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1A8960" w14:textId="77777777" w:rsidR="002F1664" w:rsidRDefault="002F1664" w:rsidP="002F1664">
      <w:pPr>
        <w:spacing w:after="0" w:line="240" w:lineRule="atLeast"/>
        <w:contextualSpacing/>
        <w:jc w:val="center"/>
        <w:rPr>
          <w:rFonts w:ascii="Times New Roman" w:hAnsi="Times New Roman"/>
          <w:b/>
          <w:sz w:val="24"/>
          <w:szCs w:val="24"/>
        </w:rPr>
      </w:pPr>
      <w:r>
        <w:rPr>
          <w:rFonts w:ascii="Times New Roman" w:hAnsi="Times New Roman"/>
          <w:b/>
          <w:sz w:val="24"/>
          <w:szCs w:val="24"/>
        </w:rPr>
        <w:t>Муниципальное бюджетное общеобразовательное учреждение</w:t>
      </w:r>
    </w:p>
    <w:p w14:paraId="031509A9" w14:textId="77777777" w:rsidR="002F1664" w:rsidRDefault="002F1664" w:rsidP="002F1664">
      <w:pPr>
        <w:spacing w:after="0" w:line="240" w:lineRule="atLeast"/>
        <w:contextualSpacing/>
        <w:jc w:val="center"/>
        <w:rPr>
          <w:rFonts w:ascii="Times New Roman" w:hAnsi="Times New Roman"/>
          <w:b/>
          <w:sz w:val="24"/>
          <w:szCs w:val="24"/>
        </w:rPr>
      </w:pPr>
      <w:r>
        <w:rPr>
          <w:rFonts w:ascii="Times New Roman" w:hAnsi="Times New Roman"/>
          <w:b/>
          <w:sz w:val="24"/>
          <w:szCs w:val="24"/>
        </w:rPr>
        <w:t xml:space="preserve">«Добровская школа-гимназия имени </w:t>
      </w:r>
      <w:proofErr w:type="spellStart"/>
      <w:r>
        <w:rPr>
          <w:rFonts w:ascii="Times New Roman" w:hAnsi="Times New Roman"/>
          <w:b/>
          <w:sz w:val="24"/>
          <w:szCs w:val="24"/>
        </w:rPr>
        <w:t>Я.М.Слонимского</w:t>
      </w:r>
      <w:proofErr w:type="spellEnd"/>
      <w:r>
        <w:rPr>
          <w:rFonts w:ascii="Times New Roman" w:hAnsi="Times New Roman"/>
          <w:b/>
          <w:sz w:val="24"/>
          <w:szCs w:val="24"/>
        </w:rPr>
        <w:t xml:space="preserve">» </w:t>
      </w:r>
    </w:p>
    <w:p w14:paraId="59204D71" w14:textId="77777777" w:rsidR="002F1664" w:rsidRDefault="002F1664" w:rsidP="002F1664">
      <w:pPr>
        <w:spacing w:after="0" w:line="240" w:lineRule="atLeast"/>
        <w:contextualSpacing/>
        <w:jc w:val="center"/>
        <w:rPr>
          <w:rFonts w:ascii="Times New Roman" w:hAnsi="Times New Roman"/>
          <w:sz w:val="24"/>
          <w:szCs w:val="24"/>
        </w:rPr>
      </w:pPr>
      <w:r>
        <w:rPr>
          <w:rFonts w:ascii="Times New Roman" w:hAnsi="Times New Roman"/>
          <w:b/>
          <w:sz w:val="24"/>
          <w:szCs w:val="24"/>
        </w:rPr>
        <w:t>Симферопольского района Республики Крым</w:t>
      </w:r>
      <w:r w:rsidRPr="00C1182B">
        <w:rPr>
          <w:rFonts w:ascii="Times New Roman" w:hAnsi="Times New Roman"/>
          <w:sz w:val="24"/>
          <w:szCs w:val="24"/>
        </w:rPr>
        <w:t xml:space="preserve"> </w:t>
      </w:r>
    </w:p>
    <w:p w14:paraId="4747D8F8" w14:textId="77777777" w:rsidR="002F1664" w:rsidRPr="00C1182B" w:rsidRDefault="002F1664" w:rsidP="002F1664">
      <w:pPr>
        <w:spacing w:after="0" w:line="240" w:lineRule="atLeast"/>
        <w:contextualSpacing/>
        <w:jc w:val="center"/>
        <w:rPr>
          <w:rFonts w:ascii="Times New Roman" w:hAnsi="Times New Roman"/>
          <w:sz w:val="24"/>
          <w:szCs w:val="24"/>
        </w:rPr>
      </w:pPr>
      <w:r w:rsidRPr="000F626C">
        <w:rPr>
          <w:rFonts w:ascii="Times New Roman" w:hAnsi="Times New Roman"/>
          <w:sz w:val="24"/>
          <w:szCs w:val="24"/>
        </w:rPr>
        <w:t xml:space="preserve">ОКПО </w:t>
      </w:r>
      <w:proofErr w:type="gramStart"/>
      <w:r w:rsidRPr="000F626C">
        <w:rPr>
          <w:rFonts w:ascii="Times New Roman" w:hAnsi="Times New Roman"/>
          <w:sz w:val="24"/>
          <w:szCs w:val="24"/>
        </w:rPr>
        <w:t>00793762;ОГРН</w:t>
      </w:r>
      <w:proofErr w:type="gramEnd"/>
      <w:r w:rsidRPr="000F626C">
        <w:rPr>
          <w:rFonts w:ascii="Times New Roman" w:hAnsi="Times New Roman"/>
          <w:sz w:val="24"/>
          <w:szCs w:val="24"/>
        </w:rPr>
        <w:t xml:space="preserve"> 1159102010253; ИНН /КПП9109008822/910901001</w:t>
      </w:r>
    </w:p>
    <w:p w14:paraId="2A5B88AC" w14:textId="77777777" w:rsidR="002F1664" w:rsidRDefault="002F1664" w:rsidP="002F1664">
      <w:pPr>
        <w:spacing w:after="0" w:line="240" w:lineRule="atLeast"/>
        <w:contextualSpacing/>
        <w:jc w:val="center"/>
        <w:rPr>
          <w:rFonts w:ascii="Times New Roman" w:hAnsi="Times New Roman"/>
          <w:sz w:val="24"/>
          <w:szCs w:val="24"/>
        </w:rPr>
      </w:pPr>
      <w:proofErr w:type="spellStart"/>
      <w:r>
        <w:rPr>
          <w:rFonts w:ascii="Times New Roman" w:hAnsi="Times New Roman"/>
          <w:sz w:val="24"/>
          <w:szCs w:val="24"/>
        </w:rPr>
        <w:t>ул.Комсомольская</w:t>
      </w:r>
      <w:proofErr w:type="spellEnd"/>
      <w:r>
        <w:rPr>
          <w:rFonts w:ascii="Times New Roman" w:hAnsi="Times New Roman"/>
          <w:sz w:val="24"/>
          <w:szCs w:val="24"/>
        </w:rPr>
        <w:t>, 1-А, с. Доброе, Симферопольский район, РК, 297571</w:t>
      </w:r>
    </w:p>
    <w:p w14:paraId="1496FB83" w14:textId="77777777" w:rsidR="002F1664" w:rsidRDefault="002F1664" w:rsidP="002F1664">
      <w:pPr>
        <w:spacing w:after="0" w:line="240" w:lineRule="atLeast"/>
        <w:contextualSpacing/>
        <w:jc w:val="center"/>
        <w:rPr>
          <w:rFonts w:ascii="Times New Roman" w:hAnsi="Times New Roman"/>
          <w:sz w:val="28"/>
          <w:szCs w:val="28"/>
        </w:rPr>
      </w:pPr>
      <w:r>
        <w:rPr>
          <w:rFonts w:ascii="Times New Roman" w:hAnsi="Times New Roman"/>
          <w:sz w:val="24"/>
          <w:szCs w:val="24"/>
        </w:rPr>
        <w:t xml:space="preserve">тел/факс 0(652) 31-12-24, </w:t>
      </w:r>
      <w:r>
        <w:rPr>
          <w:rFonts w:ascii="Times New Roman" w:hAnsi="Times New Roman"/>
          <w:sz w:val="24"/>
          <w:szCs w:val="24"/>
          <w:u w:val="single"/>
          <w:lang w:val="en-US"/>
        </w:rPr>
        <w:t>e</w:t>
      </w:r>
      <w:r>
        <w:rPr>
          <w:rFonts w:ascii="Times New Roman" w:hAnsi="Times New Roman"/>
          <w:sz w:val="24"/>
          <w:szCs w:val="24"/>
          <w:u w:val="single"/>
        </w:rPr>
        <w:t>-</w:t>
      </w:r>
      <w:r>
        <w:rPr>
          <w:rFonts w:ascii="Times New Roman" w:hAnsi="Times New Roman"/>
          <w:sz w:val="24"/>
          <w:szCs w:val="24"/>
          <w:u w:val="single"/>
          <w:lang w:val="en-US"/>
        </w:rPr>
        <w:t>mail</w:t>
      </w:r>
      <w:r>
        <w:rPr>
          <w:rFonts w:ascii="Times New Roman" w:hAnsi="Times New Roman"/>
          <w:sz w:val="24"/>
          <w:szCs w:val="24"/>
          <w:u w:val="single"/>
        </w:rPr>
        <w:t xml:space="preserve">: </w:t>
      </w:r>
      <w:proofErr w:type="spellStart"/>
      <w:r>
        <w:rPr>
          <w:rFonts w:ascii="Times New Roman" w:hAnsi="Times New Roman"/>
          <w:sz w:val="24"/>
          <w:szCs w:val="24"/>
          <w:u w:val="single"/>
          <w:lang w:val="en-US"/>
        </w:rPr>
        <w:t>dobrovskijuvk</w:t>
      </w:r>
      <w:proofErr w:type="spellEnd"/>
      <w:r>
        <w:rPr>
          <w:rFonts w:ascii="Times New Roman" w:hAnsi="Times New Roman"/>
          <w:sz w:val="24"/>
          <w:szCs w:val="24"/>
          <w:u w:val="single"/>
        </w:rPr>
        <w:t>@</w:t>
      </w:r>
      <w:r>
        <w:rPr>
          <w:rFonts w:ascii="Times New Roman" w:hAnsi="Times New Roman"/>
          <w:sz w:val="24"/>
          <w:szCs w:val="24"/>
          <w:u w:val="single"/>
          <w:lang w:val="en-US"/>
        </w:rPr>
        <w:t>mail</w:t>
      </w:r>
      <w:r>
        <w:rPr>
          <w:rFonts w:ascii="Times New Roman" w:hAnsi="Times New Roman"/>
          <w:sz w:val="24"/>
          <w:szCs w:val="24"/>
          <w:u w:val="single"/>
        </w:rPr>
        <w:t>.</w:t>
      </w:r>
      <w:proofErr w:type="spellStart"/>
      <w:r>
        <w:rPr>
          <w:rFonts w:ascii="Times New Roman" w:hAnsi="Times New Roman"/>
          <w:sz w:val="24"/>
          <w:szCs w:val="24"/>
          <w:u w:val="single"/>
          <w:lang w:val="en-US"/>
        </w:rPr>
        <w:t>ru</w:t>
      </w:r>
      <w:proofErr w:type="spellEnd"/>
      <w:r>
        <w:rPr>
          <w:rFonts w:ascii="Times New Roman" w:hAnsi="Times New Roman"/>
          <w:sz w:val="24"/>
          <w:szCs w:val="24"/>
          <w:u w:val="single"/>
        </w:rPr>
        <w:t xml:space="preserve"> ИНН 9109008822</w:t>
      </w:r>
      <w:r>
        <w:rPr>
          <w:rFonts w:ascii="Times New Roman" w:hAnsi="Times New Roman"/>
          <w:sz w:val="28"/>
          <w:szCs w:val="28"/>
          <w:highlight w:val="yellow"/>
        </w:rPr>
        <w:t xml:space="preserve"> </w:t>
      </w:r>
    </w:p>
    <w:p w14:paraId="7F3B9FEF" w14:textId="77777777" w:rsidR="002F1664" w:rsidRDefault="00496A3B" w:rsidP="002F1664">
      <w:pPr>
        <w:spacing w:after="0" w:line="240" w:lineRule="atLeast"/>
        <w:contextualSpacing/>
        <w:jc w:val="center"/>
        <w:rPr>
          <w:rFonts w:ascii="Times New Roman" w:eastAsia="Lucida Sans Unicode" w:hAnsi="Times New Roman"/>
          <w:kern w:val="2"/>
          <w:sz w:val="24"/>
          <w:szCs w:val="24"/>
          <w:lang w:eastAsia="ar-SA"/>
        </w:rPr>
      </w:pPr>
      <w:r>
        <w:rPr>
          <w:rFonts w:ascii="Times New Roman" w:eastAsia="Lucida Sans Unicode" w:hAnsi="Times New Roman"/>
          <w:kern w:val="2"/>
          <w:sz w:val="24"/>
          <w:szCs w:val="24"/>
          <w:lang w:eastAsia="ar-SA"/>
        </w:rPr>
        <w:pict w14:anchorId="3F449B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pt;height:7.5pt" o:hrpct="0" o:hralign="center" o:hr="t">
            <v:imagedata r:id="rId5" o:title="BD15155_"/>
          </v:shape>
        </w:pict>
      </w:r>
    </w:p>
    <w:p w14:paraId="2D73A1BD" w14:textId="77777777" w:rsidR="002F1664" w:rsidRDefault="002F1664" w:rsidP="002F1664">
      <w:pPr>
        <w:spacing w:after="0" w:line="240" w:lineRule="atLeast"/>
        <w:contextualSpacing/>
        <w:jc w:val="center"/>
        <w:rPr>
          <w:rFonts w:ascii="Times New Roman" w:eastAsia="Lucida Sans Unicode" w:hAnsi="Times New Roman"/>
          <w:kern w:val="2"/>
          <w:sz w:val="24"/>
          <w:szCs w:val="24"/>
          <w:lang w:eastAsia="ar-SA"/>
        </w:rPr>
      </w:pPr>
    </w:p>
    <w:p w14:paraId="7967CAEF" w14:textId="7AA524B5" w:rsidR="0092475A" w:rsidRDefault="0092475A" w:rsidP="00731EF9">
      <w:pPr>
        <w:pStyle w:val="a3"/>
        <w:spacing w:after="0" w:line="360" w:lineRule="auto"/>
        <w:rPr>
          <w:rFonts w:ascii="Times New Roman" w:hAnsi="Times New Roman"/>
          <w:b/>
          <w:sz w:val="28"/>
          <w:szCs w:val="28"/>
        </w:rPr>
      </w:pPr>
    </w:p>
    <w:p w14:paraId="54791D0B" w14:textId="23A56375" w:rsidR="002F1664" w:rsidRPr="002F1664" w:rsidRDefault="002F1664" w:rsidP="002F1664">
      <w:pPr>
        <w:spacing w:after="0" w:line="360" w:lineRule="auto"/>
        <w:rPr>
          <w:rFonts w:ascii="Times New Roman" w:hAnsi="Times New Roman"/>
          <w:b/>
          <w:sz w:val="28"/>
          <w:szCs w:val="28"/>
        </w:rPr>
      </w:pPr>
      <w:r>
        <w:rPr>
          <w:noProof/>
        </w:rPr>
        <w:drawing>
          <wp:anchor distT="0" distB="0" distL="114300" distR="114300" simplePos="0" relativeHeight="251677696" behindDoc="0" locked="0" layoutInCell="1" allowOverlap="1" wp14:anchorId="558C331A" wp14:editId="787A3733">
            <wp:simplePos x="0" y="0"/>
            <wp:positionH relativeFrom="margin">
              <wp:posOffset>-699135</wp:posOffset>
            </wp:positionH>
            <wp:positionV relativeFrom="margin">
              <wp:posOffset>2070735</wp:posOffset>
            </wp:positionV>
            <wp:extent cx="1323975" cy="1928495"/>
            <wp:effectExtent l="0" t="0" r="0" b="0"/>
            <wp:wrapSquare wrapText="bothSides"/>
            <wp:docPr id="2" name="Объект 6"/>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Объект 6"/>
                    <pic:cNvPicPr>
                      <a:picLocks noGrp="1" noChangeAspect="1"/>
                    </pic:cNvPicPr>
                  </pic:nvPicPr>
                  <pic:blipFill>
                    <a:blip r:embed="rId6" cstate="print">
                      <a:extLst>
                        <a:ext uri="{28A0092B-C50C-407E-A947-70E740481C1C}">
                          <a14:useLocalDpi xmlns:a14="http://schemas.microsoft.com/office/drawing/2010/main" val="0"/>
                        </a:ext>
                      </a:extLst>
                    </a:blip>
                    <a:stretch>
                      <a:fillRect/>
                    </a:stretch>
                  </pic:blipFill>
                  <pic:spPr>
                    <a:xfrm>
                      <a:off x="0" y="0"/>
                      <a:ext cx="1323975" cy="1928495"/>
                    </a:xfrm>
                    <a:prstGeom prst="rect">
                      <a:avLst/>
                    </a:prstGeom>
                  </pic:spPr>
                </pic:pic>
              </a:graphicData>
            </a:graphic>
            <wp14:sizeRelH relativeFrom="margin">
              <wp14:pctWidth>0</wp14:pctWidth>
            </wp14:sizeRelH>
            <wp14:sizeRelV relativeFrom="margin">
              <wp14:pctHeight>0</wp14:pctHeight>
            </wp14:sizeRelV>
          </wp:anchor>
        </w:drawing>
      </w:r>
    </w:p>
    <w:p w14:paraId="25ED8FD1" w14:textId="3D763C1A" w:rsidR="00CA38E0" w:rsidRDefault="00CA38E0" w:rsidP="002F1664">
      <w:pPr>
        <w:pStyle w:val="a3"/>
        <w:spacing w:after="0" w:line="360" w:lineRule="auto"/>
        <w:jc w:val="center"/>
        <w:rPr>
          <w:rFonts w:ascii="Times New Roman" w:hAnsi="Times New Roman"/>
          <w:b/>
          <w:sz w:val="28"/>
          <w:szCs w:val="28"/>
        </w:rPr>
      </w:pPr>
      <w:r w:rsidRPr="00F83051">
        <w:rPr>
          <w:rFonts w:ascii="Times New Roman" w:hAnsi="Times New Roman"/>
          <w:b/>
          <w:sz w:val="28"/>
          <w:szCs w:val="28"/>
        </w:rPr>
        <w:t>Система использования инновационных методов и приёмов работы на уроках музыкального искусства, способствующих воздействию на интеллектуальный и эмоциональный мир учащихся</w:t>
      </w:r>
    </w:p>
    <w:p w14:paraId="32BBAA52" w14:textId="0F75AE0B" w:rsidR="002F1664" w:rsidRPr="002F1664" w:rsidRDefault="002F1664" w:rsidP="002F1664">
      <w:pPr>
        <w:pStyle w:val="a3"/>
        <w:spacing w:after="0" w:line="360" w:lineRule="auto"/>
        <w:jc w:val="center"/>
        <w:rPr>
          <w:rFonts w:ascii="Times New Roman" w:hAnsi="Times New Roman"/>
          <w:b/>
          <w:i/>
          <w:iCs/>
          <w:sz w:val="24"/>
          <w:szCs w:val="24"/>
        </w:rPr>
      </w:pPr>
      <w:r w:rsidRPr="002F1664">
        <w:rPr>
          <w:rFonts w:ascii="Times New Roman" w:hAnsi="Times New Roman"/>
          <w:b/>
          <w:i/>
          <w:iCs/>
          <w:sz w:val="24"/>
          <w:szCs w:val="24"/>
        </w:rPr>
        <w:t>Методическое пособие педагогического опыта</w:t>
      </w:r>
    </w:p>
    <w:p w14:paraId="351186A1" w14:textId="0C2C0DDA" w:rsidR="002F1664" w:rsidRPr="002F1664" w:rsidRDefault="002F1664" w:rsidP="002F1664">
      <w:pPr>
        <w:pStyle w:val="a3"/>
        <w:spacing w:after="0" w:line="360" w:lineRule="auto"/>
        <w:jc w:val="center"/>
        <w:rPr>
          <w:rFonts w:ascii="Times New Roman" w:hAnsi="Times New Roman"/>
          <w:b/>
          <w:i/>
          <w:iCs/>
          <w:sz w:val="24"/>
          <w:szCs w:val="24"/>
        </w:rPr>
      </w:pPr>
      <w:r w:rsidRPr="002F1664">
        <w:rPr>
          <w:rFonts w:ascii="Times New Roman" w:hAnsi="Times New Roman"/>
          <w:b/>
          <w:i/>
          <w:iCs/>
          <w:sz w:val="24"/>
          <w:szCs w:val="24"/>
        </w:rPr>
        <w:t>учителя музыки высшей квалификационной категории</w:t>
      </w:r>
    </w:p>
    <w:p w14:paraId="012CA272" w14:textId="7D11171C" w:rsidR="002F1664" w:rsidRPr="002F1664" w:rsidRDefault="002F1664" w:rsidP="002F1664">
      <w:pPr>
        <w:pStyle w:val="a3"/>
        <w:spacing w:after="0" w:line="360" w:lineRule="auto"/>
        <w:jc w:val="center"/>
        <w:rPr>
          <w:rFonts w:ascii="Times New Roman" w:hAnsi="Times New Roman"/>
          <w:i/>
          <w:iCs/>
          <w:color w:val="000000"/>
          <w:spacing w:val="-1"/>
          <w:sz w:val="28"/>
          <w:szCs w:val="28"/>
        </w:rPr>
      </w:pPr>
      <w:proofErr w:type="spellStart"/>
      <w:r w:rsidRPr="002F1664">
        <w:rPr>
          <w:rFonts w:ascii="Times New Roman" w:hAnsi="Times New Roman"/>
          <w:b/>
          <w:i/>
          <w:iCs/>
          <w:sz w:val="28"/>
          <w:szCs w:val="28"/>
        </w:rPr>
        <w:t>Темеш</w:t>
      </w:r>
      <w:proofErr w:type="spellEnd"/>
      <w:r w:rsidRPr="002F1664">
        <w:rPr>
          <w:rFonts w:ascii="Times New Roman" w:hAnsi="Times New Roman"/>
          <w:b/>
          <w:i/>
          <w:iCs/>
          <w:sz w:val="28"/>
          <w:szCs w:val="28"/>
        </w:rPr>
        <w:t xml:space="preserve"> </w:t>
      </w:r>
      <w:proofErr w:type="spellStart"/>
      <w:r w:rsidRPr="002F1664">
        <w:rPr>
          <w:rFonts w:ascii="Times New Roman" w:hAnsi="Times New Roman"/>
          <w:b/>
          <w:i/>
          <w:iCs/>
          <w:sz w:val="28"/>
          <w:szCs w:val="28"/>
        </w:rPr>
        <w:t>Усние</w:t>
      </w:r>
      <w:proofErr w:type="spellEnd"/>
      <w:r w:rsidRPr="002F1664">
        <w:rPr>
          <w:rFonts w:ascii="Times New Roman" w:hAnsi="Times New Roman"/>
          <w:b/>
          <w:i/>
          <w:iCs/>
          <w:sz w:val="28"/>
          <w:szCs w:val="28"/>
        </w:rPr>
        <w:t xml:space="preserve"> </w:t>
      </w:r>
      <w:proofErr w:type="spellStart"/>
      <w:r w:rsidRPr="002F1664">
        <w:rPr>
          <w:rFonts w:ascii="Times New Roman" w:hAnsi="Times New Roman"/>
          <w:b/>
          <w:i/>
          <w:iCs/>
          <w:sz w:val="28"/>
          <w:szCs w:val="28"/>
        </w:rPr>
        <w:t>Умеровны</w:t>
      </w:r>
      <w:proofErr w:type="spellEnd"/>
    </w:p>
    <w:p w14:paraId="5C94B781" w14:textId="1D241A86" w:rsidR="001F6865" w:rsidRDefault="001F6865" w:rsidP="00CA38E0">
      <w:pPr>
        <w:spacing w:after="0"/>
        <w:ind w:firstLine="709"/>
        <w:jc w:val="both"/>
        <w:rPr>
          <w:rFonts w:ascii="Times New Roman" w:hAnsi="Times New Roman" w:cs="Times New Roman"/>
          <w:sz w:val="28"/>
          <w:szCs w:val="28"/>
        </w:rPr>
      </w:pPr>
    </w:p>
    <w:p w14:paraId="25B30AFC" w14:textId="7ACC1007" w:rsidR="00CA38E0" w:rsidRPr="002F1664" w:rsidRDefault="00CA38E0" w:rsidP="00CA38E0">
      <w:pPr>
        <w:spacing w:after="0"/>
        <w:ind w:firstLine="709"/>
        <w:jc w:val="both"/>
        <w:rPr>
          <w:rFonts w:ascii="Times New Roman" w:hAnsi="Times New Roman" w:cs="Times New Roman"/>
          <w:sz w:val="24"/>
          <w:szCs w:val="24"/>
        </w:rPr>
      </w:pPr>
      <w:r w:rsidRPr="002F1664">
        <w:rPr>
          <w:rFonts w:ascii="Times New Roman" w:hAnsi="Times New Roman" w:cs="Times New Roman"/>
          <w:sz w:val="24"/>
          <w:szCs w:val="24"/>
        </w:rPr>
        <w:t xml:space="preserve">Процесс обучения и воспитания учащихся средствами искусства – это стремление к творчеству, движению вперёд, сотворчеству со своими учениками. </w:t>
      </w:r>
      <w:r w:rsidR="002F1664" w:rsidRPr="002F1664">
        <w:rPr>
          <w:rFonts w:ascii="Times New Roman" w:hAnsi="Times New Roman" w:cs="Times New Roman"/>
          <w:sz w:val="24"/>
          <w:szCs w:val="24"/>
        </w:rPr>
        <w:t>Новые методы</w:t>
      </w:r>
      <w:r w:rsidRPr="002F1664">
        <w:rPr>
          <w:rFonts w:ascii="Times New Roman" w:hAnsi="Times New Roman" w:cs="Times New Roman"/>
          <w:sz w:val="24"/>
          <w:szCs w:val="24"/>
        </w:rPr>
        <w:t xml:space="preserve"> и приемы обучения способствуют яркому, образному взаимодействию с учащимися на уроке, развивают фантазию, воображение детей, а построение уроков в разных жанрах: урок-путешествие, урок-</w:t>
      </w:r>
      <w:r w:rsidR="002F1664" w:rsidRPr="002F1664">
        <w:rPr>
          <w:rFonts w:ascii="Times New Roman" w:hAnsi="Times New Roman" w:cs="Times New Roman"/>
          <w:sz w:val="24"/>
          <w:szCs w:val="24"/>
        </w:rPr>
        <w:t>беседа, урок</w:t>
      </w:r>
      <w:r w:rsidRPr="002F1664">
        <w:rPr>
          <w:rFonts w:ascii="Times New Roman" w:hAnsi="Times New Roman" w:cs="Times New Roman"/>
          <w:sz w:val="24"/>
          <w:szCs w:val="24"/>
        </w:rPr>
        <w:t xml:space="preserve">-размышление, урок-концерт, урок-театрализация повышают интерес учащихся. Урок должен быть целостным, объединяющим все входящие в него элементы в единое понятие: музыкальное искусство. Объединить все элементы, урока в единый спектакль помогает метод художественно-педагогической драматургии, а его результатом является воздействие на интеллектуальный, эмоциональный </w:t>
      </w:r>
      <w:r w:rsidR="002F1664" w:rsidRPr="002F1664">
        <w:rPr>
          <w:rFonts w:ascii="Times New Roman" w:hAnsi="Times New Roman" w:cs="Times New Roman"/>
          <w:sz w:val="24"/>
          <w:szCs w:val="24"/>
        </w:rPr>
        <w:t>и нравственный</w:t>
      </w:r>
      <w:r w:rsidRPr="002F1664">
        <w:rPr>
          <w:rFonts w:ascii="Times New Roman" w:hAnsi="Times New Roman" w:cs="Times New Roman"/>
          <w:sz w:val="24"/>
          <w:szCs w:val="24"/>
        </w:rPr>
        <w:t xml:space="preserve"> мир ребенка.</w:t>
      </w:r>
    </w:p>
    <w:p w14:paraId="60B93904" w14:textId="08E04872" w:rsidR="00CA38E0" w:rsidRPr="002F1664" w:rsidRDefault="00CA38E0" w:rsidP="00CA38E0">
      <w:pPr>
        <w:spacing w:after="0"/>
        <w:jc w:val="both"/>
        <w:rPr>
          <w:rFonts w:ascii="Times New Roman" w:hAnsi="Times New Roman" w:cs="Times New Roman"/>
          <w:sz w:val="24"/>
          <w:szCs w:val="24"/>
        </w:rPr>
      </w:pPr>
      <w:r w:rsidRPr="002F1664">
        <w:rPr>
          <w:rFonts w:ascii="Times New Roman" w:hAnsi="Times New Roman" w:cs="Times New Roman"/>
          <w:sz w:val="24"/>
          <w:szCs w:val="24"/>
        </w:rPr>
        <w:t xml:space="preserve">        В основе метода </w:t>
      </w:r>
      <w:bookmarkStart w:id="0" w:name="_Hlk96791437"/>
      <w:r w:rsidRPr="002F1664">
        <w:rPr>
          <w:rFonts w:ascii="Times New Roman" w:hAnsi="Times New Roman" w:cs="Times New Roman"/>
          <w:sz w:val="24"/>
          <w:szCs w:val="24"/>
        </w:rPr>
        <w:t xml:space="preserve">художественно-педагогической драматургии </w:t>
      </w:r>
      <w:bookmarkEnd w:id="0"/>
      <w:r w:rsidRPr="002F1664">
        <w:rPr>
          <w:rFonts w:ascii="Times New Roman" w:hAnsi="Times New Roman" w:cs="Times New Roman"/>
          <w:sz w:val="24"/>
          <w:szCs w:val="24"/>
        </w:rPr>
        <w:t xml:space="preserve">лежит идея Л.М. Предтеченской об использовании специфических средств выразительности на уроке искусства. Это метод соединяет в себе законы развития действия в искусстве и законы построения школьного урока, что способствует композиционному решению урока как </w:t>
      </w:r>
      <w:r w:rsidR="002F1664" w:rsidRPr="002F1664">
        <w:rPr>
          <w:rFonts w:ascii="Times New Roman" w:hAnsi="Times New Roman" w:cs="Times New Roman"/>
          <w:sz w:val="24"/>
          <w:szCs w:val="24"/>
        </w:rPr>
        <w:t>единого целого</w:t>
      </w:r>
      <w:r w:rsidRPr="002F1664">
        <w:rPr>
          <w:rFonts w:ascii="Times New Roman" w:hAnsi="Times New Roman" w:cs="Times New Roman"/>
          <w:sz w:val="24"/>
          <w:szCs w:val="24"/>
        </w:rPr>
        <w:t>.</w:t>
      </w:r>
    </w:p>
    <w:p w14:paraId="3CCD35A1" w14:textId="0AF577B2" w:rsidR="00CA38E0" w:rsidRPr="002F1664" w:rsidRDefault="00CA38E0" w:rsidP="00CA38E0">
      <w:pPr>
        <w:spacing w:after="120"/>
        <w:jc w:val="both"/>
        <w:rPr>
          <w:rFonts w:ascii="Times New Roman" w:hAnsi="Times New Roman" w:cs="Times New Roman"/>
          <w:sz w:val="24"/>
          <w:szCs w:val="24"/>
        </w:rPr>
      </w:pPr>
      <w:r w:rsidRPr="002F1664">
        <w:rPr>
          <w:rFonts w:ascii="Times New Roman" w:hAnsi="Times New Roman" w:cs="Times New Roman"/>
          <w:sz w:val="24"/>
          <w:szCs w:val="24"/>
        </w:rPr>
        <w:t xml:space="preserve">        В структуру урока органично включаются основные виды музыкальной деятельности, образовательные игры, творческие задания: мини-сочинения, </w:t>
      </w:r>
      <w:proofErr w:type="spellStart"/>
      <w:r w:rsidRPr="002F1664">
        <w:rPr>
          <w:rFonts w:ascii="Times New Roman" w:hAnsi="Times New Roman" w:cs="Times New Roman"/>
          <w:sz w:val="24"/>
          <w:szCs w:val="24"/>
        </w:rPr>
        <w:t>с</w:t>
      </w:r>
      <w:r w:rsidR="001F6865" w:rsidRPr="002F1664">
        <w:rPr>
          <w:rFonts w:ascii="Times New Roman" w:hAnsi="Times New Roman" w:cs="Times New Roman"/>
          <w:sz w:val="24"/>
          <w:szCs w:val="24"/>
        </w:rPr>
        <w:t>и</w:t>
      </w:r>
      <w:r w:rsidRPr="002F1664">
        <w:rPr>
          <w:rFonts w:ascii="Times New Roman" w:hAnsi="Times New Roman" w:cs="Times New Roman"/>
          <w:sz w:val="24"/>
          <w:szCs w:val="24"/>
        </w:rPr>
        <w:t>нк</w:t>
      </w:r>
      <w:r w:rsidR="001F6865" w:rsidRPr="002F1664">
        <w:rPr>
          <w:rFonts w:ascii="Times New Roman" w:hAnsi="Times New Roman" w:cs="Times New Roman"/>
          <w:sz w:val="24"/>
          <w:szCs w:val="24"/>
        </w:rPr>
        <w:t>вей</w:t>
      </w:r>
      <w:r w:rsidRPr="002F1664">
        <w:rPr>
          <w:rFonts w:ascii="Times New Roman" w:hAnsi="Times New Roman" w:cs="Times New Roman"/>
          <w:sz w:val="24"/>
          <w:szCs w:val="24"/>
        </w:rPr>
        <w:t>н</w:t>
      </w:r>
      <w:proofErr w:type="spellEnd"/>
      <w:r w:rsidRPr="002F1664">
        <w:rPr>
          <w:rFonts w:ascii="Times New Roman" w:hAnsi="Times New Roman" w:cs="Times New Roman"/>
          <w:sz w:val="24"/>
          <w:szCs w:val="24"/>
        </w:rPr>
        <w:t>, интеллектуальные разминки.</w:t>
      </w:r>
    </w:p>
    <w:p w14:paraId="278F3FE6" w14:textId="77777777" w:rsidR="00CA38E0" w:rsidRPr="002F1664" w:rsidRDefault="00CA38E0" w:rsidP="00F50CC2">
      <w:pPr>
        <w:spacing w:after="0"/>
        <w:jc w:val="center"/>
        <w:outlineLvl w:val="0"/>
        <w:rPr>
          <w:rFonts w:ascii="Times New Roman" w:hAnsi="Times New Roman" w:cs="Times New Roman"/>
          <w:b/>
          <w:sz w:val="24"/>
          <w:szCs w:val="24"/>
        </w:rPr>
      </w:pPr>
      <w:r w:rsidRPr="002F1664">
        <w:rPr>
          <w:rFonts w:ascii="Times New Roman" w:hAnsi="Times New Roman" w:cs="Times New Roman"/>
          <w:b/>
          <w:sz w:val="24"/>
          <w:szCs w:val="24"/>
        </w:rPr>
        <w:t>Метод художественно-педагогической драматургии</w:t>
      </w:r>
    </w:p>
    <w:p w14:paraId="36C72496" w14:textId="2C806A11" w:rsidR="002F1664" w:rsidRPr="002F1664" w:rsidRDefault="00CA38E0" w:rsidP="00F50CC2">
      <w:pPr>
        <w:spacing w:after="0"/>
        <w:ind w:firstLine="709"/>
        <w:jc w:val="both"/>
        <w:rPr>
          <w:rFonts w:ascii="Times New Roman" w:hAnsi="Times New Roman" w:cs="Times New Roman"/>
          <w:sz w:val="24"/>
          <w:szCs w:val="24"/>
        </w:rPr>
      </w:pPr>
      <w:r w:rsidRPr="002F1664">
        <w:rPr>
          <w:rFonts w:ascii="Times New Roman" w:hAnsi="Times New Roman" w:cs="Times New Roman"/>
          <w:sz w:val="24"/>
          <w:szCs w:val="24"/>
        </w:rPr>
        <w:t xml:space="preserve">Основные принципы урока, </w:t>
      </w:r>
      <w:r w:rsidR="002F1664" w:rsidRPr="002F1664">
        <w:rPr>
          <w:rFonts w:ascii="Times New Roman" w:hAnsi="Times New Roman" w:cs="Times New Roman"/>
          <w:sz w:val="24"/>
          <w:szCs w:val="24"/>
        </w:rPr>
        <w:t>построенного по</w:t>
      </w:r>
      <w:r w:rsidRPr="002F1664">
        <w:rPr>
          <w:rFonts w:ascii="Times New Roman" w:hAnsi="Times New Roman" w:cs="Times New Roman"/>
          <w:sz w:val="24"/>
          <w:szCs w:val="24"/>
        </w:rPr>
        <w:t xml:space="preserve"> методу художественно- педагогической драматургии предусматривают наличие:</w:t>
      </w:r>
    </w:p>
    <w:p w14:paraId="528A6128" w14:textId="77777777" w:rsidR="00CA38E0" w:rsidRPr="002F1664" w:rsidRDefault="00CA38E0" w:rsidP="00CA38E0">
      <w:pPr>
        <w:pStyle w:val="a3"/>
        <w:numPr>
          <w:ilvl w:val="0"/>
          <w:numId w:val="1"/>
        </w:numPr>
        <w:jc w:val="both"/>
        <w:rPr>
          <w:rFonts w:ascii="Times New Roman" w:hAnsi="Times New Roman"/>
          <w:sz w:val="24"/>
          <w:szCs w:val="24"/>
        </w:rPr>
      </w:pPr>
      <w:r w:rsidRPr="002F1664">
        <w:rPr>
          <w:rFonts w:ascii="Times New Roman" w:hAnsi="Times New Roman"/>
          <w:sz w:val="24"/>
          <w:szCs w:val="24"/>
          <w:u w:val="single"/>
        </w:rPr>
        <w:t>Художественного названия</w:t>
      </w:r>
      <w:r w:rsidRPr="002F1664">
        <w:rPr>
          <w:rFonts w:ascii="Times New Roman" w:hAnsi="Times New Roman"/>
          <w:sz w:val="24"/>
          <w:szCs w:val="24"/>
        </w:rPr>
        <w:t xml:space="preserve"> урока, основанного на его содержании.</w:t>
      </w:r>
    </w:p>
    <w:p w14:paraId="21BE209D" w14:textId="4A36AF9C" w:rsidR="00CA38E0" w:rsidRPr="002F1664" w:rsidRDefault="00CA38E0" w:rsidP="00CA38E0">
      <w:pPr>
        <w:pStyle w:val="a3"/>
        <w:numPr>
          <w:ilvl w:val="0"/>
          <w:numId w:val="1"/>
        </w:numPr>
        <w:jc w:val="both"/>
        <w:rPr>
          <w:rFonts w:ascii="Times New Roman" w:hAnsi="Times New Roman"/>
          <w:sz w:val="24"/>
          <w:szCs w:val="24"/>
        </w:rPr>
      </w:pPr>
      <w:r w:rsidRPr="002F1664">
        <w:rPr>
          <w:rFonts w:ascii="Times New Roman" w:hAnsi="Times New Roman"/>
          <w:sz w:val="24"/>
          <w:szCs w:val="24"/>
          <w:u w:val="single"/>
        </w:rPr>
        <w:lastRenderedPageBreak/>
        <w:t>Эпиграфа</w:t>
      </w:r>
      <w:r w:rsidRPr="002F1664">
        <w:rPr>
          <w:rFonts w:ascii="Times New Roman" w:hAnsi="Times New Roman"/>
          <w:sz w:val="24"/>
          <w:szCs w:val="24"/>
        </w:rPr>
        <w:t>, являющегося нравственным стержнем урока. В результате разрешения воспитательной задачи ребята учатся добру, толерантности, взаимовыручке, любви и уважению друг к другу.</w:t>
      </w:r>
    </w:p>
    <w:p w14:paraId="15F5DBCA" w14:textId="15233150" w:rsidR="00CA38E0" w:rsidRPr="002F1664" w:rsidRDefault="00CA38E0" w:rsidP="00CA38E0">
      <w:pPr>
        <w:pStyle w:val="a3"/>
        <w:numPr>
          <w:ilvl w:val="0"/>
          <w:numId w:val="1"/>
        </w:numPr>
        <w:spacing w:after="0"/>
        <w:jc w:val="both"/>
        <w:rPr>
          <w:rFonts w:ascii="Times New Roman" w:hAnsi="Times New Roman"/>
          <w:sz w:val="24"/>
          <w:szCs w:val="24"/>
        </w:rPr>
      </w:pPr>
      <w:r w:rsidRPr="002F1664">
        <w:rPr>
          <w:rFonts w:ascii="Times New Roman" w:hAnsi="Times New Roman"/>
          <w:sz w:val="24"/>
          <w:szCs w:val="24"/>
          <w:u w:val="single"/>
        </w:rPr>
        <w:t>Композиция урока</w:t>
      </w:r>
      <w:r w:rsidRPr="002F1664">
        <w:rPr>
          <w:rFonts w:ascii="Times New Roman" w:hAnsi="Times New Roman"/>
          <w:b/>
          <w:sz w:val="24"/>
          <w:szCs w:val="24"/>
        </w:rPr>
        <w:t xml:space="preserve"> –</w:t>
      </w:r>
      <w:r w:rsidRPr="002F1664">
        <w:rPr>
          <w:rFonts w:ascii="Times New Roman" w:hAnsi="Times New Roman"/>
          <w:sz w:val="24"/>
          <w:szCs w:val="24"/>
        </w:rPr>
        <w:t xml:space="preserve"> логический ряд изложения материала в развитии (по законам драматургии):</w:t>
      </w:r>
    </w:p>
    <w:p w14:paraId="13FD8311" w14:textId="6E298A09" w:rsidR="00CA38E0" w:rsidRPr="002F1664" w:rsidRDefault="00CA38E0" w:rsidP="00CA38E0">
      <w:pPr>
        <w:spacing w:after="0"/>
        <w:jc w:val="both"/>
        <w:rPr>
          <w:rFonts w:ascii="Times New Roman" w:hAnsi="Times New Roman" w:cs="Times New Roman"/>
          <w:sz w:val="24"/>
          <w:szCs w:val="24"/>
        </w:rPr>
      </w:pPr>
      <w:r w:rsidRPr="002F1664">
        <w:rPr>
          <w:rFonts w:ascii="Times New Roman" w:hAnsi="Times New Roman" w:cs="Times New Roman"/>
          <w:i/>
          <w:sz w:val="24"/>
          <w:szCs w:val="24"/>
        </w:rPr>
        <w:t>Вступление:</w:t>
      </w:r>
      <w:r w:rsidRPr="002F1664">
        <w:rPr>
          <w:rFonts w:ascii="Times New Roman" w:hAnsi="Times New Roman" w:cs="Times New Roman"/>
          <w:sz w:val="24"/>
          <w:szCs w:val="24"/>
        </w:rPr>
        <w:t xml:space="preserve"> создание эмоционального тона и настроя урока.</w:t>
      </w:r>
    </w:p>
    <w:p w14:paraId="7F99DCDE" w14:textId="77777777" w:rsidR="00CA38E0" w:rsidRPr="002F1664" w:rsidRDefault="00CA38E0" w:rsidP="00CA38E0">
      <w:pPr>
        <w:spacing w:after="0"/>
        <w:jc w:val="both"/>
        <w:rPr>
          <w:rFonts w:ascii="Times New Roman" w:hAnsi="Times New Roman" w:cs="Times New Roman"/>
          <w:sz w:val="24"/>
          <w:szCs w:val="24"/>
        </w:rPr>
      </w:pPr>
      <w:r w:rsidRPr="002F1664">
        <w:rPr>
          <w:rFonts w:ascii="Times New Roman" w:hAnsi="Times New Roman" w:cs="Times New Roman"/>
          <w:i/>
          <w:sz w:val="24"/>
          <w:szCs w:val="24"/>
        </w:rPr>
        <w:t>Экспозиция:</w:t>
      </w:r>
      <w:r w:rsidRPr="002F1664">
        <w:rPr>
          <w:rFonts w:ascii="Times New Roman" w:hAnsi="Times New Roman" w:cs="Times New Roman"/>
          <w:sz w:val="24"/>
          <w:szCs w:val="24"/>
        </w:rPr>
        <w:t xml:space="preserve"> представление темы, постановка проблемы.</w:t>
      </w:r>
    </w:p>
    <w:p w14:paraId="4CBB2B9B" w14:textId="2EFBC233" w:rsidR="00CA38E0" w:rsidRPr="002F1664" w:rsidRDefault="00F50CC2" w:rsidP="00CA38E0">
      <w:pPr>
        <w:spacing w:after="0"/>
        <w:jc w:val="both"/>
        <w:rPr>
          <w:rFonts w:ascii="Times New Roman" w:hAnsi="Times New Roman" w:cs="Times New Roman"/>
          <w:sz w:val="24"/>
          <w:szCs w:val="24"/>
        </w:rPr>
      </w:pPr>
      <w:r w:rsidRPr="002F1664">
        <w:rPr>
          <w:rFonts w:ascii="Times New Roman" w:hAnsi="Times New Roman" w:cs="Times New Roman"/>
          <w:i/>
          <w:noProof/>
          <w:sz w:val="24"/>
          <w:szCs w:val="24"/>
        </w:rPr>
        <w:drawing>
          <wp:anchor distT="0" distB="0" distL="114300" distR="114300" simplePos="0" relativeHeight="251645952" behindDoc="0" locked="0" layoutInCell="1" allowOverlap="1" wp14:anchorId="5E072F8B" wp14:editId="03A49E76">
            <wp:simplePos x="0" y="0"/>
            <wp:positionH relativeFrom="margin">
              <wp:posOffset>3938270</wp:posOffset>
            </wp:positionH>
            <wp:positionV relativeFrom="margin">
              <wp:posOffset>1861185</wp:posOffset>
            </wp:positionV>
            <wp:extent cx="2000885" cy="1457325"/>
            <wp:effectExtent l="0" t="0" r="0" b="0"/>
            <wp:wrapSquare wrapText="bothSides"/>
            <wp:docPr id="1" name="Рисунок 2" descr="C:\Documents and Settings\Admin\Рабочий стол\IMG_79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dmin\Рабочий стол\IMG_7951.jpg"/>
                    <pic:cNvPicPr>
                      <a:picLocks noChangeAspect="1" noChangeArrowheads="1"/>
                    </pic:cNvPicPr>
                  </pic:nvPicPr>
                  <pic:blipFill>
                    <a:blip r:embed="rId7" cstate="print"/>
                    <a:srcRect/>
                    <a:stretch>
                      <a:fillRect/>
                    </a:stretch>
                  </pic:blipFill>
                  <pic:spPr bwMode="auto">
                    <a:xfrm>
                      <a:off x="0" y="0"/>
                      <a:ext cx="2000885" cy="14573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CA38E0" w:rsidRPr="002F1664">
        <w:rPr>
          <w:rFonts w:ascii="Times New Roman" w:hAnsi="Times New Roman" w:cs="Times New Roman"/>
          <w:i/>
          <w:sz w:val="24"/>
          <w:szCs w:val="24"/>
        </w:rPr>
        <w:t>Разработка:</w:t>
      </w:r>
      <w:r w:rsidR="00CA38E0" w:rsidRPr="002F1664">
        <w:rPr>
          <w:rFonts w:ascii="Times New Roman" w:hAnsi="Times New Roman" w:cs="Times New Roman"/>
          <w:sz w:val="24"/>
          <w:szCs w:val="24"/>
        </w:rPr>
        <w:t xml:space="preserve"> завязка сюжета, развитие действия (реализуется развитие темы, задач урока на новом учебном материале, который подается в тесном взаимодействии с различными видами музыкально-практической деятельности учащихся).</w:t>
      </w:r>
    </w:p>
    <w:p w14:paraId="4384B5FF" w14:textId="0036A163" w:rsidR="00CA38E0" w:rsidRPr="002F1664" w:rsidRDefault="00CA38E0" w:rsidP="00CA38E0">
      <w:pPr>
        <w:spacing w:after="0"/>
        <w:jc w:val="both"/>
        <w:rPr>
          <w:rFonts w:ascii="Times New Roman" w:hAnsi="Times New Roman" w:cs="Times New Roman"/>
          <w:sz w:val="24"/>
          <w:szCs w:val="24"/>
        </w:rPr>
      </w:pPr>
      <w:r w:rsidRPr="002F1664">
        <w:rPr>
          <w:rFonts w:ascii="Times New Roman" w:hAnsi="Times New Roman" w:cs="Times New Roman"/>
          <w:i/>
          <w:sz w:val="24"/>
          <w:szCs w:val="24"/>
        </w:rPr>
        <w:t>Кульминация:</w:t>
      </w:r>
      <w:r w:rsidRPr="002F1664">
        <w:rPr>
          <w:rFonts w:ascii="Times New Roman" w:hAnsi="Times New Roman" w:cs="Times New Roman"/>
          <w:sz w:val="24"/>
          <w:szCs w:val="24"/>
        </w:rPr>
        <w:t xml:space="preserve"> эмоциональный пик урока. Разрешение проблемы, поставленной учителем, это наивысший накал чувств учащихся, итог действия.</w:t>
      </w:r>
    </w:p>
    <w:p w14:paraId="5546C590" w14:textId="77777777" w:rsidR="00CA38E0" w:rsidRPr="002F1664" w:rsidRDefault="00CA38E0" w:rsidP="00CA38E0">
      <w:pPr>
        <w:spacing w:after="0"/>
        <w:jc w:val="both"/>
        <w:rPr>
          <w:rFonts w:ascii="Times New Roman" w:hAnsi="Times New Roman" w:cs="Times New Roman"/>
          <w:b/>
          <w:i/>
          <w:sz w:val="24"/>
          <w:szCs w:val="24"/>
        </w:rPr>
      </w:pPr>
      <w:r w:rsidRPr="002F1664">
        <w:rPr>
          <w:rFonts w:ascii="Times New Roman" w:hAnsi="Times New Roman" w:cs="Times New Roman"/>
          <w:i/>
          <w:sz w:val="24"/>
          <w:szCs w:val="24"/>
        </w:rPr>
        <w:t>Реприза:</w:t>
      </w:r>
      <w:r w:rsidRPr="002F1664">
        <w:rPr>
          <w:rFonts w:ascii="Times New Roman" w:hAnsi="Times New Roman" w:cs="Times New Roman"/>
          <w:sz w:val="24"/>
          <w:szCs w:val="24"/>
        </w:rPr>
        <w:t xml:space="preserve"> обобщение материала урока, итог действия.</w:t>
      </w:r>
    </w:p>
    <w:p w14:paraId="1715FB8F" w14:textId="77777777" w:rsidR="00CA38E0" w:rsidRPr="002F1664" w:rsidRDefault="00CA38E0" w:rsidP="00CA38E0">
      <w:pPr>
        <w:jc w:val="both"/>
        <w:rPr>
          <w:rFonts w:ascii="Times New Roman" w:hAnsi="Times New Roman" w:cs="Times New Roman"/>
          <w:sz w:val="24"/>
          <w:szCs w:val="24"/>
        </w:rPr>
      </w:pPr>
      <w:r w:rsidRPr="002F1664">
        <w:rPr>
          <w:rFonts w:ascii="Times New Roman" w:hAnsi="Times New Roman" w:cs="Times New Roman"/>
          <w:i/>
          <w:sz w:val="24"/>
          <w:szCs w:val="24"/>
        </w:rPr>
        <w:t>Последействие:</w:t>
      </w:r>
      <w:r w:rsidRPr="002F1664">
        <w:rPr>
          <w:rFonts w:ascii="Times New Roman" w:hAnsi="Times New Roman" w:cs="Times New Roman"/>
          <w:sz w:val="24"/>
          <w:szCs w:val="24"/>
        </w:rPr>
        <w:t xml:space="preserve"> с чем ушли учащиеся с урока.</w:t>
      </w:r>
    </w:p>
    <w:p w14:paraId="4160530C" w14:textId="77777777" w:rsidR="00CA38E0" w:rsidRPr="002F1664" w:rsidRDefault="00CA38E0" w:rsidP="00CA38E0">
      <w:pPr>
        <w:spacing w:after="120"/>
        <w:ind w:firstLine="709"/>
        <w:jc w:val="both"/>
        <w:rPr>
          <w:rFonts w:ascii="Times New Roman" w:hAnsi="Times New Roman" w:cs="Times New Roman"/>
          <w:sz w:val="24"/>
          <w:szCs w:val="24"/>
        </w:rPr>
      </w:pPr>
      <w:r w:rsidRPr="002F1664">
        <w:rPr>
          <w:rFonts w:ascii="Times New Roman" w:hAnsi="Times New Roman" w:cs="Times New Roman"/>
          <w:sz w:val="24"/>
          <w:szCs w:val="24"/>
        </w:rPr>
        <w:t>Важным моментом урока являются рассуждения ребят, их выводы при анализе прослушанного произведения, где используется схемы-алгоритмы анализа музыкального произведения и словарь выразительных слов для характеристики настроения музыки, который расширяет словарный запас учащихся. Результатом их размышлений могут стать сочинения-миниатюры.</w:t>
      </w:r>
    </w:p>
    <w:p w14:paraId="275ED2BF" w14:textId="77777777" w:rsidR="00CA38E0" w:rsidRPr="002F1664" w:rsidRDefault="00CA38E0" w:rsidP="00CA38E0">
      <w:pPr>
        <w:spacing w:after="0"/>
        <w:jc w:val="both"/>
        <w:rPr>
          <w:rFonts w:ascii="Times New Roman" w:hAnsi="Times New Roman" w:cs="Times New Roman"/>
          <w:sz w:val="24"/>
          <w:szCs w:val="24"/>
        </w:rPr>
      </w:pPr>
      <w:r w:rsidRPr="002F1664">
        <w:rPr>
          <w:rFonts w:ascii="Times New Roman" w:hAnsi="Times New Roman" w:cs="Times New Roman"/>
          <w:b/>
          <w:sz w:val="24"/>
          <w:szCs w:val="24"/>
        </w:rPr>
        <w:t>Сочинение</w:t>
      </w:r>
    </w:p>
    <w:p w14:paraId="7BC7A5A0" w14:textId="46FE6ECD" w:rsidR="00CA38E0" w:rsidRPr="002F1664" w:rsidRDefault="00CA38E0" w:rsidP="00CA38E0">
      <w:pPr>
        <w:spacing w:after="0"/>
        <w:jc w:val="both"/>
        <w:rPr>
          <w:rFonts w:ascii="Times New Roman" w:hAnsi="Times New Roman" w:cs="Times New Roman"/>
          <w:sz w:val="24"/>
          <w:szCs w:val="24"/>
        </w:rPr>
      </w:pPr>
      <w:r w:rsidRPr="002F1664">
        <w:rPr>
          <w:rFonts w:ascii="Times New Roman" w:hAnsi="Times New Roman" w:cs="Times New Roman"/>
          <w:sz w:val="24"/>
          <w:szCs w:val="24"/>
        </w:rPr>
        <w:t>Сочинение – музыкально-творческий подход в воспитании учащихся, способ развития музыкальной культуры школьников. Развивается</w:t>
      </w:r>
      <w:r w:rsidRPr="002F1664">
        <w:rPr>
          <w:rFonts w:ascii="Times New Roman" w:hAnsi="Times New Roman" w:cs="Times New Roman"/>
          <w:b/>
          <w:i/>
          <w:sz w:val="24"/>
          <w:szCs w:val="24"/>
        </w:rPr>
        <w:t xml:space="preserve"> </w:t>
      </w:r>
      <w:r w:rsidRPr="002F1664">
        <w:rPr>
          <w:rFonts w:ascii="Times New Roman" w:hAnsi="Times New Roman" w:cs="Times New Roman"/>
          <w:sz w:val="24"/>
          <w:szCs w:val="24"/>
        </w:rPr>
        <w:t xml:space="preserve">мышление, художественный вкус, эмоциональный интеллект, речь, </w:t>
      </w:r>
      <w:r w:rsidR="00F50CC2" w:rsidRPr="002F1664">
        <w:rPr>
          <w:rFonts w:ascii="Times New Roman" w:hAnsi="Times New Roman" w:cs="Times New Roman"/>
          <w:sz w:val="24"/>
          <w:szCs w:val="24"/>
        </w:rPr>
        <w:t>умение видеть</w:t>
      </w:r>
      <w:r w:rsidRPr="002F1664">
        <w:rPr>
          <w:rFonts w:ascii="Times New Roman" w:hAnsi="Times New Roman" w:cs="Times New Roman"/>
          <w:sz w:val="24"/>
          <w:szCs w:val="24"/>
        </w:rPr>
        <w:t xml:space="preserve"> и слышать прекрасное.</w:t>
      </w:r>
    </w:p>
    <w:p w14:paraId="3529ECD4" w14:textId="6AA5069E" w:rsidR="00CA38E0" w:rsidRPr="002F1664" w:rsidRDefault="00CA38E0" w:rsidP="00CA38E0">
      <w:pPr>
        <w:spacing w:after="0"/>
        <w:jc w:val="both"/>
        <w:rPr>
          <w:rFonts w:ascii="Times New Roman" w:hAnsi="Times New Roman" w:cs="Times New Roman"/>
          <w:sz w:val="24"/>
          <w:szCs w:val="24"/>
        </w:rPr>
      </w:pPr>
      <w:r w:rsidRPr="002F1664">
        <w:rPr>
          <w:rFonts w:ascii="Times New Roman" w:hAnsi="Times New Roman" w:cs="Times New Roman"/>
          <w:sz w:val="24"/>
          <w:szCs w:val="24"/>
        </w:rPr>
        <w:t xml:space="preserve">       Современная педагогика ставит перед учителем множество разнообразных задач, одна из которых – вызвать у ребят интерес к учению, используя стимулирующие методы и приемы. Опыт работы дает право утверждать, что различные виды деятельности учащихся на уроке требуют связующего звена, логического перехода от одного действия к другому, имеющему смыслообразующий итог.</w:t>
      </w:r>
    </w:p>
    <w:p w14:paraId="246F44AE" w14:textId="57FBBB4E" w:rsidR="00CA38E0" w:rsidRPr="002F1664" w:rsidRDefault="00F50CC2" w:rsidP="00CA38E0">
      <w:pPr>
        <w:spacing w:after="120"/>
        <w:jc w:val="both"/>
        <w:rPr>
          <w:rFonts w:ascii="Times New Roman" w:hAnsi="Times New Roman" w:cs="Times New Roman"/>
          <w:sz w:val="24"/>
          <w:szCs w:val="24"/>
        </w:rPr>
      </w:pPr>
      <w:r w:rsidRPr="002F1664">
        <w:rPr>
          <w:rFonts w:ascii="Times New Roman" w:hAnsi="Times New Roman" w:cs="Times New Roman"/>
          <w:noProof/>
          <w:sz w:val="24"/>
          <w:szCs w:val="24"/>
        </w:rPr>
        <w:drawing>
          <wp:anchor distT="0" distB="0" distL="114300" distR="114300" simplePos="0" relativeHeight="251653120" behindDoc="0" locked="0" layoutInCell="1" allowOverlap="1" wp14:anchorId="2B218AA8" wp14:editId="5D5FBCF4">
            <wp:simplePos x="0" y="0"/>
            <wp:positionH relativeFrom="margin">
              <wp:posOffset>4215765</wp:posOffset>
            </wp:positionH>
            <wp:positionV relativeFrom="margin">
              <wp:posOffset>7785735</wp:posOffset>
            </wp:positionV>
            <wp:extent cx="1962150" cy="1314450"/>
            <wp:effectExtent l="0" t="0" r="0" b="0"/>
            <wp:wrapSquare wrapText="bothSides"/>
            <wp:docPr id="3" name="Рисунок 3" descr="C:\Documents and Settings\Admin\Рабочий стол\DSC014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Admin\Рабочий стол\DSC01496.JPG"/>
                    <pic:cNvPicPr>
                      <a:picLocks noChangeAspect="1" noChangeArrowheads="1"/>
                    </pic:cNvPicPr>
                  </pic:nvPicPr>
                  <pic:blipFill rotWithShape="1">
                    <a:blip r:embed="rId8" cstate="print"/>
                    <a:srcRect l="11899" t="20423"/>
                    <a:stretch/>
                  </pic:blipFill>
                  <pic:spPr bwMode="auto">
                    <a:xfrm>
                      <a:off x="0" y="0"/>
                      <a:ext cx="1962150" cy="13144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A38E0" w:rsidRPr="002F1664">
        <w:rPr>
          <w:rFonts w:ascii="Times New Roman" w:hAnsi="Times New Roman" w:cs="Times New Roman"/>
          <w:sz w:val="24"/>
          <w:szCs w:val="24"/>
        </w:rPr>
        <w:t xml:space="preserve">          Таким ключом могут стать сюжетные иллюстрации – один из наглядных методов, активизирующий деятельность учащихся на уроках музыкального искусства. Сюжетные иллюстрации направляют действие урока. Используя </w:t>
      </w:r>
      <w:r w:rsidR="00AD3E39" w:rsidRPr="002F1664">
        <w:rPr>
          <w:rFonts w:ascii="Times New Roman" w:hAnsi="Times New Roman" w:cs="Times New Roman"/>
          <w:sz w:val="24"/>
          <w:szCs w:val="24"/>
        </w:rPr>
        <w:t>данный прием,</w:t>
      </w:r>
      <w:r w:rsidR="00CA38E0" w:rsidRPr="002F1664">
        <w:rPr>
          <w:rFonts w:ascii="Times New Roman" w:hAnsi="Times New Roman" w:cs="Times New Roman"/>
          <w:sz w:val="24"/>
          <w:szCs w:val="24"/>
        </w:rPr>
        <w:t xml:space="preserve"> необходимо в кульминационный момент урока разрешить нравственную задачу. От образа солдата – к образовательной игре, от игры – к </w:t>
      </w:r>
      <w:proofErr w:type="spellStart"/>
      <w:r w:rsidR="00CA38E0" w:rsidRPr="002F1664">
        <w:rPr>
          <w:rFonts w:ascii="Times New Roman" w:hAnsi="Times New Roman" w:cs="Times New Roman"/>
          <w:sz w:val="24"/>
          <w:szCs w:val="24"/>
        </w:rPr>
        <w:t>с</w:t>
      </w:r>
      <w:r w:rsidR="00AD3E39" w:rsidRPr="002F1664">
        <w:rPr>
          <w:rFonts w:ascii="Times New Roman" w:hAnsi="Times New Roman" w:cs="Times New Roman"/>
          <w:sz w:val="24"/>
          <w:szCs w:val="24"/>
        </w:rPr>
        <w:t>и</w:t>
      </w:r>
      <w:r w:rsidR="00CA38E0" w:rsidRPr="002F1664">
        <w:rPr>
          <w:rFonts w:ascii="Times New Roman" w:hAnsi="Times New Roman" w:cs="Times New Roman"/>
          <w:sz w:val="24"/>
          <w:szCs w:val="24"/>
        </w:rPr>
        <w:t>нк</w:t>
      </w:r>
      <w:r w:rsidR="00AD3E39" w:rsidRPr="002F1664">
        <w:rPr>
          <w:rFonts w:ascii="Times New Roman" w:hAnsi="Times New Roman" w:cs="Times New Roman"/>
          <w:sz w:val="24"/>
          <w:szCs w:val="24"/>
        </w:rPr>
        <w:t>вей</w:t>
      </w:r>
      <w:r w:rsidR="00CA38E0" w:rsidRPr="002F1664">
        <w:rPr>
          <w:rFonts w:ascii="Times New Roman" w:hAnsi="Times New Roman" w:cs="Times New Roman"/>
          <w:sz w:val="24"/>
          <w:szCs w:val="24"/>
        </w:rPr>
        <w:t>ну</w:t>
      </w:r>
      <w:proofErr w:type="spellEnd"/>
      <w:r w:rsidR="00CA38E0" w:rsidRPr="002F1664">
        <w:rPr>
          <w:rFonts w:ascii="Times New Roman" w:hAnsi="Times New Roman" w:cs="Times New Roman"/>
          <w:sz w:val="24"/>
          <w:szCs w:val="24"/>
        </w:rPr>
        <w:t>.</w:t>
      </w:r>
    </w:p>
    <w:p w14:paraId="48B6EBC9" w14:textId="77777777" w:rsidR="00F50CC2" w:rsidRDefault="00CA38E0" w:rsidP="00CA38E0">
      <w:pPr>
        <w:spacing w:after="0"/>
        <w:jc w:val="both"/>
        <w:rPr>
          <w:rFonts w:ascii="Times New Roman" w:hAnsi="Times New Roman" w:cs="Times New Roman"/>
          <w:b/>
          <w:i/>
          <w:sz w:val="24"/>
          <w:szCs w:val="24"/>
        </w:rPr>
      </w:pPr>
      <w:proofErr w:type="spellStart"/>
      <w:r w:rsidRPr="002F1664">
        <w:rPr>
          <w:rFonts w:ascii="Times New Roman" w:hAnsi="Times New Roman" w:cs="Times New Roman"/>
          <w:b/>
          <w:sz w:val="24"/>
          <w:szCs w:val="24"/>
        </w:rPr>
        <w:t>С</w:t>
      </w:r>
      <w:r w:rsidR="006057FA" w:rsidRPr="002F1664">
        <w:rPr>
          <w:rFonts w:ascii="Times New Roman" w:hAnsi="Times New Roman" w:cs="Times New Roman"/>
          <w:b/>
          <w:sz w:val="24"/>
          <w:szCs w:val="24"/>
        </w:rPr>
        <w:t>и</w:t>
      </w:r>
      <w:r w:rsidRPr="002F1664">
        <w:rPr>
          <w:rFonts w:ascii="Times New Roman" w:hAnsi="Times New Roman" w:cs="Times New Roman"/>
          <w:b/>
          <w:sz w:val="24"/>
          <w:szCs w:val="24"/>
        </w:rPr>
        <w:t>нк</w:t>
      </w:r>
      <w:r w:rsidR="006057FA" w:rsidRPr="002F1664">
        <w:rPr>
          <w:rFonts w:ascii="Times New Roman" w:hAnsi="Times New Roman" w:cs="Times New Roman"/>
          <w:b/>
          <w:sz w:val="24"/>
          <w:szCs w:val="24"/>
        </w:rPr>
        <w:t>вей</w:t>
      </w:r>
      <w:r w:rsidRPr="002F1664">
        <w:rPr>
          <w:rFonts w:ascii="Times New Roman" w:hAnsi="Times New Roman" w:cs="Times New Roman"/>
          <w:b/>
          <w:sz w:val="24"/>
          <w:szCs w:val="24"/>
        </w:rPr>
        <w:t>н</w:t>
      </w:r>
      <w:proofErr w:type="spellEnd"/>
    </w:p>
    <w:p w14:paraId="00D16B2C" w14:textId="038977DD" w:rsidR="006057FA" w:rsidRPr="00F50CC2" w:rsidRDefault="006057FA" w:rsidP="00CA38E0">
      <w:pPr>
        <w:spacing w:after="0"/>
        <w:jc w:val="both"/>
        <w:rPr>
          <w:rFonts w:ascii="Times New Roman" w:hAnsi="Times New Roman" w:cs="Times New Roman"/>
          <w:b/>
          <w:i/>
          <w:sz w:val="24"/>
          <w:szCs w:val="24"/>
        </w:rPr>
      </w:pPr>
      <w:r w:rsidRPr="002F1664">
        <w:rPr>
          <w:rFonts w:ascii="Times New Roman" w:hAnsi="Times New Roman" w:cs="Times New Roman"/>
          <w:noProof/>
          <w:sz w:val="24"/>
          <w:szCs w:val="24"/>
        </w:rPr>
        <w:drawing>
          <wp:anchor distT="0" distB="0" distL="114300" distR="114300" simplePos="0" relativeHeight="251623424" behindDoc="0" locked="0" layoutInCell="1" allowOverlap="1" wp14:anchorId="1C448803" wp14:editId="3CE0BD4C">
            <wp:simplePos x="0" y="0"/>
            <wp:positionH relativeFrom="margin">
              <wp:posOffset>3442970</wp:posOffset>
            </wp:positionH>
            <wp:positionV relativeFrom="margin">
              <wp:posOffset>1584960</wp:posOffset>
            </wp:positionV>
            <wp:extent cx="2495550" cy="1638300"/>
            <wp:effectExtent l="19050" t="0" r="0" b="0"/>
            <wp:wrapSquare wrapText="bothSides"/>
            <wp:docPr id="6" name="Рисунок 5" descr="C:\Documents and Settings\Admin\Рабочий стол\P1180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Admin\Рабочий стол\P1180016.JPG"/>
                    <pic:cNvPicPr>
                      <a:picLocks noChangeAspect="1" noChangeArrowheads="1"/>
                    </pic:cNvPicPr>
                  </pic:nvPicPr>
                  <pic:blipFill>
                    <a:blip r:embed="rId9" cstate="print"/>
                    <a:srcRect/>
                    <a:stretch>
                      <a:fillRect/>
                    </a:stretch>
                  </pic:blipFill>
                  <pic:spPr bwMode="auto">
                    <a:xfrm>
                      <a:off x="0" y="0"/>
                      <a:ext cx="2495550" cy="1638300"/>
                    </a:xfrm>
                    <a:prstGeom prst="rect">
                      <a:avLst/>
                    </a:prstGeom>
                    <a:noFill/>
                    <a:ln w="9525">
                      <a:noFill/>
                      <a:miter lim="800000"/>
                      <a:headEnd/>
                      <a:tailEnd/>
                    </a:ln>
                  </pic:spPr>
                </pic:pic>
              </a:graphicData>
            </a:graphic>
          </wp:anchor>
        </w:drawing>
      </w:r>
      <w:proofErr w:type="spellStart"/>
      <w:r w:rsidR="00CA38E0" w:rsidRPr="002F1664">
        <w:rPr>
          <w:rFonts w:ascii="Times New Roman" w:hAnsi="Times New Roman" w:cs="Times New Roman"/>
          <w:sz w:val="24"/>
          <w:szCs w:val="24"/>
        </w:rPr>
        <w:t>С</w:t>
      </w:r>
      <w:r w:rsidRPr="002F1664">
        <w:rPr>
          <w:rFonts w:ascii="Times New Roman" w:hAnsi="Times New Roman" w:cs="Times New Roman"/>
          <w:sz w:val="24"/>
          <w:szCs w:val="24"/>
        </w:rPr>
        <w:t>и</w:t>
      </w:r>
      <w:r w:rsidR="00CA38E0" w:rsidRPr="002F1664">
        <w:rPr>
          <w:rFonts w:ascii="Times New Roman" w:hAnsi="Times New Roman" w:cs="Times New Roman"/>
          <w:sz w:val="24"/>
          <w:szCs w:val="24"/>
        </w:rPr>
        <w:t>нк</w:t>
      </w:r>
      <w:r w:rsidRPr="002F1664">
        <w:rPr>
          <w:rFonts w:ascii="Times New Roman" w:hAnsi="Times New Roman" w:cs="Times New Roman"/>
          <w:sz w:val="24"/>
          <w:szCs w:val="24"/>
        </w:rPr>
        <w:t>вей</w:t>
      </w:r>
      <w:r w:rsidR="00CA38E0" w:rsidRPr="002F1664">
        <w:rPr>
          <w:rFonts w:ascii="Times New Roman" w:hAnsi="Times New Roman" w:cs="Times New Roman"/>
          <w:sz w:val="24"/>
          <w:szCs w:val="24"/>
        </w:rPr>
        <w:t>н</w:t>
      </w:r>
      <w:proofErr w:type="spellEnd"/>
      <w:r w:rsidR="00CA38E0" w:rsidRPr="002F1664">
        <w:rPr>
          <w:rFonts w:ascii="Times New Roman" w:hAnsi="Times New Roman" w:cs="Times New Roman"/>
          <w:sz w:val="24"/>
          <w:szCs w:val="24"/>
        </w:rPr>
        <w:t xml:space="preserve"> – это восточный стиль написание стихов. Состоит из пяти строчек, нерифмованный стих. </w:t>
      </w:r>
      <w:proofErr w:type="spellStart"/>
      <w:r w:rsidR="00CA38E0" w:rsidRPr="002F1664">
        <w:rPr>
          <w:rFonts w:ascii="Times New Roman" w:hAnsi="Times New Roman" w:cs="Times New Roman"/>
          <w:sz w:val="24"/>
          <w:szCs w:val="24"/>
        </w:rPr>
        <w:t>С</w:t>
      </w:r>
      <w:r w:rsidR="00F50CC2">
        <w:rPr>
          <w:rFonts w:ascii="Times New Roman" w:hAnsi="Times New Roman" w:cs="Times New Roman"/>
          <w:sz w:val="24"/>
          <w:szCs w:val="24"/>
        </w:rPr>
        <w:t>и</w:t>
      </w:r>
      <w:r w:rsidR="00CA38E0" w:rsidRPr="002F1664">
        <w:rPr>
          <w:rFonts w:ascii="Times New Roman" w:hAnsi="Times New Roman" w:cs="Times New Roman"/>
          <w:sz w:val="24"/>
          <w:szCs w:val="24"/>
        </w:rPr>
        <w:t>нк</w:t>
      </w:r>
      <w:r w:rsidR="00F50CC2">
        <w:rPr>
          <w:rFonts w:ascii="Times New Roman" w:hAnsi="Times New Roman" w:cs="Times New Roman"/>
          <w:sz w:val="24"/>
          <w:szCs w:val="24"/>
        </w:rPr>
        <w:t>вей</w:t>
      </w:r>
      <w:r w:rsidR="00CA38E0" w:rsidRPr="002F1664">
        <w:rPr>
          <w:rFonts w:ascii="Times New Roman" w:hAnsi="Times New Roman" w:cs="Times New Roman"/>
          <w:sz w:val="24"/>
          <w:szCs w:val="24"/>
        </w:rPr>
        <w:t>н</w:t>
      </w:r>
      <w:proofErr w:type="spellEnd"/>
      <w:r w:rsidR="00CA38E0" w:rsidRPr="002F1664">
        <w:rPr>
          <w:rFonts w:ascii="Times New Roman" w:hAnsi="Times New Roman" w:cs="Times New Roman"/>
          <w:sz w:val="24"/>
          <w:szCs w:val="24"/>
        </w:rPr>
        <w:t xml:space="preserve"> синтезирует информацию и факты в краткое высказывание, которое описывает или </w:t>
      </w:r>
      <w:proofErr w:type="spellStart"/>
      <w:r w:rsidR="00CA38E0" w:rsidRPr="002F1664">
        <w:rPr>
          <w:rFonts w:ascii="Times New Roman" w:hAnsi="Times New Roman" w:cs="Times New Roman"/>
          <w:sz w:val="24"/>
          <w:szCs w:val="24"/>
        </w:rPr>
        <w:t>отзеркаливает</w:t>
      </w:r>
      <w:proofErr w:type="spellEnd"/>
      <w:r w:rsidR="00CA38E0" w:rsidRPr="002F1664">
        <w:rPr>
          <w:rFonts w:ascii="Times New Roman" w:hAnsi="Times New Roman" w:cs="Times New Roman"/>
          <w:sz w:val="24"/>
          <w:szCs w:val="24"/>
        </w:rPr>
        <w:t xml:space="preserve"> тему. </w:t>
      </w:r>
    </w:p>
    <w:p w14:paraId="36512230" w14:textId="448D1DF0" w:rsidR="00CA38E0" w:rsidRPr="002F1664" w:rsidRDefault="00CA38E0" w:rsidP="00CA38E0">
      <w:pPr>
        <w:spacing w:after="0"/>
        <w:jc w:val="both"/>
        <w:rPr>
          <w:rFonts w:ascii="Times New Roman" w:hAnsi="Times New Roman" w:cs="Times New Roman"/>
          <w:sz w:val="24"/>
          <w:szCs w:val="24"/>
        </w:rPr>
      </w:pPr>
      <w:proofErr w:type="spellStart"/>
      <w:r w:rsidRPr="002F1664">
        <w:rPr>
          <w:rFonts w:ascii="Times New Roman" w:hAnsi="Times New Roman" w:cs="Times New Roman"/>
          <w:sz w:val="24"/>
          <w:szCs w:val="24"/>
        </w:rPr>
        <w:lastRenderedPageBreak/>
        <w:t>С</w:t>
      </w:r>
      <w:r w:rsidR="006057FA" w:rsidRPr="002F1664">
        <w:rPr>
          <w:rFonts w:ascii="Times New Roman" w:hAnsi="Times New Roman" w:cs="Times New Roman"/>
          <w:sz w:val="24"/>
          <w:szCs w:val="24"/>
        </w:rPr>
        <w:t>и</w:t>
      </w:r>
      <w:r w:rsidRPr="002F1664">
        <w:rPr>
          <w:rFonts w:ascii="Times New Roman" w:hAnsi="Times New Roman" w:cs="Times New Roman"/>
          <w:sz w:val="24"/>
          <w:szCs w:val="24"/>
        </w:rPr>
        <w:t>нк</w:t>
      </w:r>
      <w:r w:rsidR="006057FA" w:rsidRPr="002F1664">
        <w:rPr>
          <w:rFonts w:ascii="Times New Roman" w:hAnsi="Times New Roman" w:cs="Times New Roman"/>
          <w:sz w:val="24"/>
          <w:szCs w:val="24"/>
        </w:rPr>
        <w:t>вей</w:t>
      </w:r>
      <w:r w:rsidRPr="002F1664">
        <w:rPr>
          <w:rFonts w:ascii="Times New Roman" w:hAnsi="Times New Roman" w:cs="Times New Roman"/>
          <w:sz w:val="24"/>
          <w:szCs w:val="24"/>
        </w:rPr>
        <w:t>н</w:t>
      </w:r>
      <w:proofErr w:type="spellEnd"/>
      <w:r w:rsidRPr="002F1664">
        <w:rPr>
          <w:rFonts w:ascii="Times New Roman" w:hAnsi="Times New Roman" w:cs="Times New Roman"/>
          <w:sz w:val="24"/>
          <w:szCs w:val="24"/>
        </w:rPr>
        <w:t xml:space="preserve"> помогает обобщить информацию несколькими словами:</w:t>
      </w:r>
    </w:p>
    <w:p w14:paraId="61995DDB" w14:textId="55C88EC6" w:rsidR="00CA38E0" w:rsidRPr="002F1664" w:rsidRDefault="00CA38E0" w:rsidP="00CA38E0">
      <w:pPr>
        <w:spacing w:after="0"/>
        <w:jc w:val="both"/>
        <w:rPr>
          <w:rFonts w:ascii="Times New Roman" w:hAnsi="Times New Roman" w:cs="Times New Roman"/>
          <w:sz w:val="24"/>
          <w:szCs w:val="24"/>
        </w:rPr>
      </w:pPr>
      <w:r w:rsidRPr="002F1664">
        <w:rPr>
          <w:rFonts w:ascii="Times New Roman" w:hAnsi="Times New Roman" w:cs="Times New Roman"/>
          <w:sz w:val="24"/>
          <w:szCs w:val="24"/>
          <w:u w:val="single"/>
        </w:rPr>
        <w:t>первая строчка</w:t>
      </w:r>
      <w:r w:rsidRPr="002F1664">
        <w:rPr>
          <w:rFonts w:ascii="Times New Roman" w:hAnsi="Times New Roman" w:cs="Times New Roman"/>
          <w:sz w:val="24"/>
          <w:szCs w:val="24"/>
        </w:rPr>
        <w:t xml:space="preserve"> – это слово или словосочетание, о котором составляется сам </w:t>
      </w:r>
      <w:proofErr w:type="spellStart"/>
      <w:r w:rsidRPr="002F1664">
        <w:rPr>
          <w:rFonts w:ascii="Times New Roman" w:hAnsi="Times New Roman" w:cs="Times New Roman"/>
          <w:sz w:val="24"/>
          <w:szCs w:val="24"/>
        </w:rPr>
        <w:t>с</w:t>
      </w:r>
      <w:r w:rsidR="006057FA" w:rsidRPr="002F1664">
        <w:rPr>
          <w:rFonts w:ascii="Times New Roman" w:hAnsi="Times New Roman" w:cs="Times New Roman"/>
          <w:sz w:val="24"/>
          <w:szCs w:val="24"/>
        </w:rPr>
        <w:t>и</w:t>
      </w:r>
      <w:r w:rsidRPr="002F1664">
        <w:rPr>
          <w:rFonts w:ascii="Times New Roman" w:hAnsi="Times New Roman" w:cs="Times New Roman"/>
          <w:sz w:val="24"/>
          <w:szCs w:val="24"/>
        </w:rPr>
        <w:t>нк</w:t>
      </w:r>
      <w:r w:rsidR="006057FA" w:rsidRPr="002F1664">
        <w:rPr>
          <w:rFonts w:ascii="Times New Roman" w:hAnsi="Times New Roman" w:cs="Times New Roman"/>
          <w:sz w:val="24"/>
          <w:szCs w:val="24"/>
        </w:rPr>
        <w:t>вей</w:t>
      </w:r>
      <w:r w:rsidRPr="002F1664">
        <w:rPr>
          <w:rFonts w:ascii="Times New Roman" w:hAnsi="Times New Roman" w:cs="Times New Roman"/>
          <w:sz w:val="24"/>
          <w:szCs w:val="24"/>
        </w:rPr>
        <w:t>н</w:t>
      </w:r>
      <w:proofErr w:type="spellEnd"/>
      <w:r w:rsidRPr="002F1664">
        <w:rPr>
          <w:rFonts w:ascii="Times New Roman" w:hAnsi="Times New Roman" w:cs="Times New Roman"/>
          <w:sz w:val="24"/>
          <w:szCs w:val="24"/>
        </w:rPr>
        <w:t>;</w:t>
      </w:r>
    </w:p>
    <w:p w14:paraId="53B29344" w14:textId="0D46C66C" w:rsidR="00CA38E0" w:rsidRPr="002F1664" w:rsidRDefault="00CA38E0" w:rsidP="00CA38E0">
      <w:pPr>
        <w:spacing w:after="0"/>
        <w:jc w:val="both"/>
        <w:rPr>
          <w:rFonts w:ascii="Times New Roman" w:hAnsi="Times New Roman" w:cs="Times New Roman"/>
          <w:sz w:val="24"/>
          <w:szCs w:val="24"/>
        </w:rPr>
      </w:pPr>
      <w:r w:rsidRPr="002F1664">
        <w:rPr>
          <w:rFonts w:ascii="Times New Roman" w:hAnsi="Times New Roman" w:cs="Times New Roman"/>
          <w:sz w:val="24"/>
          <w:szCs w:val="24"/>
          <w:u w:val="single"/>
        </w:rPr>
        <w:t>вторая строчка</w:t>
      </w:r>
      <w:r w:rsidRPr="002F1664">
        <w:rPr>
          <w:rFonts w:ascii="Times New Roman" w:hAnsi="Times New Roman" w:cs="Times New Roman"/>
          <w:sz w:val="24"/>
          <w:szCs w:val="24"/>
        </w:rPr>
        <w:t xml:space="preserve"> – это два определения, характеризующие первую строчку;</w:t>
      </w:r>
    </w:p>
    <w:p w14:paraId="04C88973" w14:textId="136297A3" w:rsidR="00CA38E0" w:rsidRPr="002F1664" w:rsidRDefault="00CA38E0" w:rsidP="00CA38E0">
      <w:pPr>
        <w:spacing w:after="0"/>
        <w:jc w:val="both"/>
        <w:rPr>
          <w:rFonts w:ascii="Times New Roman" w:hAnsi="Times New Roman" w:cs="Times New Roman"/>
          <w:sz w:val="24"/>
          <w:szCs w:val="24"/>
        </w:rPr>
      </w:pPr>
      <w:r w:rsidRPr="002F1664">
        <w:rPr>
          <w:rFonts w:ascii="Times New Roman" w:hAnsi="Times New Roman" w:cs="Times New Roman"/>
          <w:sz w:val="24"/>
          <w:szCs w:val="24"/>
          <w:u w:val="single"/>
        </w:rPr>
        <w:t>третья строчка</w:t>
      </w:r>
      <w:r w:rsidRPr="002F1664">
        <w:rPr>
          <w:rFonts w:ascii="Times New Roman" w:hAnsi="Times New Roman" w:cs="Times New Roman"/>
          <w:sz w:val="24"/>
          <w:szCs w:val="24"/>
        </w:rPr>
        <w:t xml:space="preserve"> – это три глагола, относящиеся к тому, о чём составляется </w:t>
      </w:r>
      <w:proofErr w:type="spellStart"/>
      <w:r w:rsidRPr="002F1664">
        <w:rPr>
          <w:rFonts w:ascii="Times New Roman" w:hAnsi="Times New Roman" w:cs="Times New Roman"/>
          <w:sz w:val="24"/>
          <w:szCs w:val="24"/>
        </w:rPr>
        <w:t>с</w:t>
      </w:r>
      <w:r w:rsidR="006057FA" w:rsidRPr="002F1664">
        <w:rPr>
          <w:rFonts w:ascii="Times New Roman" w:hAnsi="Times New Roman" w:cs="Times New Roman"/>
          <w:sz w:val="24"/>
          <w:szCs w:val="24"/>
        </w:rPr>
        <w:t>и</w:t>
      </w:r>
      <w:r w:rsidRPr="002F1664">
        <w:rPr>
          <w:rFonts w:ascii="Times New Roman" w:hAnsi="Times New Roman" w:cs="Times New Roman"/>
          <w:sz w:val="24"/>
          <w:szCs w:val="24"/>
        </w:rPr>
        <w:t>нк</w:t>
      </w:r>
      <w:r w:rsidR="006057FA" w:rsidRPr="002F1664">
        <w:rPr>
          <w:rFonts w:ascii="Times New Roman" w:hAnsi="Times New Roman" w:cs="Times New Roman"/>
          <w:sz w:val="24"/>
          <w:szCs w:val="24"/>
        </w:rPr>
        <w:t>вей</w:t>
      </w:r>
      <w:r w:rsidRPr="002F1664">
        <w:rPr>
          <w:rFonts w:ascii="Times New Roman" w:hAnsi="Times New Roman" w:cs="Times New Roman"/>
          <w:sz w:val="24"/>
          <w:szCs w:val="24"/>
        </w:rPr>
        <w:t>н</w:t>
      </w:r>
      <w:proofErr w:type="spellEnd"/>
      <w:r w:rsidRPr="002F1664">
        <w:rPr>
          <w:rFonts w:ascii="Times New Roman" w:hAnsi="Times New Roman" w:cs="Times New Roman"/>
          <w:sz w:val="24"/>
          <w:szCs w:val="24"/>
        </w:rPr>
        <w:t>;</w:t>
      </w:r>
    </w:p>
    <w:p w14:paraId="1C4DA9EA" w14:textId="3EDDA742" w:rsidR="00CA38E0" w:rsidRPr="002F1664" w:rsidRDefault="00CA38E0" w:rsidP="00CA38E0">
      <w:pPr>
        <w:spacing w:after="0"/>
        <w:jc w:val="both"/>
        <w:rPr>
          <w:rFonts w:ascii="Times New Roman" w:hAnsi="Times New Roman" w:cs="Times New Roman"/>
          <w:sz w:val="24"/>
          <w:szCs w:val="24"/>
        </w:rPr>
      </w:pPr>
      <w:r w:rsidRPr="002F1664">
        <w:rPr>
          <w:rFonts w:ascii="Times New Roman" w:hAnsi="Times New Roman" w:cs="Times New Roman"/>
          <w:sz w:val="24"/>
          <w:szCs w:val="24"/>
          <w:u w:val="single"/>
        </w:rPr>
        <w:t>четвёртая строчка</w:t>
      </w:r>
      <w:r w:rsidRPr="002F1664">
        <w:rPr>
          <w:rFonts w:ascii="Times New Roman" w:hAnsi="Times New Roman" w:cs="Times New Roman"/>
          <w:sz w:val="24"/>
          <w:szCs w:val="24"/>
        </w:rPr>
        <w:t xml:space="preserve"> – это предложение из четырёх слов, которое также относится к первой строчке;</w:t>
      </w:r>
    </w:p>
    <w:p w14:paraId="6A7C4521" w14:textId="77606CF8" w:rsidR="00CA38E0" w:rsidRPr="002F1664" w:rsidRDefault="00F50CC2" w:rsidP="00CA38E0">
      <w:pPr>
        <w:spacing w:after="0"/>
        <w:jc w:val="both"/>
        <w:rPr>
          <w:rFonts w:ascii="Times New Roman" w:hAnsi="Times New Roman" w:cs="Times New Roman"/>
          <w:sz w:val="24"/>
          <w:szCs w:val="24"/>
        </w:rPr>
      </w:pPr>
      <w:r w:rsidRPr="002F1664">
        <w:rPr>
          <w:rFonts w:ascii="Times New Roman" w:hAnsi="Times New Roman" w:cs="Times New Roman"/>
          <w:b/>
          <w:noProof/>
          <w:sz w:val="24"/>
          <w:szCs w:val="24"/>
        </w:rPr>
        <w:drawing>
          <wp:anchor distT="0" distB="0" distL="114300" distR="114300" simplePos="0" relativeHeight="251665408" behindDoc="0" locked="0" layoutInCell="1" allowOverlap="1" wp14:anchorId="30E37E29" wp14:editId="14CAF297">
            <wp:simplePos x="0" y="0"/>
            <wp:positionH relativeFrom="margin">
              <wp:posOffset>4282440</wp:posOffset>
            </wp:positionH>
            <wp:positionV relativeFrom="margin">
              <wp:posOffset>1223010</wp:posOffset>
            </wp:positionV>
            <wp:extent cx="1823720" cy="1285875"/>
            <wp:effectExtent l="0" t="0" r="0" b="0"/>
            <wp:wrapSquare wrapText="bothSides"/>
            <wp:docPr id="4" name="Рисунок 4" descr="G:\Темеш\IMG_79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Темеш\IMG_7947.jpg"/>
                    <pic:cNvPicPr>
                      <a:picLocks noChangeAspect="1" noChangeArrowheads="1"/>
                    </pic:cNvPicPr>
                  </pic:nvPicPr>
                  <pic:blipFill>
                    <a:blip r:embed="rId10" cstate="print"/>
                    <a:srcRect/>
                    <a:stretch>
                      <a:fillRect/>
                    </a:stretch>
                  </pic:blipFill>
                  <pic:spPr bwMode="auto">
                    <a:xfrm>
                      <a:off x="0" y="0"/>
                      <a:ext cx="1823720" cy="128587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CA38E0" w:rsidRPr="002F1664">
        <w:rPr>
          <w:rFonts w:ascii="Times New Roman" w:hAnsi="Times New Roman" w:cs="Times New Roman"/>
          <w:sz w:val="24"/>
          <w:szCs w:val="24"/>
          <w:u w:val="single"/>
        </w:rPr>
        <w:t>пятая строчка</w:t>
      </w:r>
      <w:r w:rsidR="00CA38E0" w:rsidRPr="002F1664">
        <w:rPr>
          <w:rFonts w:ascii="Times New Roman" w:hAnsi="Times New Roman" w:cs="Times New Roman"/>
          <w:sz w:val="24"/>
          <w:szCs w:val="24"/>
        </w:rPr>
        <w:t xml:space="preserve"> – это синоним к первому слову.</w:t>
      </w:r>
    </w:p>
    <w:p w14:paraId="6B51F6B3" w14:textId="77777777" w:rsidR="00F50CC2" w:rsidRDefault="00F50CC2" w:rsidP="00CA38E0">
      <w:pPr>
        <w:spacing w:after="0"/>
        <w:ind w:firstLine="709"/>
        <w:jc w:val="both"/>
        <w:rPr>
          <w:rFonts w:ascii="Times New Roman" w:hAnsi="Times New Roman" w:cs="Times New Roman"/>
          <w:sz w:val="24"/>
          <w:szCs w:val="24"/>
        </w:rPr>
      </w:pPr>
    </w:p>
    <w:p w14:paraId="2E25C0CE" w14:textId="77777777" w:rsidR="00F50CC2" w:rsidRDefault="00F50CC2" w:rsidP="00CA38E0">
      <w:pPr>
        <w:spacing w:after="0"/>
        <w:ind w:firstLine="709"/>
        <w:jc w:val="both"/>
        <w:rPr>
          <w:rFonts w:ascii="Times New Roman" w:hAnsi="Times New Roman" w:cs="Times New Roman"/>
          <w:sz w:val="24"/>
          <w:szCs w:val="24"/>
        </w:rPr>
      </w:pPr>
    </w:p>
    <w:p w14:paraId="4FF90AD3" w14:textId="77777777" w:rsidR="00F50CC2" w:rsidRDefault="00F50CC2" w:rsidP="00CA38E0">
      <w:pPr>
        <w:spacing w:after="0"/>
        <w:ind w:firstLine="709"/>
        <w:jc w:val="both"/>
        <w:rPr>
          <w:rFonts w:ascii="Times New Roman" w:hAnsi="Times New Roman" w:cs="Times New Roman"/>
          <w:sz w:val="24"/>
          <w:szCs w:val="24"/>
        </w:rPr>
      </w:pPr>
    </w:p>
    <w:p w14:paraId="302D6F04" w14:textId="77777777" w:rsidR="00F50CC2" w:rsidRDefault="00F50CC2" w:rsidP="00CA38E0">
      <w:pPr>
        <w:spacing w:after="0"/>
        <w:ind w:firstLine="709"/>
        <w:jc w:val="both"/>
        <w:rPr>
          <w:rFonts w:ascii="Times New Roman" w:hAnsi="Times New Roman" w:cs="Times New Roman"/>
          <w:sz w:val="24"/>
          <w:szCs w:val="24"/>
        </w:rPr>
      </w:pPr>
    </w:p>
    <w:p w14:paraId="1D50010F" w14:textId="77777777" w:rsidR="00F50CC2" w:rsidRDefault="00F50CC2" w:rsidP="00CA38E0">
      <w:pPr>
        <w:spacing w:after="0"/>
        <w:ind w:firstLine="709"/>
        <w:jc w:val="both"/>
        <w:rPr>
          <w:rFonts w:ascii="Times New Roman" w:hAnsi="Times New Roman" w:cs="Times New Roman"/>
          <w:sz w:val="24"/>
          <w:szCs w:val="24"/>
        </w:rPr>
      </w:pPr>
    </w:p>
    <w:p w14:paraId="7D8AAC93" w14:textId="77777777" w:rsidR="00F50CC2" w:rsidRDefault="00F50CC2" w:rsidP="00CA38E0">
      <w:pPr>
        <w:spacing w:after="0"/>
        <w:ind w:firstLine="709"/>
        <w:jc w:val="both"/>
        <w:rPr>
          <w:rFonts w:ascii="Times New Roman" w:hAnsi="Times New Roman" w:cs="Times New Roman"/>
          <w:sz w:val="24"/>
          <w:szCs w:val="24"/>
        </w:rPr>
      </w:pPr>
    </w:p>
    <w:p w14:paraId="6E4C3F81" w14:textId="77777777" w:rsidR="00F50CC2" w:rsidRDefault="00F50CC2" w:rsidP="00CA38E0">
      <w:pPr>
        <w:spacing w:after="0"/>
        <w:ind w:firstLine="709"/>
        <w:jc w:val="both"/>
        <w:rPr>
          <w:rFonts w:ascii="Times New Roman" w:hAnsi="Times New Roman" w:cs="Times New Roman"/>
          <w:sz w:val="24"/>
          <w:szCs w:val="24"/>
        </w:rPr>
      </w:pPr>
    </w:p>
    <w:p w14:paraId="3C74FBFF" w14:textId="4C0B731F" w:rsidR="00CA38E0" w:rsidRPr="002F1664" w:rsidRDefault="00CA38E0" w:rsidP="00CA38E0">
      <w:pPr>
        <w:spacing w:after="0"/>
        <w:ind w:firstLine="709"/>
        <w:jc w:val="both"/>
        <w:rPr>
          <w:rFonts w:ascii="Times New Roman" w:hAnsi="Times New Roman" w:cs="Times New Roman"/>
          <w:sz w:val="24"/>
          <w:szCs w:val="24"/>
        </w:rPr>
      </w:pPr>
      <w:r w:rsidRPr="002F1664">
        <w:rPr>
          <w:rFonts w:ascii="Times New Roman" w:hAnsi="Times New Roman" w:cs="Times New Roman"/>
          <w:sz w:val="24"/>
          <w:szCs w:val="24"/>
        </w:rPr>
        <w:t xml:space="preserve"> Для составления </w:t>
      </w:r>
      <w:proofErr w:type="spellStart"/>
      <w:r w:rsidRPr="002F1664">
        <w:rPr>
          <w:rFonts w:ascii="Times New Roman" w:hAnsi="Times New Roman" w:cs="Times New Roman"/>
          <w:sz w:val="24"/>
          <w:szCs w:val="24"/>
        </w:rPr>
        <w:t>с</w:t>
      </w:r>
      <w:r w:rsidR="006057FA" w:rsidRPr="002F1664">
        <w:rPr>
          <w:rFonts w:ascii="Times New Roman" w:hAnsi="Times New Roman" w:cs="Times New Roman"/>
          <w:sz w:val="24"/>
          <w:szCs w:val="24"/>
        </w:rPr>
        <w:t>и</w:t>
      </w:r>
      <w:r w:rsidRPr="002F1664">
        <w:rPr>
          <w:rFonts w:ascii="Times New Roman" w:hAnsi="Times New Roman" w:cs="Times New Roman"/>
          <w:sz w:val="24"/>
          <w:szCs w:val="24"/>
        </w:rPr>
        <w:t>нк</w:t>
      </w:r>
      <w:r w:rsidR="006057FA" w:rsidRPr="002F1664">
        <w:rPr>
          <w:rFonts w:ascii="Times New Roman" w:hAnsi="Times New Roman" w:cs="Times New Roman"/>
          <w:sz w:val="24"/>
          <w:szCs w:val="24"/>
        </w:rPr>
        <w:t>вей</w:t>
      </w:r>
      <w:r w:rsidRPr="002F1664">
        <w:rPr>
          <w:rFonts w:ascii="Times New Roman" w:hAnsi="Times New Roman" w:cs="Times New Roman"/>
          <w:sz w:val="24"/>
          <w:szCs w:val="24"/>
        </w:rPr>
        <w:t>на</w:t>
      </w:r>
      <w:proofErr w:type="spellEnd"/>
      <w:r w:rsidRPr="002F1664">
        <w:rPr>
          <w:rFonts w:ascii="Times New Roman" w:hAnsi="Times New Roman" w:cs="Times New Roman"/>
          <w:sz w:val="24"/>
          <w:szCs w:val="24"/>
        </w:rPr>
        <w:t xml:space="preserve"> требуется умение находить в материале наиболее существенные элементы, делать заключение. И выражать все это в кратких выражениях.</w:t>
      </w:r>
    </w:p>
    <w:p w14:paraId="6EF44CE3" w14:textId="3454485C" w:rsidR="00CA38E0" w:rsidRPr="002F1664" w:rsidRDefault="00CA38E0" w:rsidP="00CA38E0">
      <w:pPr>
        <w:spacing w:after="0"/>
        <w:jc w:val="both"/>
        <w:outlineLvl w:val="0"/>
        <w:rPr>
          <w:rFonts w:ascii="Times New Roman" w:hAnsi="Times New Roman" w:cs="Times New Roman"/>
          <w:sz w:val="24"/>
          <w:szCs w:val="24"/>
          <w:u w:val="single"/>
        </w:rPr>
      </w:pPr>
      <w:proofErr w:type="spellStart"/>
      <w:r w:rsidRPr="002F1664">
        <w:rPr>
          <w:rFonts w:ascii="Times New Roman" w:hAnsi="Times New Roman" w:cs="Times New Roman"/>
          <w:sz w:val="24"/>
          <w:szCs w:val="24"/>
          <w:u w:val="single"/>
        </w:rPr>
        <w:t>С</w:t>
      </w:r>
      <w:r w:rsidR="00F50CC2">
        <w:rPr>
          <w:rFonts w:ascii="Times New Roman" w:hAnsi="Times New Roman" w:cs="Times New Roman"/>
          <w:sz w:val="24"/>
          <w:szCs w:val="24"/>
          <w:u w:val="single"/>
        </w:rPr>
        <w:t>и</w:t>
      </w:r>
      <w:r w:rsidRPr="002F1664">
        <w:rPr>
          <w:rFonts w:ascii="Times New Roman" w:hAnsi="Times New Roman" w:cs="Times New Roman"/>
          <w:sz w:val="24"/>
          <w:szCs w:val="24"/>
          <w:u w:val="single"/>
        </w:rPr>
        <w:t>нк</w:t>
      </w:r>
      <w:r w:rsidR="00F50CC2">
        <w:rPr>
          <w:rFonts w:ascii="Times New Roman" w:hAnsi="Times New Roman" w:cs="Times New Roman"/>
          <w:sz w:val="24"/>
          <w:szCs w:val="24"/>
          <w:u w:val="single"/>
        </w:rPr>
        <w:t>вей</w:t>
      </w:r>
      <w:r w:rsidRPr="002F1664">
        <w:rPr>
          <w:rFonts w:ascii="Times New Roman" w:hAnsi="Times New Roman" w:cs="Times New Roman"/>
          <w:sz w:val="24"/>
          <w:szCs w:val="24"/>
          <w:u w:val="single"/>
        </w:rPr>
        <w:t>н</w:t>
      </w:r>
      <w:proofErr w:type="spellEnd"/>
      <w:r w:rsidRPr="002F1664">
        <w:rPr>
          <w:rFonts w:ascii="Times New Roman" w:hAnsi="Times New Roman" w:cs="Times New Roman"/>
          <w:sz w:val="24"/>
          <w:szCs w:val="24"/>
          <w:u w:val="single"/>
        </w:rPr>
        <w:t xml:space="preserve"> к слову «Герой»</w:t>
      </w:r>
    </w:p>
    <w:p w14:paraId="2D3685D8" w14:textId="77777777" w:rsidR="00CA38E0" w:rsidRPr="002F1664" w:rsidRDefault="00CA38E0" w:rsidP="00CA38E0">
      <w:pPr>
        <w:spacing w:line="240" w:lineRule="atLeast"/>
        <w:contextualSpacing/>
        <w:jc w:val="both"/>
        <w:rPr>
          <w:rFonts w:ascii="Times New Roman" w:hAnsi="Times New Roman" w:cs="Times New Roman"/>
          <w:sz w:val="24"/>
          <w:szCs w:val="24"/>
        </w:rPr>
      </w:pPr>
      <w:r w:rsidRPr="002F1664">
        <w:rPr>
          <w:rFonts w:ascii="Times New Roman" w:hAnsi="Times New Roman" w:cs="Times New Roman"/>
          <w:sz w:val="24"/>
          <w:szCs w:val="24"/>
        </w:rPr>
        <w:t>1. Герой                                             1. Герой</w:t>
      </w:r>
    </w:p>
    <w:p w14:paraId="1FB9802B" w14:textId="71A1F93E" w:rsidR="00CA38E0" w:rsidRPr="002F1664" w:rsidRDefault="00CA38E0" w:rsidP="00CA38E0">
      <w:pPr>
        <w:spacing w:line="240" w:lineRule="atLeast"/>
        <w:contextualSpacing/>
        <w:jc w:val="both"/>
        <w:rPr>
          <w:rFonts w:ascii="Times New Roman" w:hAnsi="Times New Roman" w:cs="Times New Roman"/>
          <w:sz w:val="24"/>
          <w:szCs w:val="24"/>
        </w:rPr>
      </w:pPr>
      <w:r w:rsidRPr="002F1664">
        <w:rPr>
          <w:rFonts w:ascii="Times New Roman" w:hAnsi="Times New Roman" w:cs="Times New Roman"/>
          <w:sz w:val="24"/>
          <w:szCs w:val="24"/>
        </w:rPr>
        <w:t>2. Мужественный храбрый             2. Храбрый, смелый</w:t>
      </w:r>
    </w:p>
    <w:p w14:paraId="4FCD14CE" w14:textId="3750B656" w:rsidR="00731EF9" w:rsidRPr="002F1664" w:rsidRDefault="00CA38E0" w:rsidP="00CA38E0">
      <w:pPr>
        <w:spacing w:line="240" w:lineRule="atLeast"/>
        <w:contextualSpacing/>
        <w:jc w:val="both"/>
        <w:rPr>
          <w:rFonts w:ascii="Times New Roman" w:hAnsi="Times New Roman" w:cs="Times New Roman"/>
          <w:sz w:val="24"/>
          <w:szCs w:val="24"/>
        </w:rPr>
      </w:pPr>
      <w:r w:rsidRPr="002F1664">
        <w:rPr>
          <w:rFonts w:ascii="Times New Roman" w:hAnsi="Times New Roman" w:cs="Times New Roman"/>
          <w:sz w:val="24"/>
          <w:szCs w:val="24"/>
        </w:rPr>
        <w:t>3.</w:t>
      </w:r>
      <w:r w:rsidR="00731EF9" w:rsidRPr="002F1664">
        <w:rPr>
          <w:rFonts w:ascii="Times New Roman" w:hAnsi="Times New Roman" w:cs="Times New Roman"/>
          <w:sz w:val="24"/>
          <w:szCs w:val="24"/>
        </w:rPr>
        <w:t xml:space="preserve"> </w:t>
      </w:r>
      <w:r w:rsidRPr="002F1664">
        <w:rPr>
          <w:rFonts w:ascii="Times New Roman" w:hAnsi="Times New Roman" w:cs="Times New Roman"/>
          <w:sz w:val="24"/>
          <w:szCs w:val="24"/>
        </w:rPr>
        <w:t xml:space="preserve">Любит, защищает, отстаивает   </w:t>
      </w:r>
      <w:r w:rsidR="00731EF9" w:rsidRPr="002F1664">
        <w:rPr>
          <w:rFonts w:ascii="Times New Roman" w:hAnsi="Times New Roman" w:cs="Times New Roman"/>
          <w:sz w:val="24"/>
          <w:szCs w:val="24"/>
        </w:rPr>
        <w:t xml:space="preserve"> </w:t>
      </w:r>
      <w:r w:rsidRPr="002F1664">
        <w:rPr>
          <w:rFonts w:ascii="Times New Roman" w:hAnsi="Times New Roman" w:cs="Times New Roman"/>
          <w:sz w:val="24"/>
          <w:szCs w:val="24"/>
        </w:rPr>
        <w:t>3.</w:t>
      </w:r>
      <w:r w:rsidR="00731EF9" w:rsidRPr="002F1664">
        <w:rPr>
          <w:rFonts w:ascii="Times New Roman" w:hAnsi="Times New Roman" w:cs="Times New Roman"/>
          <w:sz w:val="24"/>
          <w:szCs w:val="24"/>
        </w:rPr>
        <w:t xml:space="preserve"> </w:t>
      </w:r>
      <w:r w:rsidR="00F50CC2" w:rsidRPr="002F1664">
        <w:rPr>
          <w:rFonts w:ascii="Times New Roman" w:hAnsi="Times New Roman" w:cs="Times New Roman"/>
          <w:sz w:val="24"/>
          <w:szCs w:val="24"/>
        </w:rPr>
        <w:t>Защищает</w:t>
      </w:r>
      <w:r w:rsidRPr="002F1664">
        <w:rPr>
          <w:rFonts w:ascii="Times New Roman" w:hAnsi="Times New Roman" w:cs="Times New Roman"/>
          <w:sz w:val="24"/>
          <w:szCs w:val="24"/>
        </w:rPr>
        <w:t>, побеждает, одерживает</w:t>
      </w:r>
    </w:p>
    <w:p w14:paraId="2A76BD27" w14:textId="2D2EEE29" w:rsidR="00CA38E0" w:rsidRPr="002F1664" w:rsidRDefault="00731EF9" w:rsidP="00CA38E0">
      <w:pPr>
        <w:spacing w:line="240" w:lineRule="atLeast"/>
        <w:contextualSpacing/>
        <w:jc w:val="both"/>
        <w:rPr>
          <w:rFonts w:ascii="Times New Roman" w:hAnsi="Times New Roman" w:cs="Times New Roman"/>
          <w:sz w:val="24"/>
          <w:szCs w:val="24"/>
        </w:rPr>
      </w:pPr>
      <w:r w:rsidRPr="002F1664">
        <w:rPr>
          <w:rFonts w:ascii="Times New Roman" w:hAnsi="Times New Roman" w:cs="Times New Roman"/>
          <w:sz w:val="24"/>
          <w:szCs w:val="24"/>
        </w:rPr>
        <w:t xml:space="preserve">                                        </w:t>
      </w:r>
      <w:r w:rsidR="00CA38E0" w:rsidRPr="002F1664">
        <w:rPr>
          <w:rFonts w:ascii="Times New Roman" w:hAnsi="Times New Roman" w:cs="Times New Roman"/>
          <w:sz w:val="24"/>
          <w:szCs w:val="24"/>
        </w:rPr>
        <w:t xml:space="preserve"> </w:t>
      </w:r>
      <w:r w:rsidRPr="002F1664">
        <w:rPr>
          <w:rFonts w:ascii="Times New Roman" w:hAnsi="Times New Roman" w:cs="Times New Roman"/>
          <w:sz w:val="24"/>
          <w:szCs w:val="24"/>
        </w:rPr>
        <w:t xml:space="preserve">                      </w:t>
      </w:r>
      <w:r w:rsidR="00CA38E0" w:rsidRPr="002F1664">
        <w:rPr>
          <w:rFonts w:ascii="Times New Roman" w:hAnsi="Times New Roman" w:cs="Times New Roman"/>
          <w:sz w:val="24"/>
          <w:szCs w:val="24"/>
        </w:rPr>
        <w:t>победу</w:t>
      </w:r>
    </w:p>
    <w:p w14:paraId="2843383E" w14:textId="1C62A9BC" w:rsidR="00CA38E0" w:rsidRPr="002F1664" w:rsidRDefault="00CA38E0" w:rsidP="00CA38E0">
      <w:pPr>
        <w:spacing w:line="240" w:lineRule="atLeast"/>
        <w:contextualSpacing/>
        <w:jc w:val="both"/>
        <w:rPr>
          <w:rFonts w:ascii="Times New Roman" w:hAnsi="Times New Roman" w:cs="Times New Roman"/>
          <w:sz w:val="24"/>
          <w:szCs w:val="24"/>
        </w:rPr>
      </w:pPr>
      <w:r w:rsidRPr="002F1664">
        <w:rPr>
          <w:rFonts w:ascii="Times New Roman" w:hAnsi="Times New Roman" w:cs="Times New Roman"/>
          <w:sz w:val="24"/>
          <w:szCs w:val="24"/>
        </w:rPr>
        <w:t>4. Будем помнить тебя всегда         4. Всегда есть место подвигу</w:t>
      </w:r>
    </w:p>
    <w:p w14:paraId="35D16968" w14:textId="696FD2D2" w:rsidR="00CA38E0" w:rsidRPr="002F1664" w:rsidRDefault="00CA38E0" w:rsidP="00CA38E0">
      <w:pPr>
        <w:spacing w:after="100" w:afterAutospacing="1" w:line="240" w:lineRule="atLeast"/>
        <w:contextualSpacing/>
        <w:jc w:val="both"/>
        <w:rPr>
          <w:rFonts w:ascii="Times New Roman" w:hAnsi="Times New Roman" w:cs="Times New Roman"/>
          <w:sz w:val="24"/>
          <w:szCs w:val="24"/>
        </w:rPr>
      </w:pPr>
      <w:r w:rsidRPr="002F1664">
        <w:rPr>
          <w:rFonts w:ascii="Times New Roman" w:hAnsi="Times New Roman" w:cs="Times New Roman"/>
          <w:sz w:val="24"/>
          <w:szCs w:val="24"/>
        </w:rPr>
        <w:t>5. Соотечественник                          5. Патриот</w:t>
      </w:r>
    </w:p>
    <w:p w14:paraId="3DC58E2D" w14:textId="543DBBF8" w:rsidR="00CA38E0" w:rsidRPr="002F1664" w:rsidRDefault="00CA38E0" w:rsidP="00CA38E0">
      <w:pPr>
        <w:spacing w:after="100" w:afterAutospacing="1" w:line="240" w:lineRule="atLeast"/>
        <w:contextualSpacing/>
        <w:jc w:val="both"/>
        <w:rPr>
          <w:rFonts w:ascii="Times New Roman" w:hAnsi="Times New Roman" w:cs="Times New Roman"/>
          <w:sz w:val="24"/>
          <w:szCs w:val="24"/>
        </w:rPr>
      </w:pPr>
    </w:p>
    <w:p w14:paraId="5EEC348E" w14:textId="5A548433" w:rsidR="00CA38E0" w:rsidRPr="002F1664" w:rsidRDefault="00CA38E0" w:rsidP="00CA38E0">
      <w:pPr>
        <w:spacing w:after="0" w:line="240" w:lineRule="atLeast"/>
        <w:contextualSpacing/>
        <w:jc w:val="both"/>
        <w:rPr>
          <w:rFonts w:ascii="Times New Roman" w:hAnsi="Times New Roman" w:cs="Times New Roman"/>
          <w:b/>
          <w:sz w:val="24"/>
          <w:szCs w:val="24"/>
        </w:rPr>
      </w:pPr>
      <w:r w:rsidRPr="002F1664">
        <w:rPr>
          <w:rFonts w:ascii="Times New Roman" w:hAnsi="Times New Roman" w:cs="Times New Roman"/>
          <w:b/>
          <w:sz w:val="24"/>
          <w:szCs w:val="24"/>
        </w:rPr>
        <w:t>Образовательная игра</w:t>
      </w:r>
    </w:p>
    <w:p w14:paraId="26A90E1E" w14:textId="33D4592D" w:rsidR="00CA38E0" w:rsidRPr="002F1664" w:rsidRDefault="00CA38E0" w:rsidP="00CA38E0">
      <w:pPr>
        <w:spacing w:after="0" w:line="240" w:lineRule="atLeast"/>
        <w:ind w:firstLine="709"/>
        <w:contextualSpacing/>
        <w:jc w:val="both"/>
        <w:rPr>
          <w:rFonts w:ascii="Times New Roman" w:hAnsi="Times New Roman" w:cs="Times New Roman"/>
          <w:b/>
          <w:sz w:val="24"/>
          <w:szCs w:val="24"/>
        </w:rPr>
      </w:pPr>
      <w:r w:rsidRPr="002F1664">
        <w:rPr>
          <w:rFonts w:ascii="Times New Roman" w:hAnsi="Times New Roman" w:cs="Times New Roman"/>
          <w:sz w:val="24"/>
          <w:szCs w:val="24"/>
        </w:rPr>
        <w:t xml:space="preserve">Игра – один из видов деятельности не только младших, но </w:t>
      </w:r>
      <w:r w:rsidR="006057FA" w:rsidRPr="002F1664">
        <w:rPr>
          <w:rFonts w:ascii="Times New Roman" w:hAnsi="Times New Roman" w:cs="Times New Roman"/>
          <w:sz w:val="24"/>
          <w:szCs w:val="24"/>
        </w:rPr>
        <w:t>и старших</w:t>
      </w:r>
      <w:r w:rsidRPr="002F1664">
        <w:rPr>
          <w:rFonts w:ascii="Times New Roman" w:hAnsi="Times New Roman" w:cs="Times New Roman"/>
          <w:sz w:val="24"/>
          <w:szCs w:val="24"/>
        </w:rPr>
        <w:t xml:space="preserve"> школьников. </w:t>
      </w:r>
      <w:r w:rsidR="00F50CC2" w:rsidRPr="002F1664">
        <w:rPr>
          <w:rFonts w:ascii="Times New Roman" w:hAnsi="Times New Roman" w:cs="Times New Roman"/>
          <w:sz w:val="24"/>
          <w:szCs w:val="24"/>
        </w:rPr>
        <w:t>Оказывает положительное</w:t>
      </w:r>
      <w:r w:rsidRPr="002F1664">
        <w:rPr>
          <w:rFonts w:ascii="Times New Roman" w:hAnsi="Times New Roman" w:cs="Times New Roman"/>
          <w:sz w:val="24"/>
          <w:szCs w:val="24"/>
        </w:rPr>
        <w:t xml:space="preserve"> влияние на усвоение и закрепление материала. Среди игр с правилами значительное место занимают дидактические. В них развиваются познавательные способности учащихся, усваивается программный учебный материал. Цель образовательных игр - закрепление материала по основным видам деятельности школьников на уроках музыки, </w:t>
      </w:r>
      <w:r w:rsidR="00F50CC2" w:rsidRPr="002F1664">
        <w:rPr>
          <w:rFonts w:ascii="Times New Roman" w:hAnsi="Times New Roman" w:cs="Times New Roman"/>
          <w:sz w:val="24"/>
          <w:szCs w:val="24"/>
        </w:rPr>
        <w:t>активизация деятельности</w:t>
      </w:r>
      <w:r w:rsidRPr="002F1664">
        <w:rPr>
          <w:rFonts w:ascii="Times New Roman" w:hAnsi="Times New Roman" w:cs="Times New Roman"/>
          <w:sz w:val="24"/>
          <w:szCs w:val="24"/>
        </w:rPr>
        <w:t xml:space="preserve"> учащихся, развитие внимания, памяти, воспитание </w:t>
      </w:r>
      <w:r w:rsidR="00F50CC2" w:rsidRPr="002F1664">
        <w:rPr>
          <w:rFonts w:ascii="Times New Roman" w:hAnsi="Times New Roman" w:cs="Times New Roman"/>
          <w:sz w:val="24"/>
          <w:szCs w:val="24"/>
        </w:rPr>
        <w:t>коллективной ответственности</w:t>
      </w:r>
      <w:r w:rsidRPr="002F1664">
        <w:rPr>
          <w:rFonts w:ascii="Times New Roman" w:hAnsi="Times New Roman" w:cs="Times New Roman"/>
          <w:sz w:val="24"/>
          <w:szCs w:val="24"/>
        </w:rPr>
        <w:t>.</w:t>
      </w:r>
    </w:p>
    <w:p w14:paraId="3E8F6945" w14:textId="37B70007" w:rsidR="00CA38E0" w:rsidRPr="002F1664" w:rsidRDefault="00CA38E0" w:rsidP="00CA38E0">
      <w:pPr>
        <w:spacing w:after="0"/>
        <w:jc w:val="both"/>
        <w:rPr>
          <w:rFonts w:ascii="Times New Roman" w:hAnsi="Times New Roman" w:cs="Times New Roman"/>
          <w:sz w:val="24"/>
          <w:szCs w:val="24"/>
        </w:rPr>
      </w:pPr>
    </w:p>
    <w:p w14:paraId="1EC643C6" w14:textId="77777777" w:rsidR="00CA38E0" w:rsidRPr="002F1664" w:rsidRDefault="00CA38E0" w:rsidP="00CA38E0">
      <w:pPr>
        <w:spacing w:after="0"/>
        <w:jc w:val="both"/>
        <w:rPr>
          <w:rFonts w:ascii="Times New Roman" w:hAnsi="Times New Roman" w:cs="Times New Roman"/>
          <w:b/>
          <w:sz w:val="24"/>
          <w:szCs w:val="24"/>
        </w:rPr>
      </w:pPr>
      <w:r w:rsidRPr="002F1664">
        <w:rPr>
          <w:rFonts w:ascii="Times New Roman" w:hAnsi="Times New Roman" w:cs="Times New Roman"/>
          <w:b/>
          <w:sz w:val="24"/>
          <w:szCs w:val="24"/>
        </w:rPr>
        <w:t>Методика комплексного музыкально-певческого воспитания</w:t>
      </w:r>
    </w:p>
    <w:p w14:paraId="3722D640" w14:textId="536AB60F" w:rsidR="00CA38E0" w:rsidRPr="002F1664" w:rsidRDefault="00CA38E0" w:rsidP="00CA38E0">
      <w:pPr>
        <w:spacing w:after="0"/>
        <w:ind w:firstLine="709"/>
        <w:jc w:val="both"/>
        <w:rPr>
          <w:rFonts w:ascii="Times New Roman" w:hAnsi="Times New Roman" w:cs="Times New Roman"/>
          <w:b/>
          <w:sz w:val="24"/>
          <w:szCs w:val="24"/>
        </w:rPr>
      </w:pPr>
      <w:r w:rsidRPr="002F1664">
        <w:rPr>
          <w:rFonts w:ascii="Times New Roman" w:hAnsi="Times New Roman" w:cs="Times New Roman"/>
          <w:sz w:val="24"/>
          <w:szCs w:val="24"/>
        </w:rPr>
        <w:t xml:space="preserve">Основное место на уроке отводится хоровой деятельности как наиболее доступному виду коллективного </w:t>
      </w:r>
      <w:r w:rsidR="00F50CC2" w:rsidRPr="002F1664">
        <w:rPr>
          <w:rFonts w:ascii="Times New Roman" w:hAnsi="Times New Roman" w:cs="Times New Roman"/>
          <w:sz w:val="24"/>
          <w:szCs w:val="24"/>
        </w:rPr>
        <w:t>музыкального творчества</w:t>
      </w:r>
      <w:r w:rsidRPr="002F1664">
        <w:rPr>
          <w:rFonts w:ascii="Times New Roman" w:hAnsi="Times New Roman" w:cs="Times New Roman"/>
          <w:sz w:val="24"/>
          <w:szCs w:val="24"/>
        </w:rPr>
        <w:t>.</w:t>
      </w:r>
    </w:p>
    <w:p w14:paraId="4E822E7D" w14:textId="0493F217" w:rsidR="00CA38E0" w:rsidRPr="002F1664" w:rsidRDefault="00CA38E0" w:rsidP="00CA38E0">
      <w:pPr>
        <w:spacing w:after="0"/>
        <w:ind w:firstLine="709"/>
        <w:jc w:val="both"/>
        <w:rPr>
          <w:rFonts w:ascii="Times New Roman" w:hAnsi="Times New Roman" w:cs="Times New Roman"/>
          <w:b/>
          <w:sz w:val="24"/>
          <w:szCs w:val="24"/>
        </w:rPr>
      </w:pPr>
      <w:r w:rsidRPr="002F1664">
        <w:rPr>
          <w:rFonts w:ascii="Times New Roman" w:hAnsi="Times New Roman" w:cs="Times New Roman"/>
          <w:sz w:val="24"/>
          <w:szCs w:val="24"/>
        </w:rPr>
        <w:t xml:space="preserve">При </w:t>
      </w:r>
      <w:r w:rsidR="00F50CC2" w:rsidRPr="002F1664">
        <w:rPr>
          <w:rFonts w:ascii="Times New Roman" w:hAnsi="Times New Roman" w:cs="Times New Roman"/>
          <w:sz w:val="24"/>
          <w:szCs w:val="24"/>
        </w:rPr>
        <w:t>обучении музыкальному</w:t>
      </w:r>
      <w:r w:rsidRPr="002F1664">
        <w:rPr>
          <w:rFonts w:ascii="Times New Roman" w:hAnsi="Times New Roman" w:cs="Times New Roman"/>
          <w:sz w:val="24"/>
          <w:szCs w:val="24"/>
        </w:rPr>
        <w:t xml:space="preserve"> </w:t>
      </w:r>
      <w:r w:rsidR="00F50CC2" w:rsidRPr="002F1664">
        <w:rPr>
          <w:rFonts w:ascii="Times New Roman" w:hAnsi="Times New Roman" w:cs="Times New Roman"/>
          <w:sz w:val="24"/>
          <w:szCs w:val="24"/>
        </w:rPr>
        <w:t>искусству большое</w:t>
      </w:r>
      <w:r w:rsidRPr="002F1664">
        <w:rPr>
          <w:rFonts w:ascii="Times New Roman" w:hAnsi="Times New Roman" w:cs="Times New Roman"/>
          <w:sz w:val="24"/>
          <w:szCs w:val="24"/>
        </w:rPr>
        <w:t xml:space="preserve"> внимание обращается на формирование певческих навыков и речевой культуры, выработке которых способствуют наглядные игровые упражнения, комплексы по сольфеджио. Дидактические игры и репертуар, а также алгоритм Дмитрия Ерофеевича </w:t>
      </w:r>
      <w:r w:rsidR="00F50CC2" w:rsidRPr="002F1664">
        <w:rPr>
          <w:rFonts w:ascii="Times New Roman" w:hAnsi="Times New Roman" w:cs="Times New Roman"/>
          <w:sz w:val="24"/>
          <w:szCs w:val="24"/>
        </w:rPr>
        <w:t>Огородного (в своей</w:t>
      </w:r>
      <w:r w:rsidRPr="002F1664">
        <w:rPr>
          <w:rFonts w:ascii="Times New Roman" w:hAnsi="Times New Roman" w:cs="Times New Roman"/>
          <w:sz w:val="24"/>
          <w:szCs w:val="24"/>
        </w:rPr>
        <w:t xml:space="preserve"> </w:t>
      </w:r>
      <w:r w:rsidR="00F50CC2" w:rsidRPr="002F1664">
        <w:rPr>
          <w:rFonts w:ascii="Times New Roman" w:hAnsi="Times New Roman" w:cs="Times New Roman"/>
          <w:sz w:val="24"/>
          <w:szCs w:val="24"/>
        </w:rPr>
        <w:t>деятельности я использую</w:t>
      </w:r>
      <w:r w:rsidRPr="002F1664">
        <w:rPr>
          <w:rFonts w:ascii="Times New Roman" w:hAnsi="Times New Roman" w:cs="Times New Roman"/>
          <w:sz w:val="24"/>
          <w:szCs w:val="24"/>
        </w:rPr>
        <w:t xml:space="preserve"> элементы его методики) – все это в простой и доступной форме способствует освоению детьми основ вокальной культуры. </w:t>
      </w:r>
    </w:p>
    <w:p w14:paraId="733E580F" w14:textId="1D05D4F6" w:rsidR="00CA38E0" w:rsidRPr="002F1664" w:rsidRDefault="00CA38E0" w:rsidP="00CA38E0">
      <w:pPr>
        <w:spacing w:after="0"/>
        <w:jc w:val="both"/>
        <w:rPr>
          <w:rFonts w:ascii="Times New Roman" w:hAnsi="Times New Roman" w:cs="Times New Roman"/>
          <w:sz w:val="24"/>
          <w:szCs w:val="24"/>
        </w:rPr>
      </w:pPr>
      <w:r w:rsidRPr="002F1664">
        <w:rPr>
          <w:rFonts w:ascii="Times New Roman" w:hAnsi="Times New Roman" w:cs="Times New Roman"/>
          <w:sz w:val="24"/>
          <w:szCs w:val="24"/>
        </w:rPr>
        <w:t xml:space="preserve">       </w:t>
      </w:r>
      <w:r w:rsidR="00F50CC2">
        <w:rPr>
          <w:rFonts w:ascii="Times New Roman" w:hAnsi="Times New Roman" w:cs="Times New Roman"/>
          <w:sz w:val="24"/>
          <w:szCs w:val="24"/>
        </w:rPr>
        <w:tab/>
      </w:r>
      <w:r w:rsidR="00F50CC2" w:rsidRPr="002F1664">
        <w:rPr>
          <w:rFonts w:ascii="Times New Roman" w:hAnsi="Times New Roman" w:cs="Times New Roman"/>
          <w:sz w:val="24"/>
          <w:szCs w:val="24"/>
        </w:rPr>
        <w:t>Участие в</w:t>
      </w:r>
      <w:r w:rsidRPr="002F1664">
        <w:rPr>
          <w:rFonts w:ascii="Times New Roman" w:hAnsi="Times New Roman" w:cs="Times New Roman"/>
          <w:sz w:val="24"/>
          <w:szCs w:val="24"/>
        </w:rPr>
        <w:t xml:space="preserve"> вокально-хоровой работе способствует развитию музыкального слуха и певческого голоса, создает условия для совершенствования исполнительского мастерства. В процессе хорового пения разрешаются следующие задачи:</w:t>
      </w:r>
    </w:p>
    <w:p w14:paraId="39C531CF" w14:textId="7B58F570" w:rsidR="00CA38E0" w:rsidRPr="002F1664" w:rsidRDefault="00CA38E0" w:rsidP="00CA38E0">
      <w:pPr>
        <w:pStyle w:val="a3"/>
        <w:numPr>
          <w:ilvl w:val="0"/>
          <w:numId w:val="2"/>
        </w:numPr>
        <w:jc w:val="both"/>
        <w:rPr>
          <w:rFonts w:ascii="Times New Roman" w:hAnsi="Times New Roman"/>
          <w:sz w:val="24"/>
          <w:szCs w:val="24"/>
        </w:rPr>
      </w:pPr>
      <w:r w:rsidRPr="002F1664">
        <w:rPr>
          <w:rFonts w:ascii="Times New Roman" w:hAnsi="Times New Roman"/>
          <w:sz w:val="24"/>
          <w:szCs w:val="24"/>
        </w:rPr>
        <w:t>развивать у детей интерес и любовь к хоровому искусству;</w:t>
      </w:r>
    </w:p>
    <w:p w14:paraId="5D149D80" w14:textId="77777777" w:rsidR="00CA38E0" w:rsidRPr="002F1664" w:rsidRDefault="00CA38E0" w:rsidP="00CA38E0">
      <w:pPr>
        <w:pStyle w:val="a3"/>
        <w:numPr>
          <w:ilvl w:val="0"/>
          <w:numId w:val="2"/>
        </w:numPr>
        <w:jc w:val="both"/>
        <w:rPr>
          <w:rFonts w:ascii="Times New Roman" w:hAnsi="Times New Roman"/>
          <w:sz w:val="24"/>
          <w:szCs w:val="24"/>
        </w:rPr>
      </w:pPr>
      <w:r w:rsidRPr="002F1664">
        <w:rPr>
          <w:rFonts w:ascii="Times New Roman" w:hAnsi="Times New Roman"/>
          <w:sz w:val="24"/>
          <w:szCs w:val="24"/>
        </w:rPr>
        <w:t>воспитывать художественный вкус;</w:t>
      </w:r>
    </w:p>
    <w:p w14:paraId="7AEB2664" w14:textId="77777777" w:rsidR="00CA38E0" w:rsidRPr="002F1664" w:rsidRDefault="00CA38E0" w:rsidP="00CA38E0">
      <w:pPr>
        <w:pStyle w:val="a3"/>
        <w:numPr>
          <w:ilvl w:val="0"/>
          <w:numId w:val="2"/>
        </w:numPr>
        <w:jc w:val="both"/>
        <w:rPr>
          <w:rFonts w:ascii="Times New Roman" w:hAnsi="Times New Roman"/>
          <w:sz w:val="24"/>
          <w:szCs w:val="24"/>
        </w:rPr>
      </w:pPr>
      <w:r w:rsidRPr="002F1664">
        <w:rPr>
          <w:rFonts w:ascii="Times New Roman" w:hAnsi="Times New Roman"/>
          <w:sz w:val="24"/>
          <w:szCs w:val="24"/>
        </w:rPr>
        <w:lastRenderedPageBreak/>
        <w:t>всесторонне развивать музыкальный слух – мелодический, ритмический, гармонический;</w:t>
      </w:r>
    </w:p>
    <w:p w14:paraId="2A2CC3F0" w14:textId="77777777" w:rsidR="00CA38E0" w:rsidRPr="002F1664" w:rsidRDefault="00CA38E0" w:rsidP="00CA38E0">
      <w:pPr>
        <w:pStyle w:val="a3"/>
        <w:numPr>
          <w:ilvl w:val="0"/>
          <w:numId w:val="2"/>
        </w:numPr>
        <w:jc w:val="both"/>
        <w:rPr>
          <w:rFonts w:ascii="Times New Roman" w:hAnsi="Times New Roman"/>
          <w:sz w:val="24"/>
          <w:szCs w:val="24"/>
        </w:rPr>
      </w:pPr>
      <w:r w:rsidRPr="002F1664">
        <w:rPr>
          <w:rFonts w:ascii="Times New Roman" w:hAnsi="Times New Roman"/>
          <w:sz w:val="24"/>
          <w:szCs w:val="24"/>
        </w:rPr>
        <w:t>прививать вокально-хоровые навыки, развивать певческий голос, формировать красивое естественное звучание, расширять диапазон;</w:t>
      </w:r>
    </w:p>
    <w:p w14:paraId="1265A089" w14:textId="77777777" w:rsidR="00CA38E0" w:rsidRPr="002F1664" w:rsidRDefault="00CA38E0" w:rsidP="00CA38E0">
      <w:pPr>
        <w:pStyle w:val="a3"/>
        <w:numPr>
          <w:ilvl w:val="0"/>
          <w:numId w:val="2"/>
        </w:numPr>
        <w:jc w:val="both"/>
        <w:rPr>
          <w:rFonts w:ascii="Times New Roman" w:hAnsi="Times New Roman"/>
          <w:sz w:val="24"/>
          <w:szCs w:val="24"/>
        </w:rPr>
      </w:pPr>
      <w:r w:rsidRPr="002F1664">
        <w:rPr>
          <w:rFonts w:ascii="Times New Roman" w:hAnsi="Times New Roman"/>
          <w:sz w:val="24"/>
          <w:szCs w:val="24"/>
        </w:rPr>
        <w:t>уметь создавать художественный образ песни.</w:t>
      </w:r>
    </w:p>
    <w:p w14:paraId="5FCC7325" w14:textId="77777777" w:rsidR="00CA38E0" w:rsidRPr="002F1664" w:rsidRDefault="00CA38E0" w:rsidP="00CA38E0">
      <w:pPr>
        <w:spacing w:after="0"/>
        <w:jc w:val="both"/>
        <w:rPr>
          <w:rFonts w:ascii="Times New Roman" w:hAnsi="Times New Roman" w:cs="Times New Roman"/>
          <w:b/>
          <w:sz w:val="24"/>
          <w:szCs w:val="24"/>
        </w:rPr>
      </w:pPr>
      <w:r w:rsidRPr="002F1664">
        <w:rPr>
          <w:rFonts w:ascii="Times New Roman" w:hAnsi="Times New Roman" w:cs="Times New Roman"/>
          <w:b/>
          <w:sz w:val="24"/>
          <w:szCs w:val="24"/>
        </w:rPr>
        <w:t>Здоровьесберегающие технологии</w:t>
      </w:r>
    </w:p>
    <w:p w14:paraId="416A484E" w14:textId="47F12709" w:rsidR="00CA38E0" w:rsidRPr="002F1664" w:rsidRDefault="00CA38E0" w:rsidP="00CA38E0">
      <w:pPr>
        <w:spacing w:after="0"/>
        <w:jc w:val="both"/>
        <w:rPr>
          <w:rFonts w:ascii="Times New Roman" w:hAnsi="Times New Roman" w:cs="Times New Roman"/>
          <w:sz w:val="24"/>
          <w:szCs w:val="24"/>
        </w:rPr>
      </w:pPr>
      <w:r w:rsidRPr="002F1664">
        <w:rPr>
          <w:rFonts w:ascii="Times New Roman" w:hAnsi="Times New Roman" w:cs="Times New Roman"/>
          <w:sz w:val="24"/>
          <w:szCs w:val="24"/>
        </w:rPr>
        <w:t xml:space="preserve">        В процессе обучения и воспитания учащихся средствами музыки используются методы и приемы оздоравливающего характера: </w:t>
      </w:r>
      <w:proofErr w:type="spellStart"/>
      <w:r w:rsidRPr="002F1664">
        <w:rPr>
          <w:rFonts w:ascii="Times New Roman" w:hAnsi="Times New Roman" w:cs="Times New Roman"/>
          <w:sz w:val="24"/>
          <w:szCs w:val="24"/>
        </w:rPr>
        <w:t>физминутки</w:t>
      </w:r>
      <w:proofErr w:type="spellEnd"/>
      <w:r w:rsidRPr="002F1664">
        <w:rPr>
          <w:rFonts w:ascii="Times New Roman" w:hAnsi="Times New Roman" w:cs="Times New Roman"/>
          <w:sz w:val="24"/>
          <w:szCs w:val="24"/>
        </w:rPr>
        <w:t xml:space="preserve">, пальчиковые </w:t>
      </w:r>
      <w:r w:rsidR="00921657" w:rsidRPr="002F1664">
        <w:rPr>
          <w:rFonts w:ascii="Times New Roman" w:hAnsi="Times New Roman" w:cs="Times New Roman"/>
          <w:sz w:val="24"/>
          <w:szCs w:val="24"/>
        </w:rPr>
        <w:t>игры, дыхательная</w:t>
      </w:r>
      <w:r w:rsidRPr="002F1664">
        <w:rPr>
          <w:rFonts w:ascii="Times New Roman" w:hAnsi="Times New Roman" w:cs="Times New Roman"/>
          <w:sz w:val="24"/>
          <w:szCs w:val="24"/>
        </w:rPr>
        <w:t xml:space="preserve"> </w:t>
      </w:r>
      <w:r w:rsidR="00921657" w:rsidRPr="002F1664">
        <w:rPr>
          <w:rFonts w:ascii="Times New Roman" w:hAnsi="Times New Roman" w:cs="Times New Roman"/>
          <w:sz w:val="24"/>
          <w:szCs w:val="24"/>
        </w:rPr>
        <w:t>гимнастика А.</w:t>
      </w:r>
      <w:r w:rsidRPr="002F1664">
        <w:rPr>
          <w:rFonts w:ascii="Times New Roman" w:hAnsi="Times New Roman" w:cs="Times New Roman"/>
          <w:sz w:val="24"/>
          <w:szCs w:val="24"/>
        </w:rPr>
        <w:t xml:space="preserve"> Стрельниковой.</w:t>
      </w:r>
    </w:p>
    <w:p w14:paraId="2564A776" w14:textId="77777777" w:rsidR="00CA38E0" w:rsidRPr="002F1664" w:rsidRDefault="00CA38E0" w:rsidP="00CA38E0">
      <w:pPr>
        <w:spacing w:after="0"/>
        <w:jc w:val="both"/>
        <w:rPr>
          <w:rFonts w:ascii="Times New Roman" w:hAnsi="Times New Roman" w:cs="Times New Roman"/>
          <w:sz w:val="24"/>
          <w:szCs w:val="24"/>
        </w:rPr>
      </w:pPr>
      <w:r w:rsidRPr="002F1664">
        <w:rPr>
          <w:rFonts w:ascii="Times New Roman" w:hAnsi="Times New Roman" w:cs="Times New Roman"/>
          <w:sz w:val="24"/>
          <w:szCs w:val="24"/>
        </w:rPr>
        <w:t xml:space="preserve"> </w:t>
      </w:r>
      <w:r w:rsidRPr="002F1664">
        <w:rPr>
          <w:rFonts w:ascii="Times New Roman" w:hAnsi="Times New Roman" w:cs="Times New Roman"/>
          <w:i/>
          <w:sz w:val="24"/>
          <w:szCs w:val="24"/>
        </w:rPr>
        <w:t>Физкультурная минутка</w:t>
      </w:r>
      <w:r w:rsidRPr="002F1664">
        <w:rPr>
          <w:rFonts w:ascii="Times New Roman" w:hAnsi="Times New Roman" w:cs="Times New Roman"/>
          <w:sz w:val="24"/>
          <w:szCs w:val="24"/>
        </w:rPr>
        <w:t xml:space="preserve"> на уроке представляет собой небольшой комплекс физических упражнений. Упражнения составлены так, чтобы при их выполнении были охвачены различные группы мышц. Физкультминутки необходимы для того, чтобы поднять детям настроение, помочь активизировать дыхание, усилить кровообращение в организме ребёнка, снять статистическое напряжение. Количество физкультурных минуток должно соответствовать</w:t>
      </w:r>
    </w:p>
    <w:p w14:paraId="21792C84" w14:textId="77777777" w:rsidR="00CA38E0" w:rsidRPr="002F1664" w:rsidRDefault="00CA38E0" w:rsidP="00CA38E0">
      <w:pPr>
        <w:spacing w:after="0"/>
        <w:jc w:val="both"/>
        <w:rPr>
          <w:rFonts w:ascii="Times New Roman" w:hAnsi="Times New Roman" w:cs="Times New Roman"/>
          <w:sz w:val="24"/>
          <w:szCs w:val="24"/>
        </w:rPr>
      </w:pPr>
      <w:r w:rsidRPr="002F1664">
        <w:rPr>
          <w:rFonts w:ascii="Times New Roman" w:hAnsi="Times New Roman" w:cs="Times New Roman"/>
          <w:sz w:val="24"/>
          <w:szCs w:val="24"/>
        </w:rPr>
        <w:t xml:space="preserve">динамике работоспособных детей, учитывать возрастные особенности каждого года жизни.         </w:t>
      </w:r>
    </w:p>
    <w:p w14:paraId="40AD84D7" w14:textId="351858A0" w:rsidR="00CA38E0" w:rsidRPr="002F1664" w:rsidRDefault="00CA38E0" w:rsidP="00CA38E0">
      <w:pPr>
        <w:spacing w:after="0"/>
        <w:jc w:val="both"/>
        <w:rPr>
          <w:rFonts w:ascii="Times New Roman" w:hAnsi="Times New Roman" w:cs="Times New Roman"/>
          <w:sz w:val="24"/>
          <w:szCs w:val="24"/>
        </w:rPr>
      </w:pPr>
      <w:r w:rsidRPr="002F1664">
        <w:rPr>
          <w:rFonts w:ascii="Times New Roman" w:hAnsi="Times New Roman" w:cs="Times New Roman"/>
          <w:sz w:val="24"/>
          <w:szCs w:val="24"/>
        </w:rPr>
        <w:t xml:space="preserve">        Очень важной частью работы по развитию мелкой моторики у </w:t>
      </w:r>
      <w:r w:rsidR="00921657" w:rsidRPr="002F1664">
        <w:rPr>
          <w:rFonts w:ascii="Times New Roman" w:hAnsi="Times New Roman" w:cs="Times New Roman"/>
          <w:sz w:val="24"/>
          <w:szCs w:val="24"/>
        </w:rPr>
        <w:t>детей являются</w:t>
      </w:r>
      <w:r w:rsidRPr="002F1664">
        <w:rPr>
          <w:rFonts w:ascii="Times New Roman" w:hAnsi="Times New Roman" w:cs="Times New Roman"/>
          <w:sz w:val="24"/>
          <w:szCs w:val="24"/>
        </w:rPr>
        <w:t xml:space="preserve"> </w:t>
      </w:r>
      <w:r w:rsidRPr="002F1664">
        <w:rPr>
          <w:rFonts w:ascii="Times New Roman" w:hAnsi="Times New Roman" w:cs="Times New Roman"/>
          <w:i/>
          <w:sz w:val="24"/>
          <w:szCs w:val="24"/>
        </w:rPr>
        <w:t>пальчиковые игры</w:t>
      </w:r>
      <w:r w:rsidRPr="002F1664">
        <w:rPr>
          <w:rFonts w:ascii="Times New Roman" w:hAnsi="Times New Roman" w:cs="Times New Roman"/>
          <w:sz w:val="24"/>
          <w:szCs w:val="24"/>
        </w:rPr>
        <w:t xml:space="preserve"> в начальной школе. Игры эти очень эмоциональные. Они увлекательные и способствуют развитию речи, </w:t>
      </w:r>
      <w:r w:rsidR="00921657" w:rsidRPr="002F1664">
        <w:rPr>
          <w:rFonts w:ascii="Times New Roman" w:hAnsi="Times New Roman" w:cs="Times New Roman"/>
          <w:sz w:val="24"/>
          <w:szCs w:val="24"/>
        </w:rPr>
        <w:t>творческой деятельности</w:t>
      </w:r>
      <w:r w:rsidRPr="002F1664">
        <w:rPr>
          <w:rFonts w:ascii="Times New Roman" w:hAnsi="Times New Roman" w:cs="Times New Roman"/>
          <w:sz w:val="24"/>
          <w:szCs w:val="24"/>
        </w:rPr>
        <w:t xml:space="preserve">.  Пальчиковые игры как бы отражают реальность окружающего мира – предметы, животных, людей, их деятельность, явления природы. В ходе выполнения пальчиковых игр дети, повторяя движения взрослых, активизирует моторику рук, тем самым вырабатывается ловкость, умение управлять своими движениями, концентрировать внимание на одном виде деятельности. Пальчиковые игры – это </w:t>
      </w:r>
      <w:r w:rsidR="00921657" w:rsidRPr="002F1664">
        <w:rPr>
          <w:rFonts w:ascii="Times New Roman" w:hAnsi="Times New Roman" w:cs="Times New Roman"/>
          <w:sz w:val="24"/>
          <w:szCs w:val="24"/>
        </w:rPr>
        <w:t>инсценировка каких</w:t>
      </w:r>
      <w:r w:rsidRPr="002F1664">
        <w:rPr>
          <w:rFonts w:ascii="Times New Roman" w:hAnsi="Times New Roman" w:cs="Times New Roman"/>
          <w:sz w:val="24"/>
          <w:szCs w:val="24"/>
        </w:rPr>
        <w:t>-либо рифмованных историй, сказок при помощи пальцев. Многие игры требуют участия обеих рук, что дает возможность детям ориентироваться в понятиях «вправо», «влево», «вверх», «вниз» и т.д.</w:t>
      </w:r>
    </w:p>
    <w:p w14:paraId="5BCE117B" w14:textId="40D51E9F" w:rsidR="00CA38E0" w:rsidRPr="002F1664" w:rsidRDefault="00CA38E0" w:rsidP="00CA38E0">
      <w:pPr>
        <w:spacing w:after="120"/>
        <w:jc w:val="both"/>
        <w:rPr>
          <w:rFonts w:ascii="Times New Roman" w:hAnsi="Times New Roman" w:cs="Times New Roman"/>
          <w:sz w:val="24"/>
          <w:szCs w:val="24"/>
        </w:rPr>
      </w:pPr>
      <w:r w:rsidRPr="002F1664">
        <w:rPr>
          <w:rFonts w:ascii="Times New Roman" w:hAnsi="Times New Roman" w:cs="Times New Roman"/>
          <w:sz w:val="24"/>
          <w:szCs w:val="24"/>
        </w:rPr>
        <w:t xml:space="preserve">        Очень важны эти игры для развития творческих способностей детей. Если ребёнок усвоит какую-нибудь одну пальчиковую игру, он обязательно будет стараться придумывать новую инсценировку для других стишков и песенок.</w:t>
      </w:r>
    </w:p>
    <w:p w14:paraId="0B8192AC" w14:textId="40CF4CFC" w:rsidR="00CA38E0" w:rsidRPr="002F1664" w:rsidRDefault="00CA38E0" w:rsidP="00CA38E0">
      <w:pPr>
        <w:spacing w:after="0"/>
        <w:jc w:val="both"/>
        <w:rPr>
          <w:rFonts w:ascii="Times New Roman" w:hAnsi="Times New Roman" w:cs="Times New Roman"/>
          <w:b/>
          <w:sz w:val="24"/>
          <w:szCs w:val="24"/>
        </w:rPr>
      </w:pPr>
      <w:r w:rsidRPr="002F1664">
        <w:rPr>
          <w:rFonts w:ascii="Times New Roman" w:hAnsi="Times New Roman" w:cs="Times New Roman"/>
          <w:b/>
          <w:sz w:val="24"/>
          <w:szCs w:val="24"/>
        </w:rPr>
        <w:t xml:space="preserve">Дыхательная </w:t>
      </w:r>
      <w:r w:rsidR="00731EF9" w:rsidRPr="002F1664">
        <w:rPr>
          <w:rFonts w:ascii="Times New Roman" w:hAnsi="Times New Roman" w:cs="Times New Roman"/>
          <w:b/>
          <w:sz w:val="24"/>
          <w:szCs w:val="24"/>
        </w:rPr>
        <w:t>гимнастики А.</w:t>
      </w:r>
      <w:r w:rsidRPr="002F1664">
        <w:rPr>
          <w:rFonts w:ascii="Times New Roman" w:hAnsi="Times New Roman" w:cs="Times New Roman"/>
          <w:b/>
          <w:sz w:val="24"/>
          <w:szCs w:val="24"/>
        </w:rPr>
        <w:t xml:space="preserve"> Стрельниковой</w:t>
      </w:r>
    </w:p>
    <w:p w14:paraId="04E4950C" w14:textId="48DF7401" w:rsidR="00CA38E0" w:rsidRPr="002F1664" w:rsidRDefault="00CA38E0" w:rsidP="00CA38E0">
      <w:pPr>
        <w:jc w:val="both"/>
        <w:rPr>
          <w:rFonts w:ascii="Times New Roman" w:hAnsi="Times New Roman" w:cs="Times New Roman"/>
          <w:sz w:val="24"/>
          <w:szCs w:val="24"/>
        </w:rPr>
      </w:pPr>
      <w:r w:rsidRPr="002F1664">
        <w:rPr>
          <w:rFonts w:ascii="Times New Roman" w:hAnsi="Times New Roman" w:cs="Times New Roman"/>
          <w:sz w:val="24"/>
          <w:szCs w:val="24"/>
        </w:rPr>
        <w:t xml:space="preserve">      Уникальная </w:t>
      </w:r>
      <w:r w:rsidR="00731EF9" w:rsidRPr="002F1664">
        <w:rPr>
          <w:rFonts w:ascii="Times New Roman" w:hAnsi="Times New Roman" w:cs="Times New Roman"/>
          <w:sz w:val="24"/>
          <w:szCs w:val="24"/>
        </w:rPr>
        <w:t>методика вокалиста</w:t>
      </w:r>
      <w:r w:rsidRPr="002F1664">
        <w:rPr>
          <w:rFonts w:ascii="Times New Roman" w:hAnsi="Times New Roman" w:cs="Times New Roman"/>
          <w:sz w:val="24"/>
          <w:szCs w:val="24"/>
        </w:rPr>
        <w:t xml:space="preserve"> Александры Стрельниковой не только восстанавливает дыхание и голос певцам, но и благотворно воздействует на организм в целом.</w:t>
      </w:r>
    </w:p>
    <w:p w14:paraId="5036A88D" w14:textId="3F7214B1" w:rsidR="00CA38E0" w:rsidRPr="002F1664" w:rsidRDefault="00921657" w:rsidP="00CA38E0">
      <w:pPr>
        <w:jc w:val="both"/>
        <w:rPr>
          <w:rFonts w:ascii="Times New Roman" w:hAnsi="Times New Roman" w:cs="Times New Roman"/>
          <w:sz w:val="24"/>
          <w:szCs w:val="24"/>
        </w:rPr>
      </w:pPr>
      <w:r w:rsidRPr="002F1664">
        <w:rPr>
          <w:rFonts w:ascii="Times New Roman" w:hAnsi="Times New Roman" w:cs="Times New Roman"/>
          <w:noProof/>
          <w:sz w:val="24"/>
          <w:szCs w:val="24"/>
        </w:rPr>
        <w:drawing>
          <wp:anchor distT="0" distB="0" distL="114300" distR="114300" simplePos="0" relativeHeight="251637760" behindDoc="0" locked="0" layoutInCell="1" allowOverlap="1" wp14:anchorId="28E312E3" wp14:editId="62A9E3C1">
            <wp:simplePos x="0" y="0"/>
            <wp:positionH relativeFrom="margin">
              <wp:posOffset>1644015</wp:posOffset>
            </wp:positionH>
            <wp:positionV relativeFrom="margin">
              <wp:posOffset>6823710</wp:posOffset>
            </wp:positionV>
            <wp:extent cx="2771775" cy="1685925"/>
            <wp:effectExtent l="0" t="0" r="9525" b="9525"/>
            <wp:wrapSquare wrapText="bothSides"/>
            <wp:docPr id="7" name="Рисунок 6" descr="G:\Темеш\IMG_79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Темеш\IMG_7940.jpg"/>
                    <pic:cNvPicPr>
                      <a:picLocks noChangeAspect="1" noChangeArrowheads="1"/>
                    </pic:cNvPicPr>
                  </pic:nvPicPr>
                  <pic:blipFill>
                    <a:blip r:embed="rId11" cstate="print"/>
                    <a:srcRect/>
                    <a:stretch>
                      <a:fillRect/>
                    </a:stretch>
                  </pic:blipFill>
                  <pic:spPr bwMode="auto">
                    <a:xfrm>
                      <a:off x="0" y="0"/>
                      <a:ext cx="2771775" cy="16859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5BED1618" w14:textId="24E1984B" w:rsidR="00CA38E0" w:rsidRPr="002F1664" w:rsidRDefault="00CA38E0" w:rsidP="00CA38E0">
      <w:pPr>
        <w:jc w:val="both"/>
        <w:rPr>
          <w:rFonts w:ascii="Times New Roman" w:hAnsi="Times New Roman" w:cs="Times New Roman"/>
          <w:sz w:val="24"/>
          <w:szCs w:val="24"/>
        </w:rPr>
      </w:pPr>
    </w:p>
    <w:p w14:paraId="31756DA3" w14:textId="582FC0BA" w:rsidR="00CA38E0" w:rsidRPr="002F1664" w:rsidRDefault="00CA38E0" w:rsidP="00CA38E0">
      <w:pPr>
        <w:jc w:val="both"/>
        <w:rPr>
          <w:rFonts w:ascii="Times New Roman" w:hAnsi="Times New Roman" w:cs="Times New Roman"/>
          <w:sz w:val="24"/>
          <w:szCs w:val="24"/>
        </w:rPr>
      </w:pPr>
    </w:p>
    <w:p w14:paraId="00FBD4AB" w14:textId="77777777" w:rsidR="00CA38E0" w:rsidRPr="002F1664" w:rsidRDefault="00CA38E0" w:rsidP="00CA38E0">
      <w:pPr>
        <w:jc w:val="both"/>
        <w:rPr>
          <w:rFonts w:ascii="Times New Roman" w:hAnsi="Times New Roman" w:cs="Times New Roman"/>
          <w:sz w:val="24"/>
          <w:szCs w:val="24"/>
        </w:rPr>
      </w:pPr>
    </w:p>
    <w:p w14:paraId="581A5E6A" w14:textId="77777777" w:rsidR="00CA38E0" w:rsidRPr="002F1664" w:rsidRDefault="00CA38E0" w:rsidP="00CA38E0">
      <w:pPr>
        <w:spacing w:after="0" w:line="360" w:lineRule="auto"/>
        <w:rPr>
          <w:rFonts w:ascii="Times New Roman" w:hAnsi="Times New Roman" w:cs="Times New Roman"/>
          <w:sz w:val="24"/>
          <w:szCs w:val="24"/>
        </w:rPr>
      </w:pPr>
    </w:p>
    <w:p w14:paraId="5290A7BB" w14:textId="77777777" w:rsidR="00731EF9" w:rsidRPr="002F1664" w:rsidRDefault="00731EF9" w:rsidP="006057FA">
      <w:pPr>
        <w:spacing w:after="0"/>
        <w:jc w:val="both"/>
        <w:rPr>
          <w:rFonts w:ascii="Times New Roman" w:hAnsi="Times New Roman" w:cs="Times New Roman"/>
          <w:sz w:val="24"/>
          <w:szCs w:val="24"/>
        </w:rPr>
      </w:pPr>
    </w:p>
    <w:p w14:paraId="06A4EE7D" w14:textId="33A4CD39" w:rsidR="00CA38E0" w:rsidRPr="002F1664" w:rsidRDefault="00CA38E0" w:rsidP="00CA38E0">
      <w:pPr>
        <w:spacing w:after="0"/>
        <w:ind w:firstLine="709"/>
        <w:jc w:val="both"/>
        <w:rPr>
          <w:rFonts w:ascii="Times New Roman" w:hAnsi="Times New Roman" w:cs="Times New Roman"/>
          <w:i/>
          <w:color w:val="000000"/>
          <w:spacing w:val="-1"/>
          <w:sz w:val="24"/>
          <w:szCs w:val="24"/>
        </w:rPr>
      </w:pPr>
      <w:r w:rsidRPr="002F1664">
        <w:rPr>
          <w:rFonts w:ascii="Times New Roman" w:hAnsi="Times New Roman" w:cs="Times New Roman"/>
          <w:sz w:val="24"/>
          <w:szCs w:val="24"/>
        </w:rPr>
        <w:t>Использование в системе на уроке музыкального искусства инновационных методов и приёмов</w:t>
      </w:r>
      <w:r w:rsidRPr="002F1664">
        <w:rPr>
          <w:rFonts w:ascii="Times New Roman" w:hAnsi="Times New Roman" w:cs="Times New Roman"/>
          <w:b/>
          <w:sz w:val="24"/>
          <w:szCs w:val="24"/>
        </w:rPr>
        <w:t xml:space="preserve"> </w:t>
      </w:r>
      <w:r w:rsidR="00731EF9" w:rsidRPr="002F1664">
        <w:rPr>
          <w:rFonts w:ascii="Times New Roman" w:hAnsi="Times New Roman" w:cs="Times New Roman"/>
          <w:sz w:val="24"/>
          <w:szCs w:val="24"/>
        </w:rPr>
        <w:t>работы достигаются высокие</w:t>
      </w:r>
      <w:r w:rsidRPr="002F1664">
        <w:rPr>
          <w:rFonts w:ascii="Times New Roman" w:hAnsi="Times New Roman" w:cs="Times New Roman"/>
          <w:sz w:val="24"/>
          <w:szCs w:val="24"/>
        </w:rPr>
        <w:t xml:space="preserve"> результаты воздействия на интеллектуальный и эмоциональный мир учащихся. </w:t>
      </w:r>
    </w:p>
    <w:p w14:paraId="005DF885" w14:textId="77777777" w:rsidR="00CA38E0" w:rsidRPr="002F1664" w:rsidRDefault="00CA38E0" w:rsidP="00CA38E0">
      <w:pPr>
        <w:spacing w:after="0"/>
        <w:ind w:firstLine="709"/>
        <w:jc w:val="both"/>
        <w:rPr>
          <w:rFonts w:ascii="Times New Roman" w:hAnsi="Times New Roman" w:cs="Times New Roman"/>
          <w:sz w:val="24"/>
          <w:szCs w:val="24"/>
        </w:rPr>
      </w:pPr>
      <w:r w:rsidRPr="002F1664">
        <w:rPr>
          <w:rFonts w:ascii="Times New Roman" w:hAnsi="Times New Roman" w:cs="Times New Roman"/>
          <w:sz w:val="24"/>
          <w:szCs w:val="24"/>
        </w:rPr>
        <w:lastRenderedPageBreak/>
        <w:t>Музыка одно из чудес дарованное Богом человечеству, которое сопровождает нас от самой колыбели всю последующую жизнь.</w:t>
      </w:r>
    </w:p>
    <w:p w14:paraId="3013C841" w14:textId="3728100C" w:rsidR="00CA38E0" w:rsidRPr="002F1664" w:rsidRDefault="00CA38E0" w:rsidP="00CA38E0">
      <w:pPr>
        <w:jc w:val="both"/>
        <w:rPr>
          <w:rFonts w:ascii="Times New Roman" w:hAnsi="Times New Roman" w:cs="Times New Roman"/>
          <w:sz w:val="24"/>
          <w:szCs w:val="24"/>
        </w:rPr>
      </w:pPr>
      <w:r w:rsidRPr="002F1664">
        <w:rPr>
          <w:rFonts w:ascii="Times New Roman" w:hAnsi="Times New Roman" w:cs="Times New Roman"/>
          <w:sz w:val="24"/>
          <w:szCs w:val="24"/>
        </w:rPr>
        <w:t xml:space="preserve">Если вы хотите, чтобы ваши </w:t>
      </w:r>
      <w:r w:rsidR="00AD3E39" w:rsidRPr="002F1664">
        <w:rPr>
          <w:rFonts w:ascii="Times New Roman" w:hAnsi="Times New Roman" w:cs="Times New Roman"/>
          <w:sz w:val="24"/>
          <w:szCs w:val="24"/>
        </w:rPr>
        <w:t>ученики, ваши</w:t>
      </w:r>
      <w:r w:rsidRPr="002F1664">
        <w:rPr>
          <w:rFonts w:ascii="Times New Roman" w:hAnsi="Times New Roman" w:cs="Times New Roman"/>
          <w:sz w:val="24"/>
          <w:szCs w:val="24"/>
        </w:rPr>
        <w:t xml:space="preserve"> дети гармонично и творчески развивались – учите детей музыке. </w:t>
      </w:r>
    </w:p>
    <w:p w14:paraId="7B096EEC" w14:textId="6F7C3DBE" w:rsidR="006057FA" w:rsidRPr="002F1664" w:rsidRDefault="006057FA" w:rsidP="00CA38E0">
      <w:pPr>
        <w:jc w:val="both"/>
        <w:rPr>
          <w:rFonts w:ascii="Times New Roman" w:hAnsi="Times New Roman" w:cs="Times New Roman"/>
          <w:sz w:val="24"/>
          <w:szCs w:val="24"/>
        </w:rPr>
      </w:pPr>
      <w:r w:rsidRPr="002F1664">
        <w:rPr>
          <w:rFonts w:ascii="Times New Roman" w:hAnsi="Times New Roman" w:cs="Times New Roman"/>
          <w:sz w:val="24"/>
          <w:szCs w:val="24"/>
        </w:rPr>
        <w:t xml:space="preserve">Предлагаю </w:t>
      </w:r>
      <w:r w:rsidR="00AD3E39" w:rsidRPr="002F1664">
        <w:rPr>
          <w:rFonts w:ascii="Times New Roman" w:hAnsi="Times New Roman" w:cs="Times New Roman"/>
          <w:sz w:val="24"/>
          <w:szCs w:val="24"/>
        </w:rPr>
        <w:t>у</w:t>
      </w:r>
      <w:r w:rsidRPr="002F1664">
        <w:rPr>
          <w:rFonts w:ascii="Times New Roman" w:hAnsi="Times New Roman" w:cs="Times New Roman"/>
          <w:sz w:val="24"/>
          <w:szCs w:val="24"/>
        </w:rPr>
        <w:t>роки</w:t>
      </w:r>
      <w:r w:rsidR="00A81675" w:rsidRPr="002F1664">
        <w:rPr>
          <w:rFonts w:ascii="Times New Roman" w:hAnsi="Times New Roman" w:cs="Times New Roman"/>
          <w:sz w:val="24"/>
          <w:szCs w:val="24"/>
        </w:rPr>
        <w:t xml:space="preserve"> по предмету музыка, которые</w:t>
      </w:r>
      <w:r w:rsidRPr="002F1664">
        <w:rPr>
          <w:rFonts w:ascii="Times New Roman" w:hAnsi="Times New Roman" w:cs="Times New Roman"/>
          <w:sz w:val="24"/>
          <w:szCs w:val="24"/>
        </w:rPr>
        <w:t xml:space="preserve"> постро</w:t>
      </w:r>
      <w:r w:rsidR="00A81675" w:rsidRPr="002F1664">
        <w:rPr>
          <w:rFonts w:ascii="Times New Roman" w:hAnsi="Times New Roman" w:cs="Times New Roman"/>
          <w:sz w:val="24"/>
          <w:szCs w:val="24"/>
        </w:rPr>
        <w:t>е</w:t>
      </w:r>
      <w:r w:rsidRPr="002F1664">
        <w:rPr>
          <w:rFonts w:ascii="Times New Roman" w:hAnsi="Times New Roman" w:cs="Times New Roman"/>
          <w:sz w:val="24"/>
          <w:szCs w:val="24"/>
        </w:rPr>
        <w:t xml:space="preserve">ны в методе </w:t>
      </w:r>
      <w:r w:rsidR="00AD3E39" w:rsidRPr="002F1664">
        <w:rPr>
          <w:rFonts w:ascii="Times New Roman" w:hAnsi="Times New Roman" w:cs="Times New Roman"/>
          <w:sz w:val="24"/>
          <w:szCs w:val="24"/>
        </w:rPr>
        <w:t>художественно-педагогической драматургии</w:t>
      </w:r>
      <w:r w:rsidR="00A81675" w:rsidRPr="002F1664">
        <w:rPr>
          <w:rFonts w:ascii="Times New Roman" w:hAnsi="Times New Roman" w:cs="Times New Roman"/>
          <w:sz w:val="24"/>
          <w:szCs w:val="24"/>
        </w:rPr>
        <w:t xml:space="preserve"> по программе</w:t>
      </w:r>
      <w:r w:rsidR="00A81675" w:rsidRPr="002F1664">
        <w:rPr>
          <w:rFonts w:ascii="Times New Roman" w:hAnsi="Times New Roman" w:cs="Times New Roman"/>
          <w:color w:val="000000"/>
          <w:sz w:val="24"/>
          <w:szCs w:val="24"/>
          <w:shd w:val="clear" w:color="auto" w:fill="FFFFFF"/>
        </w:rPr>
        <w:t xml:space="preserve"> Г.П. Критской и Е.Д. Сергеевой.</w:t>
      </w:r>
      <w:r w:rsidR="00A81675" w:rsidRPr="002F1664">
        <w:rPr>
          <w:rFonts w:ascii="Times New Roman" w:hAnsi="Times New Roman" w:cs="Times New Roman"/>
          <w:sz w:val="24"/>
          <w:szCs w:val="24"/>
        </w:rPr>
        <w:t xml:space="preserve"> </w:t>
      </w:r>
    </w:p>
    <w:p w14:paraId="3CB9C1B4" w14:textId="1047C76F" w:rsidR="00AD3E39" w:rsidRDefault="00AD3E39" w:rsidP="00CA38E0">
      <w:pPr>
        <w:jc w:val="both"/>
        <w:rPr>
          <w:rFonts w:ascii="Times New Roman" w:hAnsi="Times New Roman" w:cs="Times New Roman"/>
          <w:sz w:val="24"/>
          <w:szCs w:val="24"/>
        </w:rPr>
      </w:pPr>
    </w:p>
    <w:p w14:paraId="2CBAB748" w14:textId="380073C3" w:rsidR="00F50CC2" w:rsidRDefault="00F50CC2" w:rsidP="00CA38E0">
      <w:pPr>
        <w:jc w:val="both"/>
        <w:rPr>
          <w:rFonts w:ascii="Times New Roman" w:hAnsi="Times New Roman" w:cs="Times New Roman"/>
          <w:sz w:val="24"/>
          <w:szCs w:val="24"/>
        </w:rPr>
      </w:pPr>
    </w:p>
    <w:p w14:paraId="0465C6BA" w14:textId="4F857A9A" w:rsidR="00F50CC2" w:rsidRDefault="00F50CC2" w:rsidP="00CA38E0">
      <w:pPr>
        <w:jc w:val="both"/>
        <w:rPr>
          <w:rFonts w:ascii="Times New Roman" w:hAnsi="Times New Roman" w:cs="Times New Roman"/>
          <w:sz w:val="24"/>
          <w:szCs w:val="24"/>
        </w:rPr>
      </w:pPr>
    </w:p>
    <w:p w14:paraId="4EBD4627" w14:textId="4E3928B3" w:rsidR="00F50CC2" w:rsidRDefault="00F50CC2" w:rsidP="00CA38E0">
      <w:pPr>
        <w:jc w:val="both"/>
        <w:rPr>
          <w:rFonts w:ascii="Times New Roman" w:hAnsi="Times New Roman" w:cs="Times New Roman"/>
          <w:sz w:val="24"/>
          <w:szCs w:val="24"/>
        </w:rPr>
      </w:pPr>
    </w:p>
    <w:p w14:paraId="01DB2F67" w14:textId="50B623C3" w:rsidR="00F50CC2" w:rsidRDefault="00F50CC2" w:rsidP="00CA38E0">
      <w:pPr>
        <w:jc w:val="both"/>
        <w:rPr>
          <w:rFonts w:ascii="Times New Roman" w:hAnsi="Times New Roman" w:cs="Times New Roman"/>
          <w:sz w:val="24"/>
          <w:szCs w:val="24"/>
        </w:rPr>
      </w:pPr>
    </w:p>
    <w:p w14:paraId="7686C329" w14:textId="2AF9EC24" w:rsidR="00F50CC2" w:rsidRDefault="00F50CC2" w:rsidP="00CA38E0">
      <w:pPr>
        <w:jc w:val="both"/>
        <w:rPr>
          <w:rFonts w:ascii="Times New Roman" w:hAnsi="Times New Roman" w:cs="Times New Roman"/>
          <w:sz w:val="24"/>
          <w:szCs w:val="24"/>
        </w:rPr>
      </w:pPr>
    </w:p>
    <w:p w14:paraId="50E4D873" w14:textId="76509688" w:rsidR="00F50CC2" w:rsidRDefault="00F50CC2" w:rsidP="00CA38E0">
      <w:pPr>
        <w:jc w:val="both"/>
        <w:rPr>
          <w:rFonts w:ascii="Times New Roman" w:hAnsi="Times New Roman" w:cs="Times New Roman"/>
          <w:sz w:val="24"/>
          <w:szCs w:val="24"/>
        </w:rPr>
      </w:pPr>
    </w:p>
    <w:p w14:paraId="0CABC8AF" w14:textId="353E9CFE" w:rsidR="00F50CC2" w:rsidRDefault="00F50CC2" w:rsidP="00CA38E0">
      <w:pPr>
        <w:jc w:val="both"/>
        <w:rPr>
          <w:rFonts w:ascii="Times New Roman" w:hAnsi="Times New Roman" w:cs="Times New Roman"/>
          <w:sz w:val="24"/>
          <w:szCs w:val="24"/>
        </w:rPr>
      </w:pPr>
    </w:p>
    <w:p w14:paraId="3E1997B0" w14:textId="76DD057D" w:rsidR="00F50CC2" w:rsidRDefault="00F50CC2" w:rsidP="00CA38E0">
      <w:pPr>
        <w:jc w:val="both"/>
        <w:rPr>
          <w:rFonts w:ascii="Times New Roman" w:hAnsi="Times New Roman" w:cs="Times New Roman"/>
          <w:sz w:val="24"/>
          <w:szCs w:val="24"/>
        </w:rPr>
      </w:pPr>
    </w:p>
    <w:p w14:paraId="1828825A" w14:textId="651D6693" w:rsidR="00F50CC2" w:rsidRDefault="00F50CC2" w:rsidP="00CA38E0">
      <w:pPr>
        <w:jc w:val="both"/>
        <w:rPr>
          <w:rFonts w:ascii="Times New Roman" w:hAnsi="Times New Roman" w:cs="Times New Roman"/>
          <w:sz w:val="24"/>
          <w:szCs w:val="24"/>
        </w:rPr>
      </w:pPr>
    </w:p>
    <w:p w14:paraId="33F4F1DD" w14:textId="56EF8AAB" w:rsidR="00F50CC2" w:rsidRDefault="00F50CC2" w:rsidP="00CA38E0">
      <w:pPr>
        <w:jc w:val="both"/>
        <w:rPr>
          <w:rFonts w:ascii="Times New Roman" w:hAnsi="Times New Roman" w:cs="Times New Roman"/>
          <w:sz w:val="24"/>
          <w:szCs w:val="24"/>
        </w:rPr>
      </w:pPr>
    </w:p>
    <w:p w14:paraId="3EA7A4BA" w14:textId="40674EE8" w:rsidR="00F50CC2" w:rsidRDefault="00F50CC2" w:rsidP="00CA38E0">
      <w:pPr>
        <w:jc w:val="both"/>
        <w:rPr>
          <w:rFonts w:ascii="Times New Roman" w:hAnsi="Times New Roman" w:cs="Times New Roman"/>
          <w:sz w:val="24"/>
          <w:szCs w:val="24"/>
        </w:rPr>
      </w:pPr>
    </w:p>
    <w:p w14:paraId="564B043B" w14:textId="16EE1F22" w:rsidR="00F50CC2" w:rsidRDefault="00F50CC2" w:rsidP="00CA38E0">
      <w:pPr>
        <w:jc w:val="both"/>
        <w:rPr>
          <w:rFonts w:ascii="Times New Roman" w:hAnsi="Times New Roman" w:cs="Times New Roman"/>
          <w:sz w:val="24"/>
          <w:szCs w:val="24"/>
        </w:rPr>
      </w:pPr>
    </w:p>
    <w:p w14:paraId="482D0AB5" w14:textId="030093CE" w:rsidR="00F50CC2" w:rsidRDefault="00F50CC2" w:rsidP="00CA38E0">
      <w:pPr>
        <w:jc w:val="both"/>
        <w:rPr>
          <w:rFonts w:ascii="Times New Roman" w:hAnsi="Times New Roman" w:cs="Times New Roman"/>
          <w:sz w:val="24"/>
          <w:szCs w:val="24"/>
        </w:rPr>
      </w:pPr>
    </w:p>
    <w:p w14:paraId="4832F557" w14:textId="65FAEA97" w:rsidR="00F50CC2" w:rsidRDefault="00F50CC2" w:rsidP="00CA38E0">
      <w:pPr>
        <w:jc w:val="both"/>
        <w:rPr>
          <w:rFonts w:ascii="Times New Roman" w:hAnsi="Times New Roman" w:cs="Times New Roman"/>
          <w:sz w:val="24"/>
          <w:szCs w:val="24"/>
        </w:rPr>
      </w:pPr>
    </w:p>
    <w:p w14:paraId="6606877B" w14:textId="238877B7" w:rsidR="00F50CC2" w:rsidRDefault="00F50CC2" w:rsidP="00CA38E0">
      <w:pPr>
        <w:jc w:val="both"/>
        <w:rPr>
          <w:rFonts w:ascii="Times New Roman" w:hAnsi="Times New Roman" w:cs="Times New Roman"/>
          <w:sz w:val="24"/>
          <w:szCs w:val="24"/>
        </w:rPr>
      </w:pPr>
    </w:p>
    <w:p w14:paraId="45656EE3" w14:textId="5F5BD846" w:rsidR="00F50CC2" w:rsidRDefault="00F50CC2" w:rsidP="00CA38E0">
      <w:pPr>
        <w:jc w:val="both"/>
        <w:rPr>
          <w:rFonts w:ascii="Times New Roman" w:hAnsi="Times New Roman" w:cs="Times New Roman"/>
          <w:sz w:val="24"/>
          <w:szCs w:val="24"/>
        </w:rPr>
      </w:pPr>
    </w:p>
    <w:p w14:paraId="6184DF27" w14:textId="4171C052" w:rsidR="00F50CC2" w:rsidRDefault="00F50CC2" w:rsidP="00CA38E0">
      <w:pPr>
        <w:jc w:val="both"/>
        <w:rPr>
          <w:rFonts w:ascii="Times New Roman" w:hAnsi="Times New Roman" w:cs="Times New Roman"/>
          <w:sz w:val="24"/>
          <w:szCs w:val="24"/>
        </w:rPr>
      </w:pPr>
    </w:p>
    <w:p w14:paraId="43EBEBDF" w14:textId="4CC49AEF" w:rsidR="00F50CC2" w:rsidRDefault="00F50CC2" w:rsidP="00CA38E0">
      <w:pPr>
        <w:jc w:val="both"/>
        <w:rPr>
          <w:rFonts w:ascii="Times New Roman" w:hAnsi="Times New Roman" w:cs="Times New Roman"/>
          <w:sz w:val="24"/>
          <w:szCs w:val="24"/>
        </w:rPr>
      </w:pPr>
    </w:p>
    <w:p w14:paraId="2D78A342" w14:textId="081BEC0D" w:rsidR="00F50CC2" w:rsidRDefault="00F50CC2" w:rsidP="00CA38E0">
      <w:pPr>
        <w:jc w:val="both"/>
        <w:rPr>
          <w:rFonts w:ascii="Times New Roman" w:hAnsi="Times New Roman" w:cs="Times New Roman"/>
          <w:sz w:val="24"/>
          <w:szCs w:val="24"/>
        </w:rPr>
      </w:pPr>
    </w:p>
    <w:p w14:paraId="323B76BB" w14:textId="2E46ACC4" w:rsidR="00F50CC2" w:rsidRDefault="00F50CC2" w:rsidP="00CA38E0">
      <w:pPr>
        <w:jc w:val="both"/>
        <w:rPr>
          <w:rFonts w:ascii="Times New Roman" w:hAnsi="Times New Roman" w:cs="Times New Roman"/>
          <w:sz w:val="24"/>
          <w:szCs w:val="24"/>
        </w:rPr>
      </w:pPr>
    </w:p>
    <w:p w14:paraId="685EA3F5" w14:textId="77777777" w:rsidR="00F50CC2" w:rsidRPr="002F1664" w:rsidRDefault="00F50CC2" w:rsidP="00CA38E0">
      <w:pPr>
        <w:jc w:val="both"/>
        <w:rPr>
          <w:rFonts w:ascii="Times New Roman" w:hAnsi="Times New Roman" w:cs="Times New Roman"/>
          <w:sz w:val="24"/>
          <w:szCs w:val="24"/>
        </w:rPr>
      </w:pPr>
    </w:p>
    <w:p w14:paraId="34A5C2FD" w14:textId="77777777" w:rsidR="00A62D92" w:rsidRDefault="00A62D92" w:rsidP="00AD3E39">
      <w:pPr>
        <w:spacing w:after="0" w:line="240" w:lineRule="auto"/>
        <w:jc w:val="center"/>
        <w:rPr>
          <w:rFonts w:ascii="Times New Roman" w:hAnsi="Times New Roman"/>
          <w:b/>
          <w:sz w:val="24"/>
          <w:szCs w:val="24"/>
        </w:rPr>
      </w:pPr>
    </w:p>
    <w:p w14:paraId="77EC1770" w14:textId="77777777" w:rsidR="00A62D92" w:rsidRDefault="00A62D92" w:rsidP="00AD3E39">
      <w:pPr>
        <w:spacing w:after="0" w:line="240" w:lineRule="auto"/>
        <w:jc w:val="center"/>
        <w:rPr>
          <w:rFonts w:ascii="Times New Roman" w:hAnsi="Times New Roman"/>
          <w:b/>
          <w:sz w:val="24"/>
          <w:szCs w:val="24"/>
        </w:rPr>
      </w:pPr>
    </w:p>
    <w:p w14:paraId="7FAAAC54" w14:textId="77777777" w:rsidR="00A62D92" w:rsidRDefault="00A62D92" w:rsidP="00AD3E39">
      <w:pPr>
        <w:spacing w:after="0" w:line="240" w:lineRule="auto"/>
        <w:jc w:val="center"/>
        <w:rPr>
          <w:rFonts w:ascii="Times New Roman" w:hAnsi="Times New Roman"/>
          <w:b/>
          <w:sz w:val="24"/>
          <w:szCs w:val="24"/>
        </w:rPr>
      </w:pPr>
    </w:p>
    <w:p w14:paraId="1B88127D" w14:textId="374C2816" w:rsidR="00AD3E39" w:rsidRPr="00D262BA" w:rsidRDefault="00AD3E39" w:rsidP="00AD3E39">
      <w:pPr>
        <w:spacing w:after="0" w:line="240" w:lineRule="auto"/>
        <w:jc w:val="center"/>
        <w:rPr>
          <w:rFonts w:ascii="Times New Roman" w:hAnsi="Times New Roman"/>
          <w:b/>
          <w:sz w:val="24"/>
          <w:szCs w:val="24"/>
        </w:rPr>
      </w:pPr>
      <w:r w:rsidRPr="00D262BA">
        <w:rPr>
          <w:rFonts w:ascii="Times New Roman" w:hAnsi="Times New Roman"/>
          <w:b/>
          <w:sz w:val="24"/>
          <w:szCs w:val="24"/>
        </w:rPr>
        <w:lastRenderedPageBreak/>
        <w:t>Муниципальное бюджетное общеобразовательное учреждение</w:t>
      </w:r>
    </w:p>
    <w:p w14:paraId="4E39FE81" w14:textId="77777777" w:rsidR="00AD3E39" w:rsidRPr="00D262BA" w:rsidRDefault="00AD3E39" w:rsidP="00AD3E39">
      <w:pPr>
        <w:spacing w:after="0" w:line="240" w:lineRule="auto"/>
        <w:jc w:val="center"/>
        <w:rPr>
          <w:rFonts w:ascii="Times New Roman" w:hAnsi="Times New Roman"/>
          <w:b/>
          <w:sz w:val="24"/>
          <w:szCs w:val="24"/>
        </w:rPr>
      </w:pPr>
      <w:r w:rsidRPr="00D262BA">
        <w:rPr>
          <w:rFonts w:ascii="Times New Roman" w:hAnsi="Times New Roman"/>
          <w:b/>
          <w:sz w:val="24"/>
          <w:szCs w:val="24"/>
        </w:rPr>
        <w:t xml:space="preserve">«Добровская школа-гимназия имени </w:t>
      </w:r>
      <w:proofErr w:type="spellStart"/>
      <w:r w:rsidRPr="00D262BA">
        <w:rPr>
          <w:rFonts w:ascii="Times New Roman" w:hAnsi="Times New Roman"/>
          <w:b/>
          <w:sz w:val="24"/>
          <w:szCs w:val="24"/>
        </w:rPr>
        <w:t>Я.М.Слонимского</w:t>
      </w:r>
      <w:proofErr w:type="spellEnd"/>
      <w:r w:rsidRPr="00D262BA">
        <w:rPr>
          <w:rFonts w:ascii="Times New Roman" w:hAnsi="Times New Roman"/>
          <w:b/>
          <w:sz w:val="24"/>
          <w:szCs w:val="24"/>
        </w:rPr>
        <w:t xml:space="preserve">» </w:t>
      </w:r>
    </w:p>
    <w:p w14:paraId="21E58470" w14:textId="77777777" w:rsidR="00AD3E39" w:rsidRPr="00D262BA" w:rsidRDefault="00AD3E39" w:rsidP="00AD3E39">
      <w:pPr>
        <w:spacing w:after="0" w:line="240" w:lineRule="auto"/>
        <w:jc w:val="center"/>
        <w:rPr>
          <w:rFonts w:ascii="Times New Roman" w:hAnsi="Times New Roman"/>
          <w:b/>
          <w:sz w:val="24"/>
          <w:szCs w:val="24"/>
        </w:rPr>
      </w:pPr>
      <w:r w:rsidRPr="00D262BA">
        <w:rPr>
          <w:rFonts w:ascii="Times New Roman" w:hAnsi="Times New Roman"/>
          <w:b/>
          <w:sz w:val="24"/>
          <w:szCs w:val="24"/>
        </w:rPr>
        <w:t>Симферопольского района Республики Крым</w:t>
      </w:r>
    </w:p>
    <w:p w14:paraId="7D1693E7" w14:textId="77777777" w:rsidR="00AD3E39" w:rsidRPr="00D262BA" w:rsidRDefault="00AD3E39" w:rsidP="00AD3E39">
      <w:pPr>
        <w:spacing w:after="0" w:line="240" w:lineRule="auto"/>
        <w:jc w:val="center"/>
        <w:rPr>
          <w:rFonts w:ascii="Times New Roman" w:hAnsi="Times New Roman"/>
          <w:sz w:val="24"/>
          <w:szCs w:val="24"/>
        </w:rPr>
      </w:pPr>
      <w:r w:rsidRPr="00D262BA">
        <w:rPr>
          <w:rFonts w:ascii="Times New Roman" w:hAnsi="Times New Roman"/>
          <w:sz w:val="24"/>
          <w:szCs w:val="24"/>
        </w:rPr>
        <w:t xml:space="preserve">ОКПО </w:t>
      </w:r>
      <w:proofErr w:type="gramStart"/>
      <w:r w:rsidRPr="00D262BA">
        <w:rPr>
          <w:rFonts w:ascii="Times New Roman" w:hAnsi="Times New Roman"/>
          <w:sz w:val="24"/>
          <w:szCs w:val="24"/>
        </w:rPr>
        <w:t>00793762;ОГРН</w:t>
      </w:r>
      <w:proofErr w:type="gramEnd"/>
      <w:r w:rsidRPr="00D262BA">
        <w:rPr>
          <w:rFonts w:ascii="Times New Roman" w:hAnsi="Times New Roman"/>
          <w:sz w:val="24"/>
          <w:szCs w:val="24"/>
        </w:rPr>
        <w:t xml:space="preserve"> 1159102010253; ИНН /КПП9109008822/910901001</w:t>
      </w:r>
    </w:p>
    <w:p w14:paraId="6634EF3D" w14:textId="77777777" w:rsidR="00AD3E39" w:rsidRPr="00D262BA" w:rsidRDefault="00AD3E39" w:rsidP="00AD3E39">
      <w:pPr>
        <w:spacing w:after="0" w:line="240" w:lineRule="auto"/>
        <w:jc w:val="center"/>
        <w:rPr>
          <w:rFonts w:ascii="Times New Roman" w:hAnsi="Times New Roman"/>
          <w:sz w:val="24"/>
          <w:szCs w:val="24"/>
        </w:rPr>
      </w:pPr>
      <w:proofErr w:type="spellStart"/>
      <w:r w:rsidRPr="00D262BA">
        <w:rPr>
          <w:rFonts w:ascii="Times New Roman" w:hAnsi="Times New Roman"/>
          <w:sz w:val="24"/>
          <w:szCs w:val="24"/>
        </w:rPr>
        <w:t>ул.Комсомольская</w:t>
      </w:r>
      <w:proofErr w:type="spellEnd"/>
      <w:r w:rsidRPr="00D262BA">
        <w:rPr>
          <w:rFonts w:ascii="Times New Roman" w:hAnsi="Times New Roman"/>
          <w:sz w:val="24"/>
          <w:szCs w:val="24"/>
        </w:rPr>
        <w:t>, д.1-А, с. Доброе, Симферопольский район, РК, 297571</w:t>
      </w:r>
    </w:p>
    <w:p w14:paraId="17CAEDC6" w14:textId="77777777" w:rsidR="00AD3E39" w:rsidRPr="00D262BA" w:rsidRDefault="00AD3E39" w:rsidP="00AD3E39">
      <w:pPr>
        <w:spacing w:after="0" w:line="240" w:lineRule="auto"/>
        <w:jc w:val="center"/>
        <w:rPr>
          <w:rFonts w:ascii="Times New Roman" w:hAnsi="Times New Roman"/>
          <w:sz w:val="24"/>
          <w:szCs w:val="24"/>
          <w:lang w:val="de-DE"/>
        </w:rPr>
      </w:pPr>
      <w:r w:rsidRPr="00D262BA">
        <w:rPr>
          <w:rFonts w:ascii="Times New Roman" w:hAnsi="Times New Roman"/>
          <w:sz w:val="24"/>
          <w:szCs w:val="24"/>
        </w:rPr>
        <w:t>тел</w:t>
      </w:r>
      <w:r w:rsidRPr="00D262BA">
        <w:rPr>
          <w:rFonts w:ascii="Times New Roman" w:hAnsi="Times New Roman"/>
          <w:sz w:val="24"/>
          <w:szCs w:val="24"/>
          <w:lang w:val="de-DE"/>
        </w:rPr>
        <w:t>/</w:t>
      </w:r>
      <w:r w:rsidRPr="00D262BA">
        <w:rPr>
          <w:rFonts w:ascii="Times New Roman" w:hAnsi="Times New Roman"/>
          <w:sz w:val="24"/>
          <w:szCs w:val="24"/>
        </w:rPr>
        <w:t>факс</w:t>
      </w:r>
      <w:r w:rsidRPr="00D262BA">
        <w:rPr>
          <w:rFonts w:ascii="Times New Roman" w:hAnsi="Times New Roman"/>
          <w:sz w:val="24"/>
          <w:szCs w:val="24"/>
          <w:lang w:val="de-DE"/>
        </w:rPr>
        <w:t xml:space="preserve"> 3(652) 31-12-24, </w:t>
      </w:r>
      <w:proofErr w:type="spellStart"/>
      <w:r w:rsidRPr="00D262BA">
        <w:rPr>
          <w:rFonts w:ascii="Times New Roman" w:hAnsi="Times New Roman"/>
          <w:sz w:val="24"/>
          <w:szCs w:val="24"/>
          <w:u w:val="single"/>
          <w:lang w:val="de-DE"/>
        </w:rPr>
        <w:t>e-mail</w:t>
      </w:r>
      <w:proofErr w:type="spellEnd"/>
      <w:r w:rsidRPr="00D262BA">
        <w:rPr>
          <w:rFonts w:ascii="Times New Roman" w:hAnsi="Times New Roman"/>
          <w:sz w:val="24"/>
          <w:szCs w:val="24"/>
          <w:u w:val="single"/>
          <w:lang w:val="de-DE"/>
        </w:rPr>
        <w:t>: dobrovskijuvk@mail.ru</w:t>
      </w:r>
    </w:p>
    <w:p w14:paraId="5F108D02" w14:textId="77777777" w:rsidR="00AD3E39" w:rsidRDefault="00496A3B" w:rsidP="00AD3E39">
      <w:pPr>
        <w:spacing w:line="240" w:lineRule="atLeast"/>
        <w:contextualSpacing/>
        <w:rPr>
          <w:rFonts w:ascii="Times New Roman" w:eastAsia="Times New Roman" w:hAnsi="Times New Roman" w:cs="Times New Roman"/>
          <w:b/>
          <w:sz w:val="24"/>
          <w:szCs w:val="24"/>
        </w:rPr>
      </w:pPr>
      <w:r>
        <w:rPr>
          <w:rFonts w:ascii="Times New Roman" w:hAnsi="Times New Roman"/>
          <w:sz w:val="24"/>
          <w:szCs w:val="24"/>
        </w:rPr>
        <w:pict w14:anchorId="63FDD2AD">
          <v:shape id="_x0000_i1026" type="#_x0000_t75" style="width:450pt;height:7.5pt" o:hrpct="0" o:hralign="center" o:hr="t">
            <v:imagedata r:id="rId12" o:title="BD15155_"/>
          </v:shape>
        </w:pict>
      </w:r>
    </w:p>
    <w:p w14:paraId="18FE7BE4" w14:textId="77777777" w:rsidR="00AD3E39" w:rsidRDefault="00AD3E39" w:rsidP="00AD3E39">
      <w:pPr>
        <w:spacing w:line="240" w:lineRule="atLeast"/>
        <w:contextualSpacing/>
        <w:rPr>
          <w:rFonts w:ascii="Times New Roman" w:eastAsia="Times New Roman" w:hAnsi="Times New Roman" w:cs="Times New Roman"/>
          <w:b/>
          <w:sz w:val="24"/>
          <w:szCs w:val="24"/>
        </w:rPr>
      </w:pPr>
    </w:p>
    <w:p w14:paraId="75E39E76" w14:textId="77777777" w:rsidR="00AD3E39" w:rsidRDefault="00AD3E39" w:rsidP="00AD3E39">
      <w:pPr>
        <w:spacing w:line="240" w:lineRule="atLeast"/>
        <w:contextualSpacing/>
        <w:rPr>
          <w:rFonts w:ascii="Times New Roman" w:eastAsia="Times New Roman" w:hAnsi="Times New Roman" w:cs="Times New Roman"/>
          <w:b/>
          <w:sz w:val="24"/>
          <w:szCs w:val="24"/>
        </w:rPr>
      </w:pPr>
    </w:p>
    <w:p w14:paraId="3842FD65" w14:textId="77777777" w:rsidR="00AD3E39" w:rsidRDefault="00AD3E39" w:rsidP="00AD3E39">
      <w:pPr>
        <w:spacing w:line="240" w:lineRule="atLeast"/>
        <w:contextualSpacing/>
        <w:rPr>
          <w:rFonts w:ascii="Times New Roman" w:eastAsia="Times New Roman" w:hAnsi="Times New Roman" w:cs="Times New Roman"/>
          <w:b/>
          <w:sz w:val="24"/>
          <w:szCs w:val="24"/>
        </w:rPr>
      </w:pPr>
    </w:p>
    <w:p w14:paraId="7CFFCE26" w14:textId="77777777" w:rsidR="00AD3E39" w:rsidRDefault="00AD3E39" w:rsidP="00AD3E39">
      <w:pPr>
        <w:spacing w:line="240" w:lineRule="atLeast"/>
        <w:contextualSpacing/>
        <w:rPr>
          <w:rFonts w:ascii="Times New Roman" w:eastAsia="Times New Roman" w:hAnsi="Times New Roman" w:cs="Times New Roman"/>
          <w:b/>
          <w:sz w:val="24"/>
          <w:szCs w:val="24"/>
        </w:rPr>
      </w:pPr>
    </w:p>
    <w:p w14:paraId="7C948C6D" w14:textId="77777777" w:rsidR="00AD3E39" w:rsidRDefault="00AD3E39" w:rsidP="00AD3E39">
      <w:pPr>
        <w:spacing w:line="240" w:lineRule="atLeast"/>
        <w:contextualSpacing/>
        <w:rPr>
          <w:rFonts w:ascii="Times New Roman" w:eastAsia="Times New Roman" w:hAnsi="Times New Roman" w:cs="Times New Roman"/>
          <w:b/>
          <w:sz w:val="24"/>
          <w:szCs w:val="24"/>
        </w:rPr>
      </w:pPr>
    </w:p>
    <w:p w14:paraId="69DC1EEA" w14:textId="77777777" w:rsidR="00AD3E39" w:rsidRDefault="00AD3E39" w:rsidP="00AD3E39">
      <w:pPr>
        <w:spacing w:line="240" w:lineRule="atLeast"/>
        <w:contextualSpacing/>
        <w:rPr>
          <w:rFonts w:ascii="Times New Roman" w:eastAsia="Times New Roman" w:hAnsi="Times New Roman" w:cs="Times New Roman"/>
          <w:b/>
          <w:sz w:val="24"/>
          <w:szCs w:val="24"/>
        </w:rPr>
      </w:pPr>
    </w:p>
    <w:p w14:paraId="3C9AF7CF" w14:textId="77777777" w:rsidR="00AD3E39" w:rsidRDefault="00AD3E39" w:rsidP="00AD3E39">
      <w:pPr>
        <w:spacing w:line="240" w:lineRule="atLeast"/>
        <w:contextualSpacing/>
        <w:rPr>
          <w:rFonts w:ascii="Times New Roman" w:eastAsia="Times New Roman" w:hAnsi="Times New Roman" w:cs="Times New Roman"/>
          <w:b/>
          <w:sz w:val="24"/>
          <w:szCs w:val="24"/>
        </w:rPr>
      </w:pPr>
    </w:p>
    <w:p w14:paraId="2021A342" w14:textId="77777777" w:rsidR="00AD3E39" w:rsidRDefault="00AD3E39" w:rsidP="00AD3E39">
      <w:pPr>
        <w:spacing w:line="240" w:lineRule="atLeast"/>
        <w:contextualSpacing/>
        <w:rPr>
          <w:rFonts w:ascii="Times New Roman" w:eastAsia="Times New Roman" w:hAnsi="Times New Roman" w:cs="Times New Roman"/>
          <w:b/>
          <w:sz w:val="24"/>
          <w:szCs w:val="24"/>
        </w:rPr>
      </w:pPr>
    </w:p>
    <w:p w14:paraId="4580D366" w14:textId="77777777" w:rsidR="00AD3E39" w:rsidRPr="00B90A49" w:rsidRDefault="00AD3E39" w:rsidP="00AD3E39">
      <w:pPr>
        <w:spacing w:line="240" w:lineRule="atLeast"/>
        <w:contextualSpacing/>
        <w:jc w:val="center"/>
        <w:rPr>
          <w:rFonts w:ascii="Times New Roman" w:eastAsia="Times New Roman" w:hAnsi="Times New Roman" w:cs="Times New Roman"/>
          <w:b/>
          <w:sz w:val="32"/>
          <w:szCs w:val="32"/>
        </w:rPr>
      </w:pPr>
      <w:r w:rsidRPr="00B90A49">
        <w:rPr>
          <w:rFonts w:ascii="Times New Roman" w:eastAsia="Times New Roman" w:hAnsi="Times New Roman" w:cs="Times New Roman"/>
          <w:b/>
          <w:sz w:val="32"/>
          <w:szCs w:val="32"/>
        </w:rPr>
        <w:t>РАЗРАБОТКА УРОКА ПО МУЗЫКЕ</w:t>
      </w:r>
    </w:p>
    <w:p w14:paraId="7A3AC146" w14:textId="77777777" w:rsidR="00AD3E39" w:rsidRPr="00B90A49" w:rsidRDefault="00AD3E39" w:rsidP="00AD3E39">
      <w:pPr>
        <w:spacing w:line="240" w:lineRule="atLeast"/>
        <w:contextualSpacing/>
        <w:jc w:val="center"/>
        <w:rPr>
          <w:rFonts w:ascii="Times New Roman" w:eastAsia="Times New Roman" w:hAnsi="Times New Roman" w:cs="Times New Roman"/>
          <w:b/>
          <w:sz w:val="32"/>
          <w:szCs w:val="32"/>
        </w:rPr>
      </w:pPr>
      <w:r w:rsidRPr="00B90A49">
        <w:rPr>
          <w:rFonts w:ascii="Times New Roman" w:eastAsia="Times New Roman" w:hAnsi="Times New Roman" w:cs="Times New Roman"/>
          <w:b/>
          <w:sz w:val="32"/>
          <w:szCs w:val="32"/>
        </w:rPr>
        <w:t>8 КЛАСС</w:t>
      </w:r>
    </w:p>
    <w:p w14:paraId="3B1596BD" w14:textId="77777777" w:rsidR="00AD3E39" w:rsidRDefault="00AD3E39" w:rsidP="00AD3E39">
      <w:pPr>
        <w:spacing w:line="240" w:lineRule="atLeast"/>
        <w:contextualSpacing/>
        <w:jc w:val="center"/>
        <w:rPr>
          <w:rFonts w:ascii="Times New Roman" w:eastAsia="Times New Roman" w:hAnsi="Times New Roman" w:cs="Times New Roman"/>
          <w:b/>
          <w:sz w:val="24"/>
          <w:szCs w:val="24"/>
        </w:rPr>
      </w:pPr>
    </w:p>
    <w:p w14:paraId="46449153" w14:textId="77777777" w:rsidR="00AD3E39" w:rsidRDefault="00AD3E39" w:rsidP="00AD3E39">
      <w:pPr>
        <w:spacing w:line="240" w:lineRule="atLeast"/>
        <w:contextualSpacing/>
        <w:jc w:val="center"/>
        <w:rPr>
          <w:rFonts w:ascii="Times New Roman" w:eastAsia="Times New Roman" w:hAnsi="Times New Roman" w:cs="Times New Roman"/>
          <w:b/>
          <w:sz w:val="36"/>
          <w:szCs w:val="36"/>
        </w:rPr>
      </w:pPr>
      <w:r w:rsidRPr="00B90A49">
        <w:rPr>
          <w:rFonts w:ascii="Times New Roman" w:eastAsia="Times New Roman" w:hAnsi="Times New Roman" w:cs="Times New Roman"/>
          <w:b/>
          <w:sz w:val="36"/>
          <w:szCs w:val="36"/>
        </w:rPr>
        <w:t xml:space="preserve">В концертном зале. </w:t>
      </w:r>
    </w:p>
    <w:p w14:paraId="4F87EDA0" w14:textId="77777777" w:rsidR="00AD3E39" w:rsidRDefault="00AD3E39" w:rsidP="00AD3E39">
      <w:pPr>
        <w:spacing w:line="240" w:lineRule="atLeast"/>
        <w:contextualSpacing/>
        <w:jc w:val="center"/>
        <w:rPr>
          <w:rFonts w:ascii="Times New Roman" w:eastAsia="Times New Roman" w:hAnsi="Times New Roman" w:cs="Times New Roman"/>
          <w:b/>
          <w:sz w:val="36"/>
          <w:szCs w:val="36"/>
        </w:rPr>
      </w:pPr>
      <w:r w:rsidRPr="00B90A49">
        <w:rPr>
          <w:rFonts w:ascii="Times New Roman" w:eastAsia="Times New Roman" w:hAnsi="Times New Roman" w:cs="Times New Roman"/>
          <w:b/>
          <w:sz w:val="36"/>
          <w:szCs w:val="36"/>
        </w:rPr>
        <w:t xml:space="preserve">Симфония № 7 «Ленинградская» </w:t>
      </w:r>
    </w:p>
    <w:p w14:paraId="2CB3F01D" w14:textId="77777777" w:rsidR="00AD3E39" w:rsidRPr="00B90A49" w:rsidRDefault="00AD3E39" w:rsidP="00AD3E39">
      <w:pPr>
        <w:spacing w:line="240" w:lineRule="atLeast"/>
        <w:contextualSpacing/>
        <w:jc w:val="center"/>
        <w:rPr>
          <w:rFonts w:ascii="Times New Roman" w:eastAsia="Times New Roman" w:hAnsi="Times New Roman" w:cs="Times New Roman"/>
          <w:b/>
          <w:sz w:val="36"/>
          <w:szCs w:val="36"/>
        </w:rPr>
      </w:pPr>
      <w:proofErr w:type="spellStart"/>
      <w:r w:rsidRPr="00B90A49">
        <w:rPr>
          <w:rFonts w:ascii="Times New Roman" w:eastAsia="Times New Roman" w:hAnsi="Times New Roman" w:cs="Times New Roman"/>
          <w:b/>
          <w:sz w:val="36"/>
          <w:szCs w:val="36"/>
        </w:rPr>
        <w:t>Д.Шостаковича</w:t>
      </w:r>
      <w:proofErr w:type="spellEnd"/>
    </w:p>
    <w:p w14:paraId="0E0F4BF9" w14:textId="77777777" w:rsidR="00AD3E39" w:rsidRDefault="00AD3E39" w:rsidP="00AD3E39">
      <w:pPr>
        <w:spacing w:line="240" w:lineRule="atLeast"/>
        <w:contextualSpacing/>
        <w:rPr>
          <w:rFonts w:ascii="Times New Roman" w:eastAsia="Times New Roman" w:hAnsi="Times New Roman" w:cs="Times New Roman"/>
          <w:b/>
          <w:sz w:val="24"/>
          <w:szCs w:val="24"/>
        </w:rPr>
      </w:pPr>
    </w:p>
    <w:p w14:paraId="7BE25536" w14:textId="70F4C93B" w:rsidR="00AD3E39" w:rsidRDefault="00A81675" w:rsidP="00AD3E39">
      <w:pPr>
        <w:spacing w:line="240" w:lineRule="atLeast"/>
        <w:contextualSpacing/>
        <w:rPr>
          <w:rFonts w:ascii="Times New Roman" w:eastAsia="Times New Roman" w:hAnsi="Times New Roman" w:cs="Times New Roman"/>
          <w:b/>
          <w:sz w:val="24"/>
          <w:szCs w:val="24"/>
        </w:rPr>
      </w:pPr>
      <w:r>
        <w:rPr>
          <w:noProof/>
        </w:rPr>
        <w:drawing>
          <wp:anchor distT="0" distB="0" distL="114300" distR="114300" simplePos="0" relativeHeight="251667456" behindDoc="0" locked="0" layoutInCell="1" allowOverlap="1" wp14:anchorId="369B0E60" wp14:editId="6CA26674">
            <wp:simplePos x="0" y="0"/>
            <wp:positionH relativeFrom="margin">
              <wp:posOffset>1920240</wp:posOffset>
            </wp:positionH>
            <wp:positionV relativeFrom="margin">
              <wp:posOffset>4223385</wp:posOffset>
            </wp:positionV>
            <wp:extent cx="2238375" cy="2076450"/>
            <wp:effectExtent l="0" t="0" r="0" b="0"/>
            <wp:wrapSquare wrapText="bothSides"/>
            <wp:docPr id="5" name="Рисунок 5" descr="В блокадном Ленинграде исполнена 7-я («Ленинградская») симфония Дмитрия  Шостаковича | Президентская библиотека имени Б.Н. Ельци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В блокадном Ленинграде исполнена 7-я («Ленинградская») симфония Дмитрия  Шостаковича | Президентская библиотека имени Б.Н. Ельцина"/>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38375" cy="20764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4EBFCF1" w14:textId="797330A9" w:rsidR="00AD3E39" w:rsidRDefault="00AD3E39" w:rsidP="00AD3E39">
      <w:pPr>
        <w:spacing w:line="240" w:lineRule="atLeast"/>
        <w:contextualSpacing/>
        <w:rPr>
          <w:rFonts w:ascii="Times New Roman" w:eastAsia="Times New Roman" w:hAnsi="Times New Roman" w:cs="Times New Roman"/>
          <w:b/>
          <w:sz w:val="24"/>
          <w:szCs w:val="24"/>
        </w:rPr>
      </w:pPr>
    </w:p>
    <w:p w14:paraId="5C537AFF" w14:textId="77777777" w:rsidR="00AD3E39" w:rsidRDefault="00AD3E39" w:rsidP="00AD3E39">
      <w:pPr>
        <w:spacing w:line="240" w:lineRule="atLeast"/>
        <w:contextualSpacing/>
        <w:rPr>
          <w:rFonts w:ascii="Times New Roman" w:eastAsia="Times New Roman" w:hAnsi="Times New Roman" w:cs="Times New Roman"/>
          <w:b/>
          <w:sz w:val="24"/>
          <w:szCs w:val="24"/>
        </w:rPr>
      </w:pPr>
    </w:p>
    <w:p w14:paraId="09A2737D" w14:textId="339B8973" w:rsidR="00AD3E39" w:rsidRDefault="00AD3E39" w:rsidP="00AD3E39">
      <w:pPr>
        <w:spacing w:line="240" w:lineRule="atLeast"/>
        <w:contextualSpacing/>
        <w:rPr>
          <w:rFonts w:ascii="Times New Roman" w:eastAsia="Times New Roman" w:hAnsi="Times New Roman" w:cs="Times New Roman"/>
          <w:b/>
          <w:sz w:val="24"/>
          <w:szCs w:val="24"/>
        </w:rPr>
      </w:pPr>
    </w:p>
    <w:p w14:paraId="383536A3" w14:textId="77777777" w:rsidR="00AD3E39" w:rsidRDefault="00AD3E39" w:rsidP="00AD3E39">
      <w:pPr>
        <w:spacing w:line="240" w:lineRule="atLeast"/>
        <w:contextualSpacing/>
        <w:rPr>
          <w:rFonts w:ascii="Times New Roman" w:eastAsia="Times New Roman" w:hAnsi="Times New Roman" w:cs="Times New Roman"/>
          <w:b/>
          <w:sz w:val="24"/>
          <w:szCs w:val="24"/>
        </w:rPr>
      </w:pPr>
    </w:p>
    <w:p w14:paraId="6C7DD5D7" w14:textId="77777777" w:rsidR="00AD3E39" w:rsidRDefault="00AD3E39" w:rsidP="00AD3E39">
      <w:pPr>
        <w:spacing w:line="240" w:lineRule="atLeast"/>
        <w:contextualSpacing/>
        <w:rPr>
          <w:rFonts w:ascii="Times New Roman" w:eastAsia="Times New Roman" w:hAnsi="Times New Roman" w:cs="Times New Roman"/>
          <w:b/>
          <w:sz w:val="24"/>
          <w:szCs w:val="24"/>
        </w:rPr>
      </w:pPr>
    </w:p>
    <w:p w14:paraId="32819603" w14:textId="77777777" w:rsidR="00AD3E39" w:rsidRDefault="00AD3E39" w:rsidP="00AD3E39">
      <w:pPr>
        <w:spacing w:line="240" w:lineRule="atLeast"/>
        <w:contextualSpacing/>
        <w:rPr>
          <w:rFonts w:ascii="Times New Roman" w:eastAsia="Times New Roman" w:hAnsi="Times New Roman" w:cs="Times New Roman"/>
          <w:b/>
          <w:sz w:val="24"/>
          <w:szCs w:val="24"/>
        </w:rPr>
      </w:pPr>
    </w:p>
    <w:p w14:paraId="3064C323" w14:textId="77777777" w:rsidR="00AD3E39" w:rsidRDefault="00AD3E39" w:rsidP="00AD3E39">
      <w:pPr>
        <w:spacing w:line="240" w:lineRule="atLeast"/>
        <w:contextualSpacing/>
        <w:rPr>
          <w:rFonts w:ascii="Times New Roman" w:eastAsia="Times New Roman" w:hAnsi="Times New Roman" w:cs="Times New Roman"/>
          <w:b/>
          <w:sz w:val="24"/>
          <w:szCs w:val="24"/>
        </w:rPr>
      </w:pPr>
    </w:p>
    <w:p w14:paraId="249EEB96" w14:textId="77777777" w:rsidR="00AD3E39" w:rsidRDefault="00AD3E39" w:rsidP="00AD3E39">
      <w:pPr>
        <w:spacing w:line="240" w:lineRule="atLeast"/>
        <w:contextualSpacing/>
        <w:rPr>
          <w:rFonts w:ascii="Times New Roman" w:eastAsia="Times New Roman" w:hAnsi="Times New Roman" w:cs="Times New Roman"/>
          <w:b/>
          <w:sz w:val="24"/>
          <w:szCs w:val="24"/>
        </w:rPr>
      </w:pPr>
    </w:p>
    <w:p w14:paraId="7FC0931C" w14:textId="77777777" w:rsidR="00AD3E39" w:rsidRDefault="00AD3E39" w:rsidP="00AD3E39">
      <w:pPr>
        <w:spacing w:line="240" w:lineRule="atLeast"/>
        <w:contextualSpacing/>
        <w:rPr>
          <w:rFonts w:ascii="Times New Roman" w:eastAsia="Times New Roman" w:hAnsi="Times New Roman" w:cs="Times New Roman"/>
          <w:b/>
          <w:sz w:val="24"/>
          <w:szCs w:val="24"/>
        </w:rPr>
      </w:pPr>
    </w:p>
    <w:p w14:paraId="19D88D2A" w14:textId="77777777" w:rsidR="00AD3E39" w:rsidRDefault="00AD3E39" w:rsidP="00AD3E39">
      <w:pPr>
        <w:spacing w:line="240" w:lineRule="atLeast"/>
        <w:contextualSpacing/>
        <w:rPr>
          <w:rFonts w:ascii="Times New Roman" w:eastAsia="Times New Roman" w:hAnsi="Times New Roman" w:cs="Times New Roman"/>
          <w:b/>
          <w:sz w:val="24"/>
          <w:szCs w:val="24"/>
        </w:rPr>
      </w:pPr>
    </w:p>
    <w:p w14:paraId="23AC3EA1" w14:textId="77777777" w:rsidR="00AD3E39" w:rsidRDefault="00AD3E39" w:rsidP="00AD3E39">
      <w:pPr>
        <w:spacing w:line="240" w:lineRule="atLeast"/>
        <w:contextualSpacing/>
        <w:rPr>
          <w:rFonts w:ascii="Times New Roman" w:eastAsia="Times New Roman" w:hAnsi="Times New Roman" w:cs="Times New Roman"/>
          <w:b/>
          <w:sz w:val="24"/>
          <w:szCs w:val="24"/>
        </w:rPr>
      </w:pPr>
    </w:p>
    <w:p w14:paraId="21EB6D13" w14:textId="77777777" w:rsidR="00AD3E39" w:rsidRDefault="00AD3E39" w:rsidP="00AD3E39">
      <w:pPr>
        <w:spacing w:line="240" w:lineRule="atLeast"/>
        <w:contextualSpacing/>
        <w:rPr>
          <w:rFonts w:ascii="Times New Roman" w:eastAsia="Times New Roman" w:hAnsi="Times New Roman" w:cs="Times New Roman"/>
          <w:b/>
          <w:sz w:val="24"/>
          <w:szCs w:val="24"/>
        </w:rPr>
      </w:pPr>
    </w:p>
    <w:p w14:paraId="5FC4296C" w14:textId="77777777" w:rsidR="00AD3E39" w:rsidRDefault="00AD3E39" w:rsidP="00AD3E39">
      <w:pPr>
        <w:spacing w:line="240" w:lineRule="atLeast"/>
        <w:contextualSpacing/>
        <w:rPr>
          <w:rFonts w:ascii="Times New Roman" w:eastAsia="Times New Roman" w:hAnsi="Times New Roman" w:cs="Times New Roman"/>
          <w:b/>
          <w:sz w:val="24"/>
          <w:szCs w:val="24"/>
        </w:rPr>
      </w:pPr>
    </w:p>
    <w:p w14:paraId="037604EE" w14:textId="77777777" w:rsidR="00AD3E39" w:rsidRDefault="00AD3E39" w:rsidP="00AD3E39">
      <w:pPr>
        <w:spacing w:line="240" w:lineRule="atLeast"/>
        <w:contextualSpacing/>
        <w:rPr>
          <w:rFonts w:ascii="Times New Roman" w:eastAsia="Times New Roman" w:hAnsi="Times New Roman" w:cs="Times New Roman"/>
          <w:b/>
          <w:sz w:val="24"/>
          <w:szCs w:val="24"/>
        </w:rPr>
      </w:pPr>
    </w:p>
    <w:p w14:paraId="61A7D921" w14:textId="77777777" w:rsidR="00AD3E39" w:rsidRDefault="00AD3E39" w:rsidP="00AD3E39">
      <w:pPr>
        <w:spacing w:line="240" w:lineRule="atLeast"/>
        <w:contextualSpacing/>
        <w:rPr>
          <w:rFonts w:ascii="Times New Roman" w:eastAsia="Times New Roman" w:hAnsi="Times New Roman" w:cs="Times New Roman"/>
          <w:b/>
          <w:sz w:val="24"/>
          <w:szCs w:val="24"/>
        </w:rPr>
      </w:pPr>
    </w:p>
    <w:p w14:paraId="79D8CF12" w14:textId="77777777" w:rsidR="00A81675" w:rsidRPr="00C61A55" w:rsidRDefault="00A81675" w:rsidP="00A81675">
      <w:pPr>
        <w:spacing w:after="0" w:line="240" w:lineRule="atLeast"/>
        <w:contextualSpacing/>
        <w:jc w:val="right"/>
        <w:rPr>
          <w:b/>
          <w:i/>
          <w:sz w:val="28"/>
          <w:szCs w:val="28"/>
        </w:rPr>
      </w:pPr>
      <w:r>
        <w:rPr>
          <w:rFonts w:ascii="Times New Roman" w:hAnsi="Times New Roman" w:cs="Times New Roman"/>
          <w:b/>
          <w:i/>
          <w:sz w:val="28"/>
          <w:szCs w:val="28"/>
        </w:rPr>
        <w:t xml:space="preserve">Учитель: </w:t>
      </w:r>
      <w:proofErr w:type="spellStart"/>
      <w:r>
        <w:rPr>
          <w:rFonts w:ascii="Times New Roman" w:hAnsi="Times New Roman" w:cs="Times New Roman"/>
          <w:b/>
          <w:i/>
          <w:sz w:val="28"/>
          <w:szCs w:val="28"/>
        </w:rPr>
        <w:t>Темеш</w:t>
      </w:r>
      <w:proofErr w:type="spellEnd"/>
      <w:r>
        <w:rPr>
          <w:rFonts w:ascii="Times New Roman" w:hAnsi="Times New Roman" w:cs="Times New Roman"/>
          <w:b/>
          <w:i/>
          <w:sz w:val="28"/>
          <w:szCs w:val="28"/>
        </w:rPr>
        <w:t xml:space="preserve"> </w:t>
      </w:r>
      <w:proofErr w:type="spellStart"/>
      <w:r>
        <w:rPr>
          <w:rFonts w:ascii="Times New Roman" w:hAnsi="Times New Roman" w:cs="Times New Roman"/>
          <w:b/>
          <w:i/>
          <w:sz w:val="28"/>
          <w:szCs w:val="28"/>
        </w:rPr>
        <w:t>Усние</w:t>
      </w:r>
      <w:proofErr w:type="spellEnd"/>
      <w:r>
        <w:rPr>
          <w:rFonts w:ascii="Times New Roman" w:hAnsi="Times New Roman" w:cs="Times New Roman"/>
          <w:b/>
          <w:i/>
          <w:sz w:val="28"/>
          <w:szCs w:val="28"/>
        </w:rPr>
        <w:t xml:space="preserve"> </w:t>
      </w:r>
      <w:proofErr w:type="spellStart"/>
      <w:r>
        <w:rPr>
          <w:rFonts w:ascii="Times New Roman" w:hAnsi="Times New Roman" w:cs="Times New Roman"/>
          <w:b/>
          <w:i/>
          <w:sz w:val="28"/>
          <w:szCs w:val="28"/>
        </w:rPr>
        <w:t>Умеровна</w:t>
      </w:r>
      <w:proofErr w:type="spellEnd"/>
      <w:r>
        <w:rPr>
          <w:rFonts w:ascii="Times New Roman" w:hAnsi="Times New Roman" w:cs="Times New Roman"/>
          <w:b/>
          <w:i/>
          <w:sz w:val="28"/>
          <w:szCs w:val="28"/>
        </w:rPr>
        <w:t xml:space="preserve"> </w:t>
      </w:r>
    </w:p>
    <w:p w14:paraId="7F41A971" w14:textId="77777777" w:rsidR="00AD3E39" w:rsidRDefault="00AD3E39" w:rsidP="00A81675">
      <w:pPr>
        <w:spacing w:line="240" w:lineRule="atLeast"/>
        <w:contextualSpacing/>
        <w:jc w:val="right"/>
        <w:rPr>
          <w:rFonts w:ascii="Times New Roman" w:eastAsia="Times New Roman" w:hAnsi="Times New Roman" w:cs="Times New Roman"/>
          <w:b/>
          <w:sz w:val="24"/>
          <w:szCs w:val="24"/>
        </w:rPr>
      </w:pPr>
    </w:p>
    <w:p w14:paraId="150E47D1" w14:textId="77777777" w:rsidR="00AD3E39" w:rsidRDefault="00AD3E39" w:rsidP="00AD3E39">
      <w:pPr>
        <w:spacing w:line="240" w:lineRule="atLeast"/>
        <w:contextualSpacing/>
        <w:rPr>
          <w:rFonts w:ascii="Times New Roman" w:eastAsia="Times New Roman" w:hAnsi="Times New Roman" w:cs="Times New Roman"/>
          <w:b/>
          <w:sz w:val="24"/>
          <w:szCs w:val="24"/>
        </w:rPr>
      </w:pPr>
    </w:p>
    <w:p w14:paraId="5FE5E8D4" w14:textId="77777777" w:rsidR="00AD3E39" w:rsidRDefault="00AD3E39" w:rsidP="00AD3E39">
      <w:pPr>
        <w:spacing w:line="240" w:lineRule="atLeast"/>
        <w:contextualSpacing/>
        <w:rPr>
          <w:rFonts w:ascii="Times New Roman" w:eastAsia="Times New Roman" w:hAnsi="Times New Roman" w:cs="Times New Roman"/>
          <w:b/>
          <w:sz w:val="24"/>
          <w:szCs w:val="24"/>
        </w:rPr>
      </w:pPr>
    </w:p>
    <w:p w14:paraId="1221E6EF" w14:textId="77777777" w:rsidR="00AD3E39" w:rsidRDefault="00AD3E39" w:rsidP="00AD3E39">
      <w:pPr>
        <w:spacing w:line="240" w:lineRule="atLeast"/>
        <w:contextualSpacing/>
        <w:rPr>
          <w:rFonts w:ascii="Times New Roman" w:eastAsia="Times New Roman" w:hAnsi="Times New Roman" w:cs="Times New Roman"/>
          <w:b/>
          <w:sz w:val="24"/>
          <w:szCs w:val="24"/>
        </w:rPr>
      </w:pPr>
    </w:p>
    <w:p w14:paraId="39A5111A" w14:textId="77777777" w:rsidR="00AD3E39" w:rsidRDefault="00AD3E39" w:rsidP="00AD3E39">
      <w:pPr>
        <w:spacing w:line="240" w:lineRule="atLeast"/>
        <w:contextualSpacing/>
        <w:rPr>
          <w:rFonts w:ascii="Times New Roman" w:eastAsia="Times New Roman" w:hAnsi="Times New Roman" w:cs="Times New Roman"/>
          <w:b/>
          <w:sz w:val="24"/>
          <w:szCs w:val="24"/>
        </w:rPr>
      </w:pPr>
    </w:p>
    <w:p w14:paraId="0C8DE7B8" w14:textId="77777777" w:rsidR="00AD3E39" w:rsidRDefault="00AD3E39" w:rsidP="00AD3E39">
      <w:pPr>
        <w:spacing w:line="240" w:lineRule="atLeast"/>
        <w:contextualSpacing/>
        <w:rPr>
          <w:rFonts w:ascii="Times New Roman" w:eastAsia="Times New Roman" w:hAnsi="Times New Roman" w:cs="Times New Roman"/>
          <w:b/>
          <w:sz w:val="24"/>
          <w:szCs w:val="24"/>
        </w:rPr>
      </w:pPr>
    </w:p>
    <w:p w14:paraId="3AFF2615" w14:textId="77777777" w:rsidR="00AD3E39" w:rsidRDefault="00AD3E39" w:rsidP="00AD3E39">
      <w:pPr>
        <w:spacing w:line="240" w:lineRule="atLeast"/>
        <w:contextualSpacing/>
        <w:rPr>
          <w:rFonts w:ascii="Times New Roman" w:eastAsia="Times New Roman" w:hAnsi="Times New Roman" w:cs="Times New Roman"/>
          <w:b/>
          <w:sz w:val="24"/>
          <w:szCs w:val="24"/>
        </w:rPr>
      </w:pPr>
    </w:p>
    <w:p w14:paraId="6964BBDC" w14:textId="77777777" w:rsidR="00AD3E39" w:rsidRDefault="00AD3E39" w:rsidP="00AD3E39">
      <w:pPr>
        <w:spacing w:line="240" w:lineRule="atLeast"/>
        <w:contextualSpacing/>
        <w:rPr>
          <w:rFonts w:ascii="Times New Roman" w:eastAsia="Times New Roman" w:hAnsi="Times New Roman" w:cs="Times New Roman"/>
          <w:b/>
          <w:sz w:val="24"/>
          <w:szCs w:val="24"/>
        </w:rPr>
      </w:pPr>
    </w:p>
    <w:p w14:paraId="5887C4A8" w14:textId="77777777" w:rsidR="00AD3E39" w:rsidRDefault="00AD3E39" w:rsidP="00AD3E39">
      <w:pPr>
        <w:spacing w:line="240" w:lineRule="atLeast"/>
        <w:contextualSpacing/>
        <w:rPr>
          <w:rFonts w:ascii="Times New Roman" w:eastAsia="Times New Roman" w:hAnsi="Times New Roman" w:cs="Times New Roman"/>
          <w:b/>
          <w:sz w:val="24"/>
          <w:szCs w:val="24"/>
        </w:rPr>
      </w:pPr>
    </w:p>
    <w:p w14:paraId="6B9043C9" w14:textId="77777777" w:rsidR="00AD3E39" w:rsidRDefault="00AD3E39" w:rsidP="00AD3E39">
      <w:pPr>
        <w:spacing w:line="240" w:lineRule="atLeast"/>
        <w:contextualSpacing/>
        <w:rPr>
          <w:rFonts w:ascii="Times New Roman" w:eastAsia="Times New Roman" w:hAnsi="Times New Roman" w:cs="Times New Roman"/>
          <w:b/>
          <w:sz w:val="24"/>
          <w:szCs w:val="24"/>
        </w:rPr>
      </w:pPr>
    </w:p>
    <w:p w14:paraId="4FA5A207" w14:textId="77777777" w:rsidR="00AD3E39" w:rsidRDefault="00AD3E39" w:rsidP="00A81675">
      <w:pPr>
        <w:spacing w:line="240" w:lineRule="atLeast"/>
        <w:contextualSpacing/>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с. Доброе – 2021г.</w:t>
      </w:r>
    </w:p>
    <w:p w14:paraId="2045C1F5" w14:textId="77777777" w:rsidR="00AD3E39" w:rsidRDefault="00AD3E39" w:rsidP="00AD3E39">
      <w:pPr>
        <w:spacing w:line="240" w:lineRule="atLeast"/>
        <w:contextualSpacing/>
        <w:rPr>
          <w:rFonts w:ascii="Times New Roman" w:eastAsia="Times New Roman" w:hAnsi="Times New Roman" w:cs="Times New Roman"/>
          <w:b/>
          <w:sz w:val="24"/>
          <w:szCs w:val="24"/>
        </w:rPr>
      </w:pPr>
    </w:p>
    <w:p w14:paraId="2F2E9E8F" w14:textId="77777777" w:rsidR="00AD3E39" w:rsidRDefault="00AD3E39" w:rsidP="00AD3E39">
      <w:pPr>
        <w:spacing w:line="240" w:lineRule="atLeast"/>
        <w:contextualSpacing/>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Учитель: </w:t>
      </w:r>
      <w:proofErr w:type="spellStart"/>
      <w:r>
        <w:rPr>
          <w:rFonts w:ascii="Times New Roman" w:eastAsia="Times New Roman" w:hAnsi="Times New Roman" w:cs="Times New Roman"/>
          <w:b/>
          <w:sz w:val="24"/>
          <w:szCs w:val="24"/>
        </w:rPr>
        <w:t>Темеш</w:t>
      </w:r>
      <w:proofErr w:type="spellEnd"/>
      <w:r>
        <w:rPr>
          <w:rFonts w:ascii="Times New Roman" w:eastAsia="Times New Roman" w:hAnsi="Times New Roman" w:cs="Times New Roman"/>
          <w:b/>
          <w:sz w:val="24"/>
          <w:szCs w:val="24"/>
        </w:rPr>
        <w:t xml:space="preserve"> </w:t>
      </w:r>
      <w:proofErr w:type="spellStart"/>
      <w:r>
        <w:rPr>
          <w:rFonts w:ascii="Times New Roman" w:eastAsia="Times New Roman" w:hAnsi="Times New Roman" w:cs="Times New Roman"/>
          <w:b/>
          <w:sz w:val="24"/>
          <w:szCs w:val="24"/>
        </w:rPr>
        <w:t>Усние</w:t>
      </w:r>
      <w:proofErr w:type="spellEnd"/>
      <w:r>
        <w:rPr>
          <w:rFonts w:ascii="Times New Roman" w:eastAsia="Times New Roman" w:hAnsi="Times New Roman" w:cs="Times New Roman"/>
          <w:b/>
          <w:sz w:val="24"/>
          <w:szCs w:val="24"/>
        </w:rPr>
        <w:t xml:space="preserve"> </w:t>
      </w:r>
      <w:proofErr w:type="spellStart"/>
      <w:r>
        <w:rPr>
          <w:rFonts w:ascii="Times New Roman" w:eastAsia="Times New Roman" w:hAnsi="Times New Roman" w:cs="Times New Roman"/>
          <w:b/>
          <w:sz w:val="24"/>
          <w:szCs w:val="24"/>
        </w:rPr>
        <w:t>Умеровна</w:t>
      </w:r>
      <w:proofErr w:type="spellEnd"/>
      <w:r>
        <w:rPr>
          <w:rFonts w:ascii="Times New Roman" w:eastAsia="Times New Roman" w:hAnsi="Times New Roman" w:cs="Times New Roman"/>
          <w:b/>
          <w:sz w:val="24"/>
          <w:szCs w:val="24"/>
        </w:rPr>
        <w:t xml:space="preserve">                                             Музыка</w:t>
      </w:r>
    </w:p>
    <w:p w14:paraId="2A85A386" w14:textId="77777777" w:rsidR="00AD3E39" w:rsidRDefault="00AD3E39" w:rsidP="00AD3E39">
      <w:pPr>
        <w:spacing w:line="240" w:lineRule="atLeast"/>
        <w:contextualSpacing/>
        <w:rPr>
          <w:rFonts w:ascii="Times New Roman" w:eastAsia="Times New Roman" w:hAnsi="Times New Roman" w:cs="Times New Roman"/>
          <w:b/>
          <w:sz w:val="24"/>
          <w:szCs w:val="24"/>
        </w:rPr>
      </w:pPr>
    </w:p>
    <w:p w14:paraId="63DF21C5" w14:textId="77777777" w:rsidR="00AD3E39" w:rsidRDefault="00AD3E39" w:rsidP="00AD3E39">
      <w:pPr>
        <w:spacing w:line="240" w:lineRule="atLeast"/>
        <w:contextualSpacing/>
        <w:rPr>
          <w:rFonts w:ascii="Times New Roman" w:eastAsia="Times New Roman" w:hAnsi="Times New Roman" w:cs="Times New Roman"/>
          <w:b/>
          <w:sz w:val="24"/>
          <w:szCs w:val="24"/>
        </w:rPr>
      </w:pPr>
      <w:r>
        <w:rPr>
          <w:rFonts w:ascii="Times New Roman" w:eastAsia="Times New Roman" w:hAnsi="Times New Roman" w:cs="Times New Roman"/>
          <w:b/>
          <w:sz w:val="24"/>
          <w:szCs w:val="24"/>
        </w:rPr>
        <w:t>8 класс</w:t>
      </w:r>
    </w:p>
    <w:p w14:paraId="021F7775" w14:textId="77777777" w:rsidR="00AD3E39" w:rsidRDefault="00AD3E39" w:rsidP="00AD3E39">
      <w:pPr>
        <w:spacing w:line="240" w:lineRule="atLeast"/>
        <w:contextualSpacing/>
        <w:rPr>
          <w:rFonts w:ascii="Times New Roman" w:eastAsia="Times New Roman" w:hAnsi="Times New Roman" w:cs="Times New Roman"/>
          <w:b/>
          <w:sz w:val="24"/>
          <w:szCs w:val="24"/>
        </w:rPr>
      </w:pPr>
    </w:p>
    <w:p w14:paraId="0C3684C5" w14:textId="77777777" w:rsidR="00AD3E39" w:rsidRDefault="00AD3E39" w:rsidP="00AD3E39">
      <w:pPr>
        <w:spacing w:line="240" w:lineRule="atLeast"/>
        <w:contextualSpacing/>
        <w:rPr>
          <w:rFonts w:ascii="Times New Roman" w:eastAsia="Times New Roman" w:hAnsi="Times New Roman" w:cs="Times New Roman"/>
          <w:b/>
          <w:sz w:val="24"/>
          <w:szCs w:val="24"/>
        </w:rPr>
      </w:pPr>
      <w:r>
        <w:rPr>
          <w:rFonts w:ascii="Times New Roman" w:eastAsia="Times New Roman" w:hAnsi="Times New Roman" w:cs="Times New Roman"/>
          <w:b/>
          <w:sz w:val="24"/>
          <w:szCs w:val="24"/>
        </w:rPr>
        <w:t>Урок №28.</w:t>
      </w:r>
    </w:p>
    <w:p w14:paraId="22903510" w14:textId="77777777" w:rsidR="00AD3E39" w:rsidRDefault="00AD3E39" w:rsidP="00AD3E39">
      <w:pPr>
        <w:spacing w:line="240" w:lineRule="atLeast"/>
        <w:contextualSpacing/>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Тема: </w:t>
      </w:r>
      <w:bookmarkStart w:id="1" w:name="_Hlk86862642"/>
      <w:r>
        <w:rPr>
          <w:rFonts w:ascii="Times New Roman" w:eastAsia="Times New Roman" w:hAnsi="Times New Roman" w:cs="Times New Roman"/>
          <w:b/>
          <w:sz w:val="24"/>
          <w:szCs w:val="24"/>
        </w:rPr>
        <w:t>В</w:t>
      </w:r>
      <w:r w:rsidRPr="00465592">
        <w:rPr>
          <w:rFonts w:ascii="Times New Roman" w:eastAsia="Times New Roman" w:hAnsi="Times New Roman" w:cs="Times New Roman"/>
          <w:b/>
          <w:sz w:val="24"/>
          <w:szCs w:val="24"/>
        </w:rPr>
        <w:t xml:space="preserve"> концертном зале. Симфония № 7 «Ленинградская» </w:t>
      </w:r>
      <w:proofErr w:type="spellStart"/>
      <w:r w:rsidRPr="00465592">
        <w:rPr>
          <w:rFonts w:ascii="Times New Roman" w:eastAsia="Times New Roman" w:hAnsi="Times New Roman" w:cs="Times New Roman"/>
          <w:b/>
          <w:sz w:val="24"/>
          <w:szCs w:val="24"/>
        </w:rPr>
        <w:t>Д.Шостаковича</w:t>
      </w:r>
      <w:bookmarkEnd w:id="1"/>
      <w:proofErr w:type="spellEnd"/>
    </w:p>
    <w:p w14:paraId="115079D4" w14:textId="77777777" w:rsidR="00AD3E39" w:rsidRDefault="00AD3E39" w:rsidP="00AD3E39">
      <w:pPr>
        <w:spacing w:line="240" w:lineRule="atLeast"/>
        <w:contextualSpacing/>
        <w:rPr>
          <w:rFonts w:ascii="Times New Roman" w:hAnsi="Times New Roman" w:cs="Times New Roman"/>
          <w:b/>
          <w:sz w:val="24"/>
          <w:szCs w:val="24"/>
        </w:rPr>
      </w:pPr>
    </w:p>
    <w:p w14:paraId="575E6822" w14:textId="77777777" w:rsidR="00AD3E39" w:rsidRDefault="00AD3E39" w:rsidP="00AD3E39">
      <w:pPr>
        <w:spacing w:line="240" w:lineRule="atLeast"/>
        <w:contextualSpacing/>
        <w:jc w:val="both"/>
        <w:rPr>
          <w:rFonts w:ascii="Times New Roman" w:hAnsi="Times New Roman" w:cs="Times New Roman"/>
          <w:b/>
          <w:sz w:val="24"/>
          <w:szCs w:val="24"/>
        </w:rPr>
      </w:pPr>
      <w:r w:rsidRPr="00363BE2">
        <w:rPr>
          <w:rFonts w:ascii="Times New Roman" w:hAnsi="Times New Roman" w:cs="Times New Roman"/>
          <w:b/>
          <w:sz w:val="24"/>
          <w:szCs w:val="24"/>
        </w:rPr>
        <w:t>Цель урока</w:t>
      </w:r>
      <w:r>
        <w:rPr>
          <w:rFonts w:ascii="Times New Roman" w:hAnsi="Times New Roman" w:cs="Times New Roman"/>
          <w:b/>
          <w:sz w:val="24"/>
          <w:szCs w:val="24"/>
        </w:rPr>
        <w:t>:</w:t>
      </w:r>
    </w:p>
    <w:p w14:paraId="5BCDC5B1" w14:textId="77777777" w:rsidR="00AD3E39" w:rsidRDefault="00AD3E39" w:rsidP="00AD3E39">
      <w:pPr>
        <w:spacing w:after="0" w:line="240" w:lineRule="auto"/>
        <w:jc w:val="both"/>
        <w:rPr>
          <w:rFonts w:ascii="Times New Roman" w:eastAsia="Times New Roman" w:hAnsi="Times New Roman" w:cs="Times New Roman"/>
          <w:color w:val="333333"/>
          <w:sz w:val="24"/>
          <w:szCs w:val="24"/>
        </w:rPr>
      </w:pPr>
      <w:r>
        <w:rPr>
          <w:rFonts w:ascii="Times New Roman" w:hAnsi="Times New Roman" w:cs="Times New Roman"/>
          <w:sz w:val="24"/>
          <w:szCs w:val="24"/>
        </w:rPr>
        <w:t>-познакомить обучающихся</w:t>
      </w:r>
      <w:r w:rsidRPr="00B80AEC">
        <w:rPr>
          <w:rFonts w:ascii="Times New Roman" w:hAnsi="Times New Roman" w:cs="Times New Roman"/>
          <w:sz w:val="24"/>
          <w:szCs w:val="24"/>
        </w:rPr>
        <w:t xml:space="preserve"> с историей создания симфонии</w:t>
      </w:r>
      <w:r>
        <w:rPr>
          <w:rFonts w:ascii="Times New Roman" w:hAnsi="Times New Roman" w:cs="Times New Roman"/>
          <w:sz w:val="24"/>
          <w:szCs w:val="24"/>
        </w:rPr>
        <w:t xml:space="preserve"> № 7 </w:t>
      </w:r>
      <w:proofErr w:type="spellStart"/>
      <w:r w:rsidRPr="00B80AEC">
        <w:rPr>
          <w:rFonts w:ascii="Times New Roman" w:hAnsi="Times New Roman" w:cs="Times New Roman"/>
          <w:sz w:val="24"/>
          <w:szCs w:val="24"/>
        </w:rPr>
        <w:t>Д.Д.Ш</w:t>
      </w:r>
      <w:r w:rsidRPr="00B80AEC">
        <w:rPr>
          <w:rFonts w:ascii="Times New Roman" w:eastAsia="Times New Roman" w:hAnsi="Times New Roman" w:cs="Times New Roman"/>
          <w:color w:val="333333"/>
          <w:sz w:val="24"/>
          <w:szCs w:val="24"/>
        </w:rPr>
        <w:t>остаковича</w:t>
      </w:r>
      <w:proofErr w:type="spellEnd"/>
      <w:r>
        <w:rPr>
          <w:rFonts w:ascii="Times New Roman" w:eastAsia="Times New Roman" w:hAnsi="Times New Roman" w:cs="Times New Roman"/>
          <w:color w:val="333333"/>
          <w:sz w:val="24"/>
          <w:szCs w:val="24"/>
        </w:rPr>
        <w:t>;                                                                                   -</w:t>
      </w:r>
      <w:r w:rsidRPr="00B80AEC">
        <w:rPr>
          <w:rFonts w:ascii="Times New Roman" w:eastAsia="Times New Roman" w:hAnsi="Times New Roman" w:cs="Times New Roman"/>
          <w:color w:val="333333"/>
          <w:sz w:val="24"/>
          <w:szCs w:val="24"/>
        </w:rPr>
        <w:t>сформировать понятие о музыке Шостаковича, как музыке, соответствующей духу</w:t>
      </w:r>
    </w:p>
    <w:p w14:paraId="0025F7AA" w14:textId="77777777" w:rsidR="00AD3E39" w:rsidRDefault="00AD3E39" w:rsidP="00AD3E39">
      <w:pPr>
        <w:spacing w:after="0" w:line="240" w:lineRule="auto"/>
        <w:jc w:val="both"/>
        <w:rPr>
          <w:rFonts w:ascii="Times New Roman" w:eastAsia="Times New Roman" w:hAnsi="Times New Roman" w:cs="Times New Roman"/>
          <w:color w:val="333333"/>
          <w:sz w:val="24"/>
          <w:szCs w:val="24"/>
        </w:rPr>
      </w:pPr>
      <w:r w:rsidRPr="00B80AEC">
        <w:rPr>
          <w:rFonts w:ascii="Times New Roman" w:eastAsia="Times New Roman" w:hAnsi="Times New Roman" w:cs="Times New Roman"/>
          <w:color w:val="333333"/>
          <w:sz w:val="24"/>
          <w:szCs w:val="24"/>
        </w:rPr>
        <w:t xml:space="preserve"> времени</w:t>
      </w:r>
      <w:r>
        <w:rPr>
          <w:rFonts w:ascii="Times New Roman" w:eastAsia="Times New Roman" w:hAnsi="Times New Roman" w:cs="Times New Roman"/>
          <w:color w:val="333333"/>
          <w:sz w:val="24"/>
          <w:szCs w:val="24"/>
        </w:rPr>
        <w:t>;</w:t>
      </w:r>
    </w:p>
    <w:p w14:paraId="4B9AD880" w14:textId="77777777" w:rsidR="00AD3E39" w:rsidRDefault="00AD3E39" w:rsidP="00AD3E39">
      <w:pPr>
        <w:spacing w:after="0" w:line="240" w:lineRule="auto"/>
        <w:jc w:val="both"/>
        <w:rPr>
          <w:rFonts w:ascii="Times New Roman" w:eastAsia="Times New Roman" w:hAnsi="Times New Roman" w:cs="Times New Roman"/>
          <w:color w:val="333333"/>
          <w:sz w:val="24"/>
          <w:szCs w:val="24"/>
        </w:rPr>
      </w:pPr>
      <w:r>
        <w:rPr>
          <w:rFonts w:ascii="Times New Roman" w:eastAsia="Times New Roman" w:hAnsi="Times New Roman" w:cs="Times New Roman"/>
          <w:color w:val="333333"/>
          <w:sz w:val="24"/>
          <w:szCs w:val="24"/>
        </w:rPr>
        <w:t>-</w:t>
      </w:r>
      <w:r w:rsidRPr="00B80AEC">
        <w:rPr>
          <w:rFonts w:ascii="Times New Roman" w:eastAsia="Times New Roman" w:hAnsi="Times New Roman" w:cs="Times New Roman"/>
          <w:color w:val="333333"/>
          <w:sz w:val="24"/>
          <w:szCs w:val="24"/>
        </w:rPr>
        <w:t>вспомнить историю Великой Отечественной войны – блокада Ленинграда;</w:t>
      </w:r>
    </w:p>
    <w:p w14:paraId="0E7072A2" w14:textId="77777777" w:rsidR="00AD3E39" w:rsidRPr="00363BE2" w:rsidRDefault="00AD3E39" w:rsidP="00AD3E39">
      <w:pPr>
        <w:spacing w:after="0" w:line="240" w:lineRule="auto"/>
        <w:jc w:val="both"/>
        <w:rPr>
          <w:rFonts w:ascii="Times New Roman" w:eastAsia="Times New Roman" w:hAnsi="Times New Roman" w:cs="Times New Roman"/>
          <w:color w:val="333333"/>
          <w:sz w:val="24"/>
          <w:szCs w:val="24"/>
        </w:rPr>
      </w:pPr>
      <w:r>
        <w:rPr>
          <w:rFonts w:ascii="Times New Roman" w:eastAsia="Times New Roman" w:hAnsi="Times New Roman" w:cs="Times New Roman"/>
          <w:color w:val="333333"/>
          <w:sz w:val="24"/>
          <w:szCs w:val="24"/>
        </w:rPr>
        <w:t>-дать характеристику данной исторической эпохе через разные виды искусства.</w:t>
      </w:r>
    </w:p>
    <w:p w14:paraId="0AEA6155" w14:textId="77777777" w:rsidR="00AD3E39" w:rsidRPr="00B80AEC" w:rsidRDefault="00AD3E39" w:rsidP="00AD3E39">
      <w:pPr>
        <w:spacing w:after="0" w:line="240" w:lineRule="auto"/>
        <w:jc w:val="both"/>
        <w:rPr>
          <w:rFonts w:ascii="Times New Roman" w:eastAsia="Times New Roman" w:hAnsi="Times New Roman" w:cs="Times New Roman"/>
          <w:b/>
          <w:sz w:val="24"/>
          <w:szCs w:val="24"/>
        </w:rPr>
      </w:pPr>
      <w:r w:rsidRPr="00B80AEC">
        <w:rPr>
          <w:rFonts w:ascii="Times New Roman" w:eastAsia="Times New Roman" w:hAnsi="Times New Roman" w:cs="Times New Roman"/>
          <w:b/>
          <w:sz w:val="24"/>
          <w:szCs w:val="24"/>
        </w:rPr>
        <w:t>Планируемые результаты:</w:t>
      </w:r>
    </w:p>
    <w:p w14:paraId="5CA4C15C" w14:textId="77777777" w:rsidR="00AD3E39" w:rsidRDefault="00AD3E39" w:rsidP="00AD3E39">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Предметные</w:t>
      </w:r>
      <w:r w:rsidRPr="00B80AEC">
        <w:rPr>
          <w:rFonts w:ascii="Times New Roman" w:eastAsia="Times New Roman" w:hAnsi="Times New Roman" w:cs="Times New Roman"/>
          <w:b/>
          <w:sz w:val="24"/>
          <w:szCs w:val="24"/>
        </w:rPr>
        <w:t xml:space="preserve">: </w:t>
      </w:r>
    </w:p>
    <w:p w14:paraId="379ACB34" w14:textId="77777777" w:rsidR="00AD3E39" w:rsidRDefault="00AD3E39" w:rsidP="00AD3E39">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познакомятся с понятием «симфония» (</w:t>
      </w:r>
      <w:r w:rsidRPr="00B80AEC">
        <w:rPr>
          <w:rFonts w:ascii="Times New Roman" w:eastAsia="Times New Roman" w:hAnsi="Times New Roman" w:cs="Times New Roman"/>
          <w:sz w:val="24"/>
          <w:szCs w:val="24"/>
        </w:rPr>
        <w:t xml:space="preserve">с </w:t>
      </w:r>
      <w:r>
        <w:rPr>
          <w:rFonts w:ascii="Times New Roman" w:eastAsia="Times New Roman" w:hAnsi="Times New Roman" w:cs="Times New Roman"/>
          <w:sz w:val="24"/>
          <w:szCs w:val="24"/>
        </w:rPr>
        <w:t xml:space="preserve">особенностями строения симфонии); </w:t>
      </w:r>
    </w:p>
    <w:p w14:paraId="48724921" w14:textId="77777777" w:rsidR="00AD3E39" w:rsidRDefault="00AD3E39" w:rsidP="00AD3E39">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-научатся:</w:t>
      </w:r>
      <w:r w:rsidRPr="00B80AEC">
        <w:rPr>
          <w:rFonts w:ascii="Times New Roman" w:eastAsia="Times New Roman" w:hAnsi="Times New Roman" w:cs="Times New Roman"/>
          <w:sz w:val="24"/>
          <w:szCs w:val="24"/>
        </w:rPr>
        <w:t xml:space="preserve"> разбираться с особенностями строения симфонии; </w:t>
      </w:r>
    </w:p>
    <w:p w14:paraId="636C5C84" w14:textId="77777777" w:rsidR="00AD3E39" w:rsidRPr="00B80AEC" w:rsidRDefault="00AD3E39" w:rsidP="00AD3E39">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B80AEC">
        <w:rPr>
          <w:rFonts w:ascii="Times New Roman" w:eastAsia="Times New Roman" w:hAnsi="Times New Roman" w:cs="Times New Roman"/>
          <w:sz w:val="24"/>
          <w:szCs w:val="24"/>
        </w:rPr>
        <w:t>про</w:t>
      </w:r>
      <w:r>
        <w:rPr>
          <w:rFonts w:ascii="Times New Roman" w:eastAsia="Times New Roman" w:hAnsi="Times New Roman" w:cs="Times New Roman"/>
          <w:sz w:val="24"/>
          <w:szCs w:val="24"/>
        </w:rPr>
        <w:t>водить сравнительный анализ прослушанных фрагментов произведения.</w:t>
      </w:r>
    </w:p>
    <w:p w14:paraId="4F261283" w14:textId="77777777" w:rsidR="00AD3E39" w:rsidRDefault="00AD3E39" w:rsidP="00AD3E39">
      <w:pPr>
        <w:spacing w:after="0" w:line="240" w:lineRule="auto"/>
        <w:jc w:val="both"/>
        <w:rPr>
          <w:rFonts w:ascii="Times New Roman" w:eastAsia="Times New Roman" w:hAnsi="Times New Roman" w:cs="Times New Roman"/>
          <w:b/>
          <w:sz w:val="24"/>
          <w:szCs w:val="24"/>
        </w:rPr>
      </w:pPr>
    </w:p>
    <w:p w14:paraId="02A10E46" w14:textId="77777777" w:rsidR="00AD3E39" w:rsidRPr="00B80AEC" w:rsidRDefault="00AD3E39" w:rsidP="00AD3E39">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Метапредметные</w:t>
      </w:r>
      <w:r w:rsidRPr="00B80AEC">
        <w:rPr>
          <w:rFonts w:ascii="Times New Roman" w:eastAsia="Times New Roman" w:hAnsi="Times New Roman" w:cs="Times New Roman"/>
          <w:b/>
          <w:sz w:val="24"/>
          <w:szCs w:val="24"/>
        </w:rPr>
        <w:t>:</w:t>
      </w:r>
    </w:p>
    <w:p w14:paraId="77AD4F5F" w14:textId="77777777" w:rsidR="00AD3E39" w:rsidRDefault="00AD3E39" w:rsidP="00AD3E39">
      <w:pPr>
        <w:spacing w:after="0" w:line="240" w:lineRule="auto"/>
        <w:jc w:val="both"/>
        <w:rPr>
          <w:rFonts w:ascii="Times New Roman" w:eastAsia="Times New Roman" w:hAnsi="Times New Roman" w:cs="Times New Roman"/>
          <w:sz w:val="24"/>
          <w:szCs w:val="24"/>
        </w:rPr>
      </w:pPr>
      <w:r w:rsidRPr="00B80AEC">
        <w:rPr>
          <w:rFonts w:ascii="Times New Roman" w:eastAsia="Times New Roman" w:hAnsi="Times New Roman" w:cs="Times New Roman"/>
          <w:b/>
          <w:i/>
          <w:sz w:val="24"/>
          <w:szCs w:val="24"/>
        </w:rPr>
        <w:t>Познавательные:</w:t>
      </w:r>
    </w:p>
    <w:p w14:paraId="4ECAD557" w14:textId="77777777" w:rsidR="00AD3E39" w:rsidRPr="00B80AEC" w:rsidRDefault="00AD3E39" w:rsidP="00AD3E39">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B80AEC">
        <w:rPr>
          <w:rFonts w:ascii="Times New Roman" w:eastAsia="Times New Roman" w:hAnsi="Times New Roman" w:cs="Times New Roman"/>
          <w:sz w:val="24"/>
          <w:szCs w:val="24"/>
        </w:rPr>
        <w:t>самостоятельно выделять и формулировать познавательную цель.</w:t>
      </w:r>
    </w:p>
    <w:p w14:paraId="566755AD" w14:textId="77777777" w:rsidR="00AD3E39" w:rsidRDefault="00AD3E39" w:rsidP="00AD3E39">
      <w:pPr>
        <w:spacing w:after="0" w:line="240" w:lineRule="auto"/>
        <w:jc w:val="both"/>
        <w:rPr>
          <w:rFonts w:ascii="Times New Roman" w:eastAsia="Times New Roman" w:hAnsi="Times New Roman" w:cs="Times New Roman"/>
          <w:sz w:val="24"/>
          <w:szCs w:val="24"/>
        </w:rPr>
      </w:pPr>
      <w:r w:rsidRPr="00B80AEC">
        <w:rPr>
          <w:rFonts w:ascii="Times New Roman" w:eastAsia="Times New Roman" w:hAnsi="Times New Roman" w:cs="Times New Roman"/>
          <w:b/>
          <w:i/>
          <w:sz w:val="24"/>
          <w:szCs w:val="24"/>
        </w:rPr>
        <w:t>Регулятивные:</w:t>
      </w:r>
    </w:p>
    <w:p w14:paraId="554EBD57" w14:textId="77777777" w:rsidR="00AD3E39" w:rsidRDefault="00AD3E39" w:rsidP="00AD3E39">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B80AEC">
        <w:rPr>
          <w:rFonts w:ascii="Times New Roman" w:eastAsia="Times New Roman" w:hAnsi="Times New Roman" w:cs="Times New Roman"/>
          <w:sz w:val="24"/>
          <w:szCs w:val="24"/>
        </w:rPr>
        <w:t>формулировать и удерживать учебную задачу, выполнять учебные действия в качестве</w:t>
      </w:r>
    </w:p>
    <w:p w14:paraId="48C2973C" w14:textId="77777777" w:rsidR="00AD3E39" w:rsidRPr="00B80AEC" w:rsidRDefault="00AD3E39" w:rsidP="00AD3E39">
      <w:pPr>
        <w:spacing w:after="0" w:line="240" w:lineRule="auto"/>
        <w:jc w:val="both"/>
        <w:rPr>
          <w:rFonts w:ascii="Times New Roman" w:eastAsia="Times New Roman" w:hAnsi="Times New Roman" w:cs="Times New Roman"/>
          <w:sz w:val="24"/>
          <w:szCs w:val="24"/>
        </w:rPr>
      </w:pPr>
      <w:r w:rsidRPr="00B80AEC">
        <w:rPr>
          <w:rFonts w:ascii="Times New Roman" w:eastAsia="Times New Roman" w:hAnsi="Times New Roman" w:cs="Times New Roman"/>
          <w:sz w:val="24"/>
          <w:szCs w:val="24"/>
        </w:rPr>
        <w:t>слушателя.</w:t>
      </w:r>
    </w:p>
    <w:p w14:paraId="6C30B076" w14:textId="77777777" w:rsidR="00AD3E39" w:rsidRDefault="00AD3E39" w:rsidP="00AD3E39">
      <w:pPr>
        <w:spacing w:after="0" w:line="240" w:lineRule="auto"/>
        <w:jc w:val="both"/>
        <w:rPr>
          <w:rFonts w:ascii="Times New Roman" w:eastAsia="Times New Roman" w:hAnsi="Times New Roman" w:cs="Times New Roman"/>
          <w:sz w:val="24"/>
          <w:szCs w:val="24"/>
        </w:rPr>
      </w:pPr>
      <w:r w:rsidRPr="00B80AEC">
        <w:rPr>
          <w:rFonts w:ascii="Times New Roman" w:eastAsia="Times New Roman" w:hAnsi="Times New Roman" w:cs="Times New Roman"/>
          <w:b/>
          <w:i/>
          <w:sz w:val="24"/>
          <w:szCs w:val="24"/>
        </w:rPr>
        <w:t>Коммуникативные</w:t>
      </w:r>
      <w:r w:rsidRPr="00B80AEC">
        <w:rPr>
          <w:rFonts w:ascii="Times New Roman" w:eastAsia="Times New Roman" w:hAnsi="Times New Roman" w:cs="Times New Roman"/>
          <w:b/>
          <w:sz w:val="24"/>
          <w:szCs w:val="24"/>
        </w:rPr>
        <w:t>:</w:t>
      </w:r>
    </w:p>
    <w:p w14:paraId="22EE8CA4" w14:textId="77777777" w:rsidR="00AD3E39" w:rsidRPr="00B80AEC" w:rsidRDefault="00AD3E39" w:rsidP="00AD3E39">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B80AEC">
        <w:rPr>
          <w:rFonts w:ascii="Times New Roman" w:eastAsia="Times New Roman" w:hAnsi="Times New Roman" w:cs="Times New Roman"/>
          <w:sz w:val="24"/>
          <w:szCs w:val="24"/>
        </w:rPr>
        <w:t>использовать речь для регуляции своего действия; ставить вопросы.</w:t>
      </w:r>
    </w:p>
    <w:p w14:paraId="3496271A" w14:textId="77777777" w:rsidR="00AD3E39" w:rsidRDefault="00AD3E39" w:rsidP="00AD3E39">
      <w:pPr>
        <w:spacing w:after="0" w:line="240" w:lineRule="auto"/>
        <w:jc w:val="both"/>
        <w:rPr>
          <w:rFonts w:ascii="Times New Roman" w:eastAsia="Times New Roman" w:hAnsi="Times New Roman" w:cs="Times New Roman"/>
          <w:sz w:val="24"/>
          <w:szCs w:val="24"/>
        </w:rPr>
      </w:pPr>
      <w:r w:rsidRPr="00B80AEC">
        <w:rPr>
          <w:rFonts w:ascii="Times New Roman" w:eastAsia="Times New Roman" w:hAnsi="Times New Roman" w:cs="Times New Roman"/>
          <w:b/>
          <w:sz w:val="24"/>
          <w:szCs w:val="24"/>
        </w:rPr>
        <w:t>Личностные:</w:t>
      </w:r>
    </w:p>
    <w:p w14:paraId="7F66DAC5" w14:textId="77777777" w:rsidR="00AD3E39" w:rsidRDefault="00AD3E39" w:rsidP="00AD3E39">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B80AEC">
        <w:rPr>
          <w:rFonts w:ascii="Times New Roman" w:eastAsia="Times New Roman" w:hAnsi="Times New Roman" w:cs="Times New Roman"/>
          <w:sz w:val="24"/>
          <w:szCs w:val="24"/>
        </w:rPr>
        <w:t>выражать эмоциональное содержание музыкал</w:t>
      </w:r>
      <w:r>
        <w:rPr>
          <w:rFonts w:ascii="Times New Roman" w:eastAsia="Times New Roman" w:hAnsi="Times New Roman" w:cs="Times New Roman"/>
          <w:sz w:val="24"/>
          <w:szCs w:val="24"/>
        </w:rPr>
        <w:t>ьных произведений в</w:t>
      </w:r>
      <w:r w:rsidRPr="008252EE">
        <w:rPr>
          <w:rFonts w:ascii="Times New Roman" w:eastAsia="Times New Roman" w:hAnsi="Times New Roman" w:cs="Times New Roman"/>
          <w:sz w:val="24"/>
          <w:szCs w:val="24"/>
        </w:rPr>
        <w:t xml:space="preserve"> </w:t>
      </w:r>
      <w:proofErr w:type="gramStart"/>
      <w:r>
        <w:rPr>
          <w:rFonts w:ascii="Times New Roman" w:eastAsia="Times New Roman" w:hAnsi="Times New Roman" w:cs="Times New Roman"/>
          <w:sz w:val="24"/>
          <w:szCs w:val="24"/>
        </w:rPr>
        <w:t xml:space="preserve">исполнении;   </w:t>
      </w:r>
      <w:proofErr w:type="gramEnd"/>
      <w:r>
        <w:rPr>
          <w:rFonts w:ascii="Times New Roman" w:eastAsia="Times New Roman" w:hAnsi="Times New Roman" w:cs="Times New Roman"/>
          <w:sz w:val="24"/>
          <w:szCs w:val="24"/>
        </w:rPr>
        <w:t xml:space="preserve">                                                     -</w:t>
      </w:r>
      <w:r w:rsidRPr="00B80AEC">
        <w:rPr>
          <w:rFonts w:ascii="Times New Roman" w:eastAsia="Times New Roman" w:hAnsi="Times New Roman" w:cs="Times New Roman"/>
          <w:sz w:val="24"/>
          <w:szCs w:val="24"/>
        </w:rPr>
        <w:t>проявлять инициативу в художес</w:t>
      </w:r>
      <w:r>
        <w:rPr>
          <w:rFonts w:ascii="Times New Roman" w:eastAsia="Times New Roman" w:hAnsi="Times New Roman" w:cs="Times New Roman"/>
          <w:sz w:val="24"/>
          <w:szCs w:val="24"/>
        </w:rPr>
        <w:t>твенно-творческой деятельности;</w:t>
      </w:r>
    </w:p>
    <w:p w14:paraId="27E3BEF7" w14:textId="77777777" w:rsidR="00AD3E39" w:rsidRDefault="00AD3E39" w:rsidP="00AD3E39">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B80AEC">
        <w:rPr>
          <w:rFonts w:ascii="Times New Roman" w:eastAsia="Times New Roman" w:hAnsi="Times New Roman" w:cs="Times New Roman"/>
          <w:sz w:val="24"/>
          <w:szCs w:val="24"/>
        </w:rPr>
        <w:t>помнить подвиг советского народа в В</w:t>
      </w:r>
      <w:r>
        <w:rPr>
          <w:rFonts w:ascii="Times New Roman" w:eastAsia="Times New Roman" w:hAnsi="Times New Roman" w:cs="Times New Roman"/>
          <w:sz w:val="24"/>
          <w:szCs w:val="24"/>
        </w:rPr>
        <w:t xml:space="preserve">еликой </w:t>
      </w:r>
      <w:r w:rsidRPr="00B80AEC">
        <w:rPr>
          <w:rFonts w:ascii="Times New Roman" w:eastAsia="Times New Roman" w:hAnsi="Times New Roman" w:cs="Times New Roman"/>
          <w:sz w:val="24"/>
          <w:szCs w:val="24"/>
        </w:rPr>
        <w:t>О</w:t>
      </w:r>
      <w:r>
        <w:rPr>
          <w:rFonts w:ascii="Times New Roman" w:eastAsia="Times New Roman" w:hAnsi="Times New Roman" w:cs="Times New Roman"/>
          <w:sz w:val="24"/>
          <w:szCs w:val="24"/>
        </w:rPr>
        <w:t>течественной войне;</w:t>
      </w:r>
    </w:p>
    <w:p w14:paraId="6721C5E5" w14:textId="77777777" w:rsidR="00AD3E39" w:rsidRDefault="00AD3E39" w:rsidP="00AD3E39">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-направлять размышление обучающихся на главную мысль урока: «Будь горда ими,</w:t>
      </w:r>
    </w:p>
    <w:p w14:paraId="15B1DCED" w14:textId="77777777" w:rsidR="00AD3E39" w:rsidRDefault="00AD3E39" w:rsidP="00AD3E39">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Родина».</w:t>
      </w:r>
    </w:p>
    <w:p w14:paraId="637537CD" w14:textId="77777777" w:rsidR="00AD3E39" w:rsidRPr="00B80AEC" w:rsidRDefault="00AD3E39" w:rsidP="00AD3E39">
      <w:pPr>
        <w:spacing w:after="0" w:line="240" w:lineRule="auto"/>
        <w:jc w:val="both"/>
        <w:rPr>
          <w:rFonts w:ascii="Times New Roman" w:eastAsia="Times New Roman" w:hAnsi="Times New Roman" w:cs="Times New Roman"/>
          <w:sz w:val="24"/>
          <w:szCs w:val="24"/>
        </w:rPr>
      </w:pPr>
    </w:p>
    <w:p w14:paraId="22EAAD29" w14:textId="77777777" w:rsidR="00AD3E39" w:rsidRPr="00B80AEC" w:rsidRDefault="00AD3E39" w:rsidP="00AD3E39">
      <w:pPr>
        <w:spacing w:after="0" w:line="240" w:lineRule="auto"/>
        <w:jc w:val="both"/>
        <w:rPr>
          <w:rFonts w:ascii="Times New Roman" w:hAnsi="Times New Roman" w:cs="Times New Roman"/>
          <w:sz w:val="24"/>
          <w:szCs w:val="24"/>
        </w:rPr>
      </w:pPr>
      <w:r w:rsidRPr="00B80AEC">
        <w:rPr>
          <w:rFonts w:ascii="Times New Roman" w:eastAsia="Times New Roman" w:hAnsi="Times New Roman" w:cs="Times New Roman"/>
          <w:b/>
          <w:sz w:val="24"/>
          <w:szCs w:val="24"/>
        </w:rPr>
        <w:t xml:space="preserve">Тип </w:t>
      </w:r>
      <w:proofErr w:type="spellStart"/>
      <w:proofErr w:type="gramStart"/>
      <w:r w:rsidRPr="00B80AEC">
        <w:rPr>
          <w:rFonts w:ascii="Times New Roman" w:eastAsia="Times New Roman" w:hAnsi="Times New Roman" w:cs="Times New Roman"/>
          <w:b/>
          <w:sz w:val="24"/>
          <w:szCs w:val="24"/>
        </w:rPr>
        <w:t>урока:</w:t>
      </w:r>
      <w:r>
        <w:rPr>
          <w:rFonts w:ascii="Times New Roman" w:hAnsi="Times New Roman" w:cs="Times New Roman"/>
          <w:sz w:val="24"/>
          <w:szCs w:val="24"/>
        </w:rPr>
        <w:t>у</w:t>
      </w:r>
      <w:r w:rsidRPr="00B80AEC">
        <w:rPr>
          <w:rFonts w:ascii="Times New Roman" w:hAnsi="Times New Roman" w:cs="Times New Roman"/>
          <w:sz w:val="24"/>
          <w:szCs w:val="24"/>
        </w:rPr>
        <w:t>рок</w:t>
      </w:r>
      <w:proofErr w:type="spellEnd"/>
      <w:proofErr w:type="gramEnd"/>
      <w:r w:rsidRPr="00B80AEC">
        <w:rPr>
          <w:rFonts w:ascii="Times New Roman" w:hAnsi="Times New Roman" w:cs="Times New Roman"/>
          <w:sz w:val="24"/>
          <w:szCs w:val="24"/>
        </w:rPr>
        <w:t xml:space="preserve"> изучения и закрепления новых знаний.</w:t>
      </w:r>
    </w:p>
    <w:p w14:paraId="2001B0C6" w14:textId="77777777" w:rsidR="00AD3E39" w:rsidRPr="00D3036A" w:rsidRDefault="00AD3E39" w:rsidP="00AD3E39">
      <w:pPr>
        <w:tabs>
          <w:tab w:val="left" w:pos="2340"/>
        </w:tabs>
        <w:jc w:val="both"/>
        <w:rPr>
          <w:rFonts w:ascii="Times New Roman" w:hAnsi="Times New Roman" w:cs="Times New Roman"/>
          <w:sz w:val="24"/>
          <w:szCs w:val="24"/>
        </w:rPr>
      </w:pPr>
      <w:r w:rsidRPr="00B80AEC">
        <w:rPr>
          <w:rFonts w:ascii="Times New Roman" w:eastAsia="Times New Roman" w:hAnsi="Times New Roman" w:cs="Times New Roman"/>
          <w:b/>
          <w:sz w:val="24"/>
          <w:szCs w:val="24"/>
        </w:rPr>
        <w:t>Оборудование:</w:t>
      </w:r>
      <w:r w:rsidRPr="00D3036A">
        <w:rPr>
          <w:rFonts w:ascii="Times New Roman" w:hAnsi="Times New Roman" w:cs="Times New Roman"/>
          <w:sz w:val="24"/>
          <w:szCs w:val="24"/>
        </w:rPr>
        <w:t xml:space="preserve"> компьютер,</w:t>
      </w:r>
      <w:r>
        <w:rPr>
          <w:rFonts w:ascii="Times New Roman" w:hAnsi="Times New Roman" w:cs="Times New Roman"/>
          <w:sz w:val="24"/>
          <w:szCs w:val="24"/>
        </w:rPr>
        <w:t xml:space="preserve"> проектор, раздаточный материал, иллюстрации к уроку, видео презентация, портреты </w:t>
      </w:r>
      <w:proofErr w:type="spellStart"/>
      <w:r>
        <w:rPr>
          <w:rFonts w:ascii="Times New Roman" w:hAnsi="Times New Roman" w:cs="Times New Roman"/>
          <w:sz w:val="24"/>
          <w:szCs w:val="24"/>
        </w:rPr>
        <w:t>Д.Шостаковича</w:t>
      </w:r>
      <w:proofErr w:type="spellEnd"/>
      <w:r>
        <w:rPr>
          <w:rFonts w:ascii="Times New Roman" w:hAnsi="Times New Roman" w:cs="Times New Roman"/>
          <w:sz w:val="24"/>
          <w:szCs w:val="24"/>
        </w:rPr>
        <w:t xml:space="preserve">, А. Александрова, </w:t>
      </w:r>
      <w:proofErr w:type="spellStart"/>
      <w:r>
        <w:rPr>
          <w:rFonts w:ascii="Times New Roman" w:hAnsi="Times New Roman" w:cs="Times New Roman"/>
          <w:sz w:val="24"/>
          <w:szCs w:val="24"/>
        </w:rPr>
        <w:t>И.Шварца</w:t>
      </w:r>
      <w:proofErr w:type="spellEnd"/>
      <w:r>
        <w:rPr>
          <w:rFonts w:ascii="Times New Roman" w:hAnsi="Times New Roman" w:cs="Times New Roman"/>
          <w:sz w:val="24"/>
          <w:szCs w:val="24"/>
        </w:rPr>
        <w:t>, Ризы Халида; образовательная игра</w:t>
      </w:r>
    </w:p>
    <w:p w14:paraId="7BE75C37" w14:textId="77777777" w:rsidR="00AD3E39" w:rsidRDefault="00AD3E39" w:rsidP="00AD3E39">
      <w:pPr>
        <w:spacing w:line="240" w:lineRule="atLeast"/>
        <w:contextualSpacing/>
        <w:jc w:val="both"/>
        <w:rPr>
          <w:rFonts w:ascii="Times New Roman" w:eastAsia="Times New Roman" w:hAnsi="Times New Roman" w:cs="Times New Roman"/>
          <w:color w:val="000000"/>
          <w:sz w:val="24"/>
          <w:szCs w:val="24"/>
        </w:rPr>
      </w:pPr>
      <w:r w:rsidRPr="00B80AEC">
        <w:rPr>
          <w:rFonts w:ascii="Times New Roman" w:hAnsi="Times New Roman" w:cs="Times New Roman"/>
          <w:b/>
          <w:sz w:val="24"/>
          <w:szCs w:val="24"/>
        </w:rPr>
        <w:t>Музыкальный материал:</w:t>
      </w:r>
      <w:r>
        <w:rPr>
          <w:rFonts w:ascii="Times New Roman" w:hAnsi="Times New Roman" w:cs="Times New Roman"/>
          <w:b/>
          <w:sz w:val="24"/>
          <w:szCs w:val="24"/>
        </w:rPr>
        <w:t xml:space="preserve"> </w:t>
      </w:r>
      <w:r>
        <w:rPr>
          <w:rFonts w:ascii="Times New Roman" w:eastAsia="Times New Roman" w:hAnsi="Times New Roman" w:cs="Times New Roman"/>
          <w:color w:val="000000"/>
          <w:sz w:val="24"/>
          <w:szCs w:val="24"/>
        </w:rPr>
        <w:t xml:space="preserve">Симфония № 7 «Ленинградская» музыка Д. Шостаковича; голос Левитана «Объявление Великой Отечественной войны»; «Священная война» музыка           </w:t>
      </w:r>
      <w:proofErr w:type="spellStart"/>
      <w:r>
        <w:rPr>
          <w:rFonts w:ascii="Times New Roman" w:eastAsia="Times New Roman" w:hAnsi="Times New Roman" w:cs="Times New Roman"/>
          <w:color w:val="000000"/>
          <w:sz w:val="24"/>
          <w:szCs w:val="24"/>
        </w:rPr>
        <w:t>А.В.Александрова</w:t>
      </w:r>
      <w:proofErr w:type="spellEnd"/>
      <w:r>
        <w:rPr>
          <w:rFonts w:ascii="Times New Roman" w:eastAsia="Times New Roman" w:hAnsi="Times New Roman" w:cs="Times New Roman"/>
          <w:color w:val="000000"/>
          <w:sz w:val="24"/>
          <w:szCs w:val="24"/>
        </w:rPr>
        <w:t>; «Мальчишки у стен Ленинграда» музыка И. Шварца стихи В. Коростылёва</w:t>
      </w:r>
    </w:p>
    <w:p w14:paraId="75C9A456" w14:textId="77777777" w:rsidR="00AD3E39" w:rsidRDefault="00AD3E39" w:rsidP="00AD3E39">
      <w:pPr>
        <w:spacing w:line="240" w:lineRule="atLeast"/>
        <w:contextualSpacing/>
        <w:jc w:val="both"/>
        <w:rPr>
          <w:rFonts w:ascii="Times New Roman" w:eastAsia="Times New Roman" w:hAnsi="Times New Roman" w:cs="Times New Roman"/>
          <w:color w:val="000000"/>
          <w:sz w:val="24"/>
          <w:szCs w:val="24"/>
        </w:rPr>
      </w:pPr>
    </w:p>
    <w:p w14:paraId="53B268E8" w14:textId="77777777" w:rsidR="00AD3E39" w:rsidRDefault="00AD3E39" w:rsidP="00AD3E39">
      <w:pPr>
        <w:spacing w:line="240" w:lineRule="atLeast"/>
        <w:contextualSpacing/>
        <w:rPr>
          <w:rFonts w:ascii="Times New Roman" w:hAnsi="Times New Roman"/>
          <w:b/>
          <w:i/>
          <w:sz w:val="24"/>
          <w:szCs w:val="24"/>
        </w:rPr>
      </w:pPr>
    </w:p>
    <w:p w14:paraId="7E6F7B3F" w14:textId="77777777" w:rsidR="00AD3E39" w:rsidRPr="009A3961" w:rsidRDefault="00AD3E39" w:rsidP="00AD3E39">
      <w:pPr>
        <w:spacing w:line="240" w:lineRule="atLeast"/>
        <w:contextualSpacing/>
        <w:rPr>
          <w:rFonts w:ascii="Times New Roman" w:hAnsi="Times New Roman"/>
          <w:b/>
          <w:i/>
          <w:sz w:val="24"/>
          <w:szCs w:val="24"/>
        </w:rPr>
      </w:pPr>
      <w:r w:rsidRPr="009A3961">
        <w:rPr>
          <w:rFonts w:ascii="Times New Roman" w:hAnsi="Times New Roman"/>
          <w:b/>
          <w:i/>
          <w:sz w:val="24"/>
          <w:szCs w:val="24"/>
        </w:rPr>
        <w:t xml:space="preserve">Эпиграф </w:t>
      </w:r>
      <w:proofErr w:type="gramStart"/>
      <w:r w:rsidRPr="009A3961">
        <w:rPr>
          <w:rFonts w:ascii="Times New Roman" w:hAnsi="Times New Roman"/>
          <w:b/>
          <w:i/>
          <w:sz w:val="24"/>
          <w:szCs w:val="24"/>
        </w:rPr>
        <w:t xml:space="preserve">урока:   </w:t>
      </w:r>
      <w:proofErr w:type="gramEnd"/>
      <w:r w:rsidRPr="009A3961">
        <w:rPr>
          <w:rFonts w:ascii="Times New Roman" w:hAnsi="Times New Roman"/>
          <w:b/>
          <w:i/>
          <w:sz w:val="24"/>
          <w:szCs w:val="24"/>
        </w:rPr>
        <w:t xml:space="preserve">   «Будь горда ими Родина,</w:t>
      </w:r>
    </w:p>
    <w:p w14:paraId="15D82077" w14:textId="77777777" w:rsidR="00AD3E39" w:rsidRPr="009A3961" w:rsidRDefault="00AD3E39" w:rsidP="00AD3E39">
      <w:pPr>
        <w:spacing w:line="240" w:lineRule="atLeast"/>
        <w:contextualSpacing/>
        <w:rPr>
          <w:rFonts w:ascii="Times New Roman" w:hAnsi="Times New Roman"/>
          <w:b/>
          <w:i/>
          <w:sz w:val="24"/>
          <w:szCs w:val="24"/>
        </w:rPr>
      </w:pPr>
      <w:r w:rsidRPr="009A3961">
        <w:rPr>
          <w:rFonts w:ascii="Times New Roman" w:hAnsi="Times New Roman"/>
          <w:b/>
          <w:i/>
          <w:sz w:val="24"/>
          <w:szCs w:val="24"/>
        </w:rPr>
        <w:t xml:space="preserve">                                 Но будь и достойна их!»  </w:t>
      </w:r>
    </w:p>
    <w:p w14:paraId="1F624362" w14:textId="77777777" w:rsidR="00AD3E39" w:rsidRDefault="00AD3E39" w:rsidP="00AD3E39">
      <w:pPr>
        <w:spacing w:line="240" w:lineRule="atLeast"/>
        <w:contextualSpacing/>
        <w:rPr>
          <w:rFonts w:ascii="Times New Roman" w:hAnsi="Times New Roman" w:cs="Times New Roman"/>
          <w:b/>
          <w:sz w:val="24"/>
          <w:szCs w:val="24"/>
        </w:rPr>
      </w:pPr>
    </w:p>
    <w:p w14:paraId="17BFCB63" w14:textId="77777777" w:rsidR="00AD3E39" w:rsidRDefault="00AD3E39" w:rsidP="00AD3E39">
      <w:pPr>
        <w:spacing w:line="240" w:lineRule="atLeast"/>
        <w:contextualSpacing/>
        <w:rPr>
          <w:rFonts w:ascii="Times New Roman" w:hAnsi="Times New Roman" w:cs="Times New Roman"/>
          <w:b/>
          <w:sz w:val="24"/>
          <w:szCs w:val="24"/>
        </w:rPr>
      </w:pPr>
    </w:p>
    <w:p w14:paraId="33EA6510" w14:textId="77777777" w:rsidR="00AD3E39" w:rsidRDefault="00AD3E39" w:rsidP="00AD3E39">
      <w:pPr>
        <w:spacing w:line="240" w:lineRule="atLeast"/>
        <w:contextualSpacing/>
        <w:rPr>
          <w:rFonts w:ascii="Times New Roman" w:hAnsi="Times New Roman" w:cs="Times New Roman"/>
          <w:b/>
          <w:sz w:val="24"/>
          <w:szCs w:val="24"/>
        </w:rPr>
      </w:pPr>
    </w:p>
    <w:p w14:paraId="4233F752" w14:textId="77777777" w:rsidR="00AD3E39" w:rsidRDefault="00AD3E39" w:rsidP="00AD3E39"/>
    <w:p w14:paraId="5EA3DCD4" w14:textId="77777777" w:rsidR="00AD3E39" w:rsidRPr="00B17372" w:rsidRDefault="00AD3E39" w:rsidP="00AD3E39">
      <w:pPr>
        <w:spacing w:line="240" w:lineRule="atLeast"/>
        <w:contextualSpacing/>
        <w:rPr>
          <w:rFonts w:ascii="Times New Roman" w:hAnsi="Times New Roman" w:cs="Times New Roman"/>
          <w:b/>
          <w:sz w:val="24"/>
          <w:szCs w:val="24"/>
        </w:rPr>
      </w:pPr>
      <w:r w:rsidRPr="00B17372">
        <w:rPr>
          <w:rFonts w:ascii="Times New Roman" w:hAnsi="Times New Roman" w:cs="Times New Roman"/>
          <w:b/>
          <w:sz w:val="24"/>
          <w:szCs w:val="24"/>
        </w:rPr>
        <w:lastRenderedPageBreak/>
        <w:t>Ход урока:</w:t>
      </w:r>
    </w:p>
    <w:p w14:paraId="4F5B9B43" w14:textId="77777777" w:rsidR="00AD3E39" w:rsidRDefault="00AD3E39" w:rsidP="00AD3E39">
      <w:pPr>
        <w:rPr>
          <w:rFonts w:ascii="Times New Roman" w:hAnsi="Times New Roman" w:cs="Times New Roman"/>
          <w:b/>
          <w:sz w:val="24"/>
          <w:szCs w:val="24"/>
        </w:rPr>
      </w:pPr>
      <w:r w:rsidRPr="00B17372">
        <w:rPr>
          <w:rFonts w:ascii="Times New Roman" w:hAnsi="Times New Roman" w:cs="Times New Roman"/>
          <w:b/>
          <w:sz w:val="24"/>
          <w:szCs w:val="24"/>
        </w:rPr>
        <w:t>Этапы урока</w:t>
      </w:r>
      <w:r>
        <w:rPr>
          <w:rFonts w:ascii="Times New Roman" w:hAnsi="Times New Roman" w:cs="Times New Roman"/>
          <w:b/>
          <w:sz w:val="24"/>
          <w:szCs w:val="24"/>
        </w:rPr>
        <w:t>:</w:t>
      </w:r>
      <w:r w:rsidRPr="004A66A2">
        <w:rPr>
          <w:rFonts w:ascii="Times New Roman" w:hAnsi="Times New Roman" w:cs="Times New Roman"/>
          <w:b/>
          <w:sz w:val="24"/>
          <w:szCs w:val="24"/>
        </w:rPr>
        <w:t xml:space="preserve"> </w:t>
      </w:r>
      <w:r w:rsidRPr="00B17372">
        <w:rPr>
          <w:rFonts w:ascii="Times New Roman" w:hAnsi="Times New Roman" w:cs="Times New Roman"/>
          <w:b/>
          <w:sz w:val="24"/>
          <w:szCs w:val="24"/>
        </w:rPr>
        <w:t>Содержание деятельности</w:t>
      </w:r>
    </w:p>
    <w:p w14:paraId="086048E9" w14:textId="77777777" w:rsidR="00AD3E39" w:rsidRPr="00B17372" w:rsidRDefault="00AD3E39" w:rsidP="00AD3E39">
      <w:pPr>
        <w:spacing w:line="240" w:lineRule="atLeast"/>
        <w:contextualSpacing/>
        <w:rPr>
          <w:rFonts w:ascii="Times New Roman" w:hAnsi="Times New Roman" w:cs="Times New Roman"/>
          <w:b/>
          <w:i/>
          <w:sz w:val="24"/>
          <w:szCs w:val="24"/>
        </w:rPr>
      </w:pPr>
      <w:r w:rsidRPr="00B17372">
        <w:rPr>
          <w:rFonts w:ascii="Times New Roman" w:hAnsi="Times New Roman" w:cs="Times New Roman"/>
          <w:b/>
          <w:sz w:val="24"/>
          <w:szCs w:val="24"/>
        </w:rPr>
        <w:t>1.Организационный момент</w:t>
      </w:r>
      <w:r>
        <w:rPr>
          <w:rFonts w:ascii="Times New Roman" w:hAnsi="Times New Roman" w:cs="Times New Roman"/>
          <w:b/>
          <w:sz w:val="24"/>
          <w:szCs w:val="24"/>
        </w:rPr>
        <w:t xml:space="preserve">: </w:t>
      </w:r>
      <w:r w:rsidRPr="00B17372">
        <w:rPr>
          <w:rFonts w:ascii="Times New Roman" w:hAnsi="Times New Roman" w:cs="Times New Roman"/>
          <w:b/>
          <w:i/>
          <w:sz w:val="24"/>
          <w:szCs w:val="24"/>
        </w:rPr>
        <w:t>Музыкальное приветствие</w:t>
      </w:r>
    </w:p>
    <w:p w14:paraId="70D9D7E0" w14:textId="77777777" w:rsidR="00AD3E39" w:rsidRDefault="00AD3E39" w:rsidP="00AD3E39">
      <w:pPr>
        <w:spacing w:line="240" w:lineRule="atLeast"/>
        <w:contextualSpacing/>
        <w:rPr>
          <w:rFonts w:ascii="Times New Roman" w:hAnsi="Times New Roman" w:cs="Times New Roman"/>
          <w:b/>
          <w:sz w:val="24"/>
          <w:szCs w:val="24"/>
        </w:rPr>
      </w:pPr>
      <w:r w:rsidRPr="00B17372">
        <w:rPr>
          <w:rFonts w:ascii="Times New Roman" w:hAnsi="Times New Roman" w:cs="Times New Roman"/>
          <w:b/>
          <w:sz w:val="24"/>
          <w:szCs w:val="24"/>
        </w:rPr>
        <w:t>2.Актуализация опорных знаний</w:t>
      </w:r>
      <w:r>
        <w:rPr>
          <w:rFonts w:ascii="Times New Roman" w:hAnsi="Times New Roman" w:cs="Times New Roman"/>
          <w:b/>
          <w:sz w:val="24"/>
          <w:szCs w:val="24"/>
        </w:rPr>
        <w:t xml:space="preserve">: </w:t>
      </w:r>
    </w:p>
    <w:p w14:paraId="703BA648" w14:textId="77777777" w:rsidR="00AD3E39" w:rsidRDefault="00AD3E39" w:rsidP="00AD3E39">
      <w:pPr>
        <w:spacing w:line="240" w:lineRule="atLeast"/>
        <w:contextualSpacing/>
        <w:rPr>
          <w:rFonts w:ascii="Times New Roman" w:eastAsia="Times New Roman" w:hAnsi="Times New Roman" w:cs="Times New Roman"/>
          <w:b/>
          <w:bCs/>
          <w:i/>
          <w:color w:val="333333"/>
          <w:sz w:val="24"/>
          <w:szCs w:val="24"/>
        </w:rPr>
      </w:pPr>
      <w:r w:rsidRPr="00B17372">
        <w:rPr>
          <w:rFonts w:ascii="Times New Roman" w:eastAsia="Times New Roman" w:hAnsi="Times New Roman" w:cs="Times New Roman"/>
          <w:b/>
          <w:bCs/>
          <w:i/>
          <w:color w:val="333333"/>
          <w:sz w:val="24"/>
          <w:szCs w:val="24"/>
        </w:rPr>
        <w:t>Слайд№1.</w:t>
      </w:r>
    </w:p>
    <w:p w14:paraId="3B670660" w14:textId="77777777" w:rsidR="00AD3E39" w:rsidRPr="00B17372" w:rsidRDefault="00AD3E39" w:rsidP="00AD3E39">
      <w:pPr>
        <w:spacing w:line="240" w:lineRule="atLeast"/>
        <w:contextualSpacing/>
        <w:rPr>
          <w:rFonts w:ascii="Times New Roman" w:eastAsia="Times New Roman" w:hAnsi="Times New Roman" w:cs="Times New Roman"/>
          <w:b/>
          <w:bCs/>
          <w:i/>
          <w:color w:val="333333"/>
          <w:sz w:val="24"/>
          <w:szCs w:val="24"/>
        </w:rPr>
      </w:pPr>
      <w:r>
        <w:rPr>
          <w:rFonts w:ascii="Times New Roman" w:eastAsia="Times New Roman" w:hAnsi="Times New Roman" w:cs="Times New Roman"/>
          <w:b/>
          <w:bCs/>
          <w:i/>
          <w:color w:val="333333"/>
          <w:sz w:val="24"/>
          <w:szCs w:val="24"/>
        </w:rPr>
        <w:t>Учитель:</w:t>
      </w:r>
    </w:p>
    <w:p w14:paraId="7A6C7234" w14:textId="77777777" w:rsidR="00AD3E39" w:rsidRPr="0000030E" w:rsidRDefault="00AD3E39" w:rsidP="00AD3E39">
      <w:pPr>
        <w:spacing w:line="240" w:lineRule="atLeast"/>
        <w:contextualSpacing/>
        <w:jc w:val="both"/>
        <w:rPr>
          <w:rFonts w:ascii="Times New Roman" w:eastAsia="Times New Roman" w:hAnsi="Times New Roman" w:cs="Times New Roman"/>
          <w:i/>
          <w:color w:val="333333"/>
          <w:sz w:val="24"/>
          <w:szCs w:val="24"/>
        </w:rPr>
      </w:pPr>
      <w:r>
        <w:rPr>
          <w:rFonts w:ascii="Times New Roman" w:eastAsia="Times New Roman" w:hAnsi="Times New Roman" w:cs="Times New Roman"/>
          <w:b/>
          <w:bCs/>
          <w:i/>
          <w:color w:val="333333"/>
          <w:sz w:val="24"/>
          <w:szCs w:val="24"/>
        </w:rPr>
        <w:t xml:space="preserve"> </w:t>
      </w:r>
      <w:r w:rsidRPr="0000030E">
        <w:rPr>
          <w:rFonts w:ascii="Times New Roman" w:eastAsia="Times New Roman" w:hAnsi="Times New Roman" w:cs="Times New Roman"/>
          <w:i/>
          <w:color w:val="333333"/>
          <w:sz w:val="24"/>
          <w:szCs w:val="24"/>
        </w:rPr>
        <w:t>«Что такое Родина?</w:t>
      </w:r>
    </w:p>
    <w:p w14:paraId="2D663339" w14:textId="77777777" w:rsidR="00AD3E39" w:rsidRPr="0000030E" w:rsidRDefault="00AD3E39" w:rsidP="00AD3E39">
      <w:pPr>
        <w:spacing w:line="240" w:lineRule="atLeast"/>
        <w:contextualSpacing/>
        <w:jc w:val="both"/>
        <w:rPr>
          <w:rFonts w:ascii="Times New Roman" w:eastAsia="Times New Roman" w:hAnsi="Times New Roman" w:cs="Times New Roman"/>
          <w:i/>
          <w:color w:val="333333"/>
          <w:sz w:val="24"/>
          <w:szCs w:val="24"/>
        </w:rPr>
      </w:pPr>
      <w:r w:rsidRPr="0000030E">
        <w:rPr>
          <w:rFonts w:ascii="Times New Roman" w:eastAsia="Times New Roman" w:hAnsi="Times New Roman" w:cs="Times New Roman"/>
          <w:i/>
          <w:color w:val="333333"/>
          <w:sz w:val="24"/>
          <w:szCs w:val="24"/>
        </w:rPr>
        <w:t xml:space="preserve">  Как связаны между собой понятия «Родина» и «патриотизм»?»</w:t>
      </w:r>
    </w:p>
    <w:p w14:paraId="44C7CEC6" w14:textId="77777777" w:rsidR="00AD3E39" w:rsidRPr="0000030E" w:rsidRDefault="00AD3E39" w:rsidP="00AD3E39">
      <w:pPr>
        <w:spacing w:line="240" w:lineRule="atLeast"/>
        <w:contextualSpacing/>
        <w:jc w:val="both"/>
        <w:rPr>
          <w:rFonts w:ascii="Times New Roman" w:eastAsia="Times New Roman" w:hAnsi="Times New Roman" w:cs="Times New Roman"/>
          <w:i/>
          <w:color w:val="333333"/>
          <w:sz w:val="24"/>
          <w:szCs w:val="24"/>
        </w:rPr>
      </w:pPr>
      <w:r w:rsidRPr="0000030E">
        <w:rPr>
          <w:rFonts w:ascii="Times New Roman" w:eastAsia="Times New Roman" w:hAnsi="Times New Roman" w:cs="Times New Roman"/>
          <w:i/>
          <w:color w:val="333333"/>
          <w:sz w:val="24"/>
          <w:szCs w:val="24"/>
        </w:rPr>
        <w:t xml:space="preserve"> «Почему важно хранить память о знаменательном событии прошедшей войны и тех,</w:t>
      </w:r>
    </w:p>
    <w:p w14:paraId="40545D31" w14:textId="77777777" w:rsidR="00AD3E39" w:rsidRPr="0000030E" w:rsidRDefault="00AD3E39" w:rsidP="00AD3E39">
      <w:pPr>
        <w:spacing w:line="240" w:lineRule="atLeast"/>
        <w:contextualSpacing/>
        <w:jc w:val="both"/>
        <w:rPr>
          <w:rFonts w:ascii="Times New Roman" w:eastAsia="Times New Roman" w:hAnsi="Times New Roman" w:cs="Times New Roman"/>
          <w:i/>
          <w:color w:val="333333"/>
          <w:sz w:val="24"/>
          <w:szCs w:val="24"/>
        </w:rPr>
      </w:pPr>
      <w:r w:rsidRPr="0000030E">
        <w:rPr>
          <w:rFonts w:ascii="Times New Roman" w:eastAsia="Times New Roman" w:hAnsi="Times New Roman" w:cs="Times New Roman"/>
          <w:i/>
          <w:color w:val="333333"/>
          <w:sz w:val="24"/>
          <w:szCs w:val="24"/>
        </w:rPr>
        <w:t xml:space="preserve">  кто приближал «праздник со слезами на глазах?»</w:t>
      </w:r>
    </w:p>
    <w:p w14:paraId="7F8803C7" w14:textId="77777777" w:rsidR="00AD3E39" w:rsidRPr="0000030E" w:rsidRDefault="00AD3E39" w:rsidP="00AD3E39">
      <w:pPr>
        <w:spacing w:line="240" w:lineRule="atLeast"/>
        <w:contextualSpacing/>
        <w:jc w:val="both"/>
        <w:rPr>
          <w:rFonts w:ascii="Times New Roman" w:eastAsia="Times New Roman" w:hAnsi="Times New Roman" w:cs="Times New Roman"/>
          <w:i/>
          <w:color w:val="333333"/>
          <w:sz w:val="24"/>
          <w:szCs w:val="24"/>
        </w:rPr>
      </w:pPr>
      <w:r w:rsidRPr="0000030E">
        <w:rPr>
          <w:rFonts w:ascii="Times New Roman" w:eastAsia="Times New Roman" w:hAnsi="Times New Roman" w:cs="Times New Roman"/>
          <w:i/>
          <w:color w:val="333333"/>
          <w:sz w:val="24"/>
          <w:szCs w:val="24"/>
        </w:rPr>
        <w:t xml:space="preserve"> «А должен ли я быть верным своей Родине? </w:t>
      </w:r>
    </w:p>
    <w:p w14:paraId="2005E779" w14:textId="77777777" w:rsidR="00AD3E39" w:rsidRPr="0000030E" w:rsidRDefault="00AD3E39" w:rsidP="00AD3E39">
      <w:pPr>
        <w:spacing w:line="240" w:lineRule="atLeast"/>
        <w:contextualSpacing/>
        <w:jc w:val="both"/>
        <w:rPr>
          <w:rFonts w:ascii="Times New Roman" w:eastAsia="Times New Roman" w:hAnsi="Times New Roman" w:cs="Times New Roman"/>
          <w:i/>
          <w:color w:val="333333"/>
          <w:sz w:val="24"/>
          <w:szCs w:val="24"/>
        </w:rPr>
      </w:pPr>
      <w:r w:rsidRPr="0000030E">
        <w:rPr>
          <w:rFonts w:ascii="Times New Roman" w:eastAsia="Times New Roman" w:hAnsi="Times New Roman" w:cs="Times New Roman"/>
          <w:i/>
          <w:color w:val="333333"/>
          <w:sz w:val="24"/>
          <w:szCs w:val="24"/>
        </w:rPr>
        <w:t xml:space="preserve">  В чём это должно проявляться?»</w:t>
      </w:r>
    </w:p>
    <w:p w14:paraId="1D8DE24E" w14:textId="77777777" w:rsidR="00AD3E39" w:rsidRPr="0000030E" w:rsidRDefault="00AD3E39" w:rsidP="00AD3E39">
      <w:pPr>
        <w:spacing w:line="240" w:lineRule="atLeast"/>
        <w:contextualSpacing/>
        <w:rPr>
          <w:rFonts w:ascii="Times New Roman" w:eastAsia="Times New Roman" w:hAnsi="Times New Roman" w:cs="Times New Roman"/>
          <w:i/>
          <w:color w:val="333333"/>
          <w:sz w:val="24"/>
          <w:szCs w:val="24"/>
        </w:rPr>
      </w:pPr>
    </w:p>
    <w:p w14:paraId="672F798A" w14:textId="77777777" w:rsidR="00AD3E39" w:rsidRDefault="00AD3E39" w:rsidP="00AD3E39">
      <w:pPr>
        <w:spacing w:line="240" w:lineRule="atLeast"/>
        <w:contextualSpacing/>
        <w:rPr>
          <w:rFonts w:ascii="Times New Roman" w:eastAsia="Times New Roman" w:hAnsi="Times New Roman" w:cs="Times New Roman"/>
          <w:bCs/>
          <w:i/>
          <w:color w:val="333333"/>
          <w:sz w:val="24"/>
          <w:szCs w:val="24"/>
        </w:rPr>
      </w:pPr>
      <w:r w:rsidRPr="00B17372">
        <w:rPr>
          <w:rFonts w:ascii="Times New Roman" w:eastAsia="Times New Roman" w:hAnsi="Times New Roman" w:cs="Times New Roman"/>
          <w:b/>
          <w:bCs/>
          <w:i/>
          <w:color w:val="333333"/>
          <w:sz w:val="24"/>
          <w:szCs w:val="24"/>
        </w:rPr>
        <w:t>Учитель</w:t>
      </w:r>
      <w:r w:rsidRPr="00B17372">
        <w:rPr>
          <w:rFonts w:ascii="Times New Roman" w:eastAsia="Times New Roman" w:hAnsi="Times New Roman" w:cs="Times New Roman"/>
          <w:bCs/>
          <w:i/>
          <w:color w:val="333333"/>
          <w:sz w:val="24"/>
          <w:szCs w:val="24"/>
        </w:rPr>
        <w:t>:</w:t>
      </w:r>
    </w:p>
    <w:p w14:paraId="23568D9C" w14:textId="77777777" w:rsidR="00AD3E39" w:rsidRPr="004A66A2" w:rsidRDefault="00AD3E39" w:rsidP="00AD3E39">
      <w:pPr>
        <w:spacing w:line="240" w:lineRule="atLeast"/>
        <w:ind w:firstLine="708"/>
        <w:contextualSpacing/>
        <w:rPr>
          <w:rFonts w:ascii="Times New Roman" w:eastAsia="Times New Roman" w:hAnsi="Times New Roman" w:cs="Times New Roman"/>
          <w:bCs/>
          <w:i/>
          <w:color w:val="333333"/>
          <w:sz w:val="24"/>
          <w:szCs w:val="24"/>
        </w:rPr>
      </w:pPr>
      <w:r w:rsidRPr="00B17372">
        <w:rPr>
          <w:rFonts w:ascii="Times New Roman" w:eastAsia="Times New Roman" w:hAnsi="Times New Roman" w:cs="Times New Roman"/>
          <w:bCs/>
          <w:color w:val="333333"/>
          <w:sz w:val="24"/>
          <w:szCs w:val="24"/>
        </w:rPr>
        <w:t>Наш класс сегодня поделён на 4 группы: историков, музыковедов, биографов, художники, мы будем работать в группах.</w:t>
      </w:r>
    </w:p>
    <w:p w14:paraId="4A83516B" w14:textId="77777777" w:rsidR="00AD3E39" w:rsidRDefault="00AD3E39" w:rsidP="00AD3E39">
      <w:pPr>
        <w:spacing w:line="240" w:lineRule="atLeast"/>
        <w:contextualSpacing/>
        <w:rPr>
          <w:rFonts w:ascii="Times New Roman" w:eastAsia="Times New Roman" w:hAnsi="Times New Roman" w:cs="Times New Roman"/>
          <w:bCs/>
          <w:color w:val="333333"/>
          <w:sz w:val="24"/>
          <w:szCs w:val="24"/>
        </w:rPr>
      </w:pPr>
      <w:r>
        <w:rPr>
          <w:rFonts w:ascii="Times New Roman" w:eastAsia="Times New Roman" w:hAnsi="Times New Roman" w:cs="Times New Roman"/>
          <w:bCs/>
          <w:color w:val="333333"/>
          <w:sz w:val="24"/>
          <w:szCs w:val="24"/>
        </w:rPr>
        <w:t>Художники</w:t>
      </w:r>
      <w:r w:rsidRPr="00B17372">
        <w:rPr>
          <w:rFonts w:ascii="Times New Roman" w:eastAsia="Times New Roman" w:hAnsi="Times New Roman" w:cs="Times New Roman"/>
          <w:bCs/>
          <w:color w:val="333333"/>
          <w:sz w:val="24"/>
          <w:szCs w:val="24"/>
        </w:rPr>
        <w:t xml:space="preserve"> с первой минуты начнут создавать афишу.</w:t>
      </w:r>
    </w:p>
    <w:p w14:paraId="2AD7551B" w14:textId="77777777" w:rsidR="00AD3E39" w:rsidRPr="0000030E" w:rsidRDefault="00AD3E39" w:rsidP="00AD3E39">
      <w:pPr>
        <w:spacing w:line="240" w:lineRule="atLeast"/>
        <w:contextualSpacing/>
        <w:rPr>
          <w:rFonts w:ascii="Times New Roman" w:eastAsia="Times New Roman" w:hAnsi="Times New Roman" w:cs="Times New Roman"/>
          <w:bCs/>
          <w:color w:val="333333"/>
          <w:sz w:val="24"/>
          <w:szCs w:val="24"/>
        </w:rPr>
      </w:pPr>
      <w:r>
        <w:rPr>
          <w:rFonts w:ascii="Times New Roman" w:eastAsia="Times New Roman" w:hAnsi="Times New Roman" w:cs="Times New Roman"/>
          <w:bCs/>
          <w:color w:val="333333"/>
          <w:sz w:val="24"/>
          <w:szCs w:val="24"/>
        </w:rPr>
        <w:t>Ребята, у вас на столах оценочные листы, в которых вы должны заполнять на протяжении урока.</w:t>
      </w:r>
    </w:p>
    <w:p w14:paraId="21E8C17B" w14:textId="77777777" w:rsidR="00AD3E39" w:rsidRPr="00B17372" w:rsidRDefault="00AD3E39" w:rsidP="00AD3E39">
      <w:pPr>
        <w:spacing w:line="240" w:lineRule="atLeast"/>
        <w:contextualSpacing/>
        <w:rPr>
          <w:rFonts w:ascii="Times New Roman" w:eastAsia="Times New Roman" w:hAnsi="Times New Roman" w:cs="Times New Roman"/>
          <w:bCs/>
          <w:i/>
          <w:color w:val="333333"/>
          <w:sz w:val="24"/>
          <w:szCs w:val="24"/>
        </w:rPr>
      </w:pPr>
      <w:r w:rsidRPr="00B17372">
        <w:rPr>
          <w:rFonts w:ascii="Times New Roman" w:eastAsia="Times New Roman" w:hAnsi="Times New Roman" w:cs="Times New Roman"/>
          <w:b/>
          <w:bCs/>
          <w:i/>
          <w:color w:val="333333"/>
          <w:sz w:val="24"/>
          <w:szCs w:val="24"/>
        </w:rPr>
        <w:t>Слайд№2</w:t>
      </w:r>
      <w:r w:rsidRPr="00B17372">
        <w:rPr>
          <w:rFonts w:ascii="Times New Roman" w:eastAsia="Times New Roman" w:hAnsi="Times New Roman" w:cs="Times New Roman"/>
          <w:bCs/>
          <w:color w:val="333333"/>
          <w:sz w:val="24"/>
          <w:szCs w:val="24"/>
        </w:rPr>
        <w:t>.</w:t>
      </w:r>
      <w:r w:rsidRPr="00B17372">
        <w:rPr>
          <w:rFonts w:ascii="Times New Roman" w:eastAsia="Times New Roman" w:hAnsi="Times New Roman" w:cs="Times New Roman"/>
          <w:bCs/>
          <w:i/>
          <w:color w:val="333333"/>
          <w:sz w:val="24"/>
          <w:szCs w:val="24"/>
        </w:rPr>
        <w:t>Звучит голос Юрия Левитана «Объявление Великой Отечественной войны»</w:t>
      </w:r>
    </w:p>
    <w:p w14:paraId="795348E6" w14:textId="77777777" w:rsidR="00AD3E39" w:rsidRPr="00B17372" w:rsidRDefault="00AD3E39" w:rsidP="00AD3E39">
      <w:pPr>
        <w:spacing w:line="240" w:lineRule="atLeast"/>
        <w:contextualSpacing/>
        <w:rPr>
          <w:rFonts w:ascii="Times New Roman" w:eastAsia="Times New Roman" w:hAnsi="Times New Roman" w:cs="Times New Roman"/>
          <w:bCs/>
          <w:i/>
          <w:color w:val="333333"/>
          <w:sz w:val="24"/>
          <w:szCs w:val="24"/>
        </w:rPr>
      </w:pPr>
      <w:r w:rsidRPr="00B17372">
        <w:rPr>
          <w:rFonts w:ascii="Times New Roman" w:eastAsia="Times New Roman" w:hAnsi="Times New Roman" w:cs="Times New Roman"/>
          <w:b/>
          <w:bCs/>
          <w:i/>
          <w:color w:val="333333"/>
          <w:sz w:val="24"/>
          <w:szCs w:val="24"/>
        </w:rPr>
        <w:t>Слайд№3</w:t>
      </w:r>
      <w:r w:rsidRPr="00B17372">
        <w:rPr>
          <w:rFonts w:ascii="Times New Roman" w:eastAsia="Times New Roman" w:hAnsi="Times New Roman" w:cs="Times New Roman"/>
          <w:b/>
          <w:bCs/>
          <w:color w:val="333333"/>
          <w:sz w:val="24"/>
          <w:szCs w:val="24"/>
        </w:rPr>
        <w:t>.</w:t>
      </w:r>
      <w:r w:rsidRPr="00B17372">
        <w:rPr>
          <w:rFonts w:ascii="Times New Roman" w:eastAsia="Times New Roman" w:hAnsi="Times New Roman" w:cs="Times New Roman"/>
          <w:bCs/>
          <w:i/>
          <w:color w:val="333333"/>
          <w:sz w:val="24"/>
          <w:szCs w:val="24"/>
        </w:rPr>
        <w:t>Видеофрагмент песня «Священная война» музыка</w:t>
      </w:r>
      <w:r>
        <w:rPr>
          <w:rFonts w:ascii="Times New Roman" w:eastAsia="Times New Roman" w:hAnsi="Times New Roman" w:cs="Times New Roman"/>
          <w:bCs/>
          <w:i/>
          <w:color w:val="333333"/>
          <w:sz w:val="24"/>
          <w:szCs w:val="24"/>
        </w:rPr>
        <w:t xml:space="preserve"> </w:t>
      </w:r>
      <w:r w:rsidRPr="00B17372">
        <w:rPr>
          <w:rFonts w:ascii="Times New Roman" w:eastAsia="Times New Roman" w:hAnsi="Times New Roman" w:cs="Times New Roman"/>
          <w:bCs/>
          <w:i/>
          <w:color w:val="333333"/>
          <w:sz w:val="24"/>
          <w:szCs w:val="24"/>
        </w:rPr>
        <w:t>А. Александрова</w:t>
      </w:r>
    </w:p>
    <w:p w14:paraId="0B2088C2" w14:textId="77777777" w:rsidR="00AD3E39" w:rsidRDefault="00AD3E39" w:rsidP="00AD3E39">
      <w:pPr>
        <w:spacing w:line="240" w:lineRule="atLeast"/>
        <w:contextualSpacing/>
        <w:rPr>
          <w:rFonts w:ascii="Times New Roman" w:eastAsia="Times New Roman" w:hAnsi="Times New Roman" w:cs="Times New Roman"/>
          <w:bCs/>
          <w:color w:val="333333"/>
          <w:sz w:val="24"/>
          <w:szCs w:val="24"/>
        </w:rPr>
      </w:pPr>
      <w:r w:rsidRPr="00B17372">
        <w:rPr>
          <w:rFonts w:ascii="Times New Roman" w:eastAsia="Times New Roman" w:hAnsi="Times New Roman" w:cs="Times New Roman"/>
          <w:b/>
          <w:bCs/>
          <w:i/>
          <w:color w:val="333333"/>
          <w:sz w:val="24"/>
          <w:szCs w:val="24"/>
        </w:rPr>
        <w:t>Учитель</w:t>
      </w:r>
      <w:r w:rsidRPr="00B17372">
        <w:rPr>
          <w:rFonts w:ascii="Times New Roman" w:eastAsia="Times New Roman" w:hAnsi="Times New Roman" w:cs="Times New Roman"/>
          <w:bCs/>
          <w:i/>
          <w:color w:val="333333"/>
          <w:sz w:val="24"/>
          <w:szCs w:val="24"/>
        </w:rPr>
        <w:t>:</w:t>
      </w:r>
      <w:r w:rsidRPr="00B17372">
        <w:rPr>
          <w:rFonts w:ascii="Times New Roman" w:eastAsia="Times New Roman" w:hAnsi="Times New Roman" w:cs="Times New Roman"/>
          <w:b/>
          <w:bCs/>
          <w:i/>
          <w:sz w:val="24"/>
          <w:szCs w:val="24"/>
        </w:rPr>
        <w:t xml:space="preserve"> Вопрос к историкам</w:t>
      </w:r>
      <w:r w:rsidRPr="00B17372">
        <w:rPr>
          <w:rFonts w:ascii="Times New Roman" w:eastAsia="Times New Roman" w:hAnsi="Times New Roman" w:cs="Times New Roman"/>
          <w:bCs/>
          <w:color w:val="333333"/>
          <w:sz w:val="24"/>
          <w:szCs w:val="24"/>
        </w:rPr>
        <w:t xml:space="preserve">. </w:t>
      </w:r>
    </w:p>
    <w:p w14:paraId="7A2B2ED9" w14:textId="77777777" w:rsidR="00AD3E39" w:rsidRPr="00B17372" w:rsidRDefault="00AD3E39" w:rsidP="00AD3E39">
      <w:pPr>
        <w:spacing w:line="240" w:lineRule="atLeast"/>
        <w:contextualSpacing/>
        <w:rPr>
          <w:rFonts w:ascii="Times New Roman" w:eastAsia="Times New Roman" w:hAnsi="Times New Roman" w:cs="Times New Roman"/>
          <w:bCs/>
          <w:color w:val="333333"/>
          <w:sz w:val="24"/>
          <w:szCs w:val="24"/>
        </w:rPr>
      </w:pPr>
      <w:r w:rsidRPr="00B17372">
        <w:rPr>
          <w:rFonts w:ascii="Times New Roman" w:eastAsia="Times New Roman" w:hAnsi="Times New Roman" w:cs="Times New Roman"/>
          <w:bCs/>
          <w:color w:val="333333"/>
          <w:sz w:val="24"/>
          <w:szCs w:val="24"/>
        </w:rPr>
        <w:t>Почему мы начали урок именно с этой песни?</w:t>
      </w:r>
    </w:p>
    <w:p w14:paraId="65B139C2" w14:textId="77777777" w:rsidR="00AD3E39" w:rsidRPr="00B17372" w:rsidRDefault="00AD3E39" w:rsidP="00AD3E39">
      <w:pPr>
        <w:spacing w:line="240" w:lineRule="atLeast"/>
        <w:contextualSpacing/>
        <w:rPr>
          <w:rFonts w:ascii="Times New Roman" w:eastAsia="Times New Roman" w:hAnsi="Times New Roman" w:cs="Times New Roman"/>
          <w:bCs/>
          <w:i/>
          <w:color w:val="333333"/>
          <w:sz w:val="24"/>
          <w:szCs w:val="24"/>
        </w:rPr>
      </w:pPr>
      <w:r w:rsidRPr="00B17372">
        <w:rPr>
          <w:rFonts w:ascii="Times New Roman" w:eastAsia="Times New Roman" w:hAnsi="Times New Roman" w:cs="Times New Roman"/>
          <w:b/>
          <w:bCs/>
          <w:i/>
          <w:color w:val="333333"/>
          <w:sz w:val="24"/>
          <w:szCs w:val="24"/>
        </w:rPr>
        <w:t>Ответ</w:t>
      </w:r>
      <w:r w:rsidRPr="00B17372">
        <w:rPr>
          <w:rFonts w:ascii="Times New Roman" w:eastAsia="Times New Roman" w:hAnsi="Times New Roman" w:cs="Times New Roman"/>
          <w:bCs/>
          <w:i/>
          <w:color w:val="333333"/>
          <w:sz w:val="24"/>
          <w:szCs w:val="24"/>
        </w:rPr>
        <w:t>:</w:t>
      </w:r>
    </w:p>
    <w:p w14:paraId="5B01BC4A" w14:textId="77777777" w:rsidR="00AD3E39" w:rsidRPr="00B17372" w:rsidRDefault="00AD3E39" w:rsidP="00AD3E39">
      <w:pPr>
        <w:spacing w:line="240" w:lineRule="atLeast"/>
        <w:ind w:firstLine="708"/>
        <w:contextualSpacing/>
        <w:jc w:val="both"/>
        <w:rPr>
          <w:rFonts w:ascii="Times New Roman" w:eastAsia="Times New Roman" w:hAnsi="Times New Roman" w:cs="Times New Roman"/>
          <w:bCs/>
          <w:color w:val="333333"/>
          <w:sz w:val="24"/>
          <w:szCs w:val="24"/>
        </w:rPr>
      </w:pPr>
      <w:r w:rsidRPr="00B17372">
        <w:rPr>
          <w:rFonts w:ascii="Times New Roman" w:eastAsia="Times New Roman" w:hAnsi="Times New Roman" w:cs="Times New Roman"/>
          <w:bCs/>
          <w:color w:val="333333"/>
          <w:sz w:val="24"/>
          <w:szCs w:val="24"/>
        </w:rPr>
        <w:t>Песня «Священная война» является музыкальной эмблемой Великой Отечественной войны песней – символом. Эта песня была написана в первые дни войны композитором Александром Васильевичем Александровым и п</w:t>
      </w:r>
      <w:r>
        <w:rPr>
          <w:rFonts w:ascii="Times New Roman" w:eastAsia="Times New Roman" w:hAnsi="Times New Roman" w:cs="Times New Roman"/>
          <w:bCs/>
          <w:color w:val="333333"/>
          <w:sz w:val="24"/>
          <w:szCs w:val="24"/>
        </w:rPr>
        <w:t>оэтом Василием Ивановичем Лебеде</w:t>
      </w:r>
      <w:r w:rsidRPr="00B17372">
        <w:rPr>
          <w:rFonts w:ascii="Times New Roman" w:eastAsia="Times New Roman" w:hAnsi="Times New Roman" w:cs="Times New Roman"/>
          <w:bCs/>
          <w:color w:val="333333"/>
          <w:sz w:val="24"/>
          <w:szCs w:val="24"/>
        </w:rPr>
        <w:t>вым –Кумачом.</w:t>
      </w:r>
    </w:p>
    <w:p w14:paraId="6CA1438A" w14:textId="77777777" w:rsidR="00AD3E39" w:rsidRPr="00B17372" w:rsidRDefault="00AD3E39" w:rsidP="00AD3E39">
      <w:pPr>
        <w:spacing w:line="240" w:lineRule="atLeast"/>
        <w:contextualSpacing/>
        <w:rPr>
          <w:rFonts w:ascii="Times New Roman" w:eastAsia="Times New Roman" w:hAnsi="Times New Roman" w:cs="Times New Roman"/>
          <w:bCs/>
          <w:color w:val="333333"/>
          <w:sz w:val="24"/>
          <w:szCs w:val="24"/>
        </w:rPr>
      </w:pPr>
      <w:r w:rsidRPr="00B17372">
        <w:rPr>
          <w:rFonts w:ascii="Times New Roman" w:eastAsia="Times New Roman" w:hAnsi="Times New Roman" w:cs="Times New Roman"/>
          <w:b/>
          <w:bCs/>
          <w:i/>
          <w:color w:val="333333"/>
          <w:sz w:val="24"/>
          <w:szCs w:val="24"/>
        </w:rPr>
        <w:t>Слайд№</w:t>
      </w:r>
      <w:r w:rsidRPr="00B17372">
        <w:rPr>
          <w:rFonts w:ascii="Times New Roman" w:eastAsia="Times New Roman" w:hAnsi="Times New Roman" w:cs="Times New Roman"/>
          <w:bCs/>
          <w:i/>
          <w:color w:val="333333"/>
          <w:sz w:val="24"/>
          <w:szCs w:val="24"/>
        </w:rPr>
        <w:t>4.</w:t>
      </w:r>
      <w:r>
        <w:rPr>
          <w:rFonts w:ascii="Times New Roman" w:eastAsia="Times New Roman" w:hAnsi="Times New Roman" w:cs="Times New Roman"/>
          <w:bCs/>
          <w:i/>
          <w:color w:val="333333"/>
          <w:sz w:val="24"/>
          <w:szCs w:val="24"/>
        </w:rPr>
        <w:t xml:space="preserve">Портреты </w:t>
      </w:r>
      <w:r w:rsidRPr="00B17372">
        <w:rPr>
          <w:rFonts w:ascii="Times New Roman" w:eastAsia="Times New Roman" w:hAnsi="Times New Roman" w:cs="Times New Roman"/>
          <w:bCs/>
          <w:i/>
          <w:color w:val="333333"/>
          <w:sz w:val="24"/>
          <w:szCs w:val="24"/>
        </w:rPr>
        <w:t>композитора Александра Александрова и поэта Василия Лебедева –Кумача</w:t>
      </w:r>
      <w:r w:rsidRPr="00B17372">
        <w:rPr>
          <w:rFonts w:ascii="Times New Roman" w:eastAsia="Times New Roman" w:hAnsi="Times New Roman" w:cs="Times New Roman"/>
          <w:bCs/>
          <w:color w:val="333333"/>
          <w:sz w:val="24"/>
          <w:szCs w:val="24"/>
        </w:rPr>
        <w:t>.</w:t>
      </w:r>
    </w:p>
    <w:p w14:paraId="01A8EB1D" w14:textId="77777777" w:rsidR="00AD3E39" w:rsidRDefault="00AD3E39" w:rsidP="00AD3E39">
      <w:pPr>
        <w:spacing w:line="240" w:lineRule="atLeast"/>
        <w:contextualSpacing/>
        <w:rPr>
          <w:rFonts w:ascii="Times New Roman" w:eastAsia="Times New Roman" w:hAnsi="Times New Roman" w:cs="Times New Roman"/>
          <w:bCs/>
          <w:color w:val="333333"/>
          <w:sz w:val="24"/>
          <w:szCs w:val="24"/>
        </w:rPr>
      </w:pPr>
      <w:r w:rsidRPr="00B17372">
        <w:rPr>
          <w:rFonts w:ascii="Times New Roman" w:eastAsia="Times New Roman" w:hAnsi="Times New Roman" w:cs="Times New Roman"/>
          <w:b/>
          <w:bCs/>
          <w:i/>
          <w:color w:val="333333"/>
          <w:sz w:val="24"/>
          <w:szCs w:val="24"/>
        </w:rPr>
        <w:t>Учитель:</w:t>
      </w:r>
      <w:r>
        <w:rPr>
          <w:rFonts w:ascii="Times New Roman" w:eastAsia="Times New Roman" w:hAnsi="Times New Roman" w:cs="Times New Roman"/>
          <w:b/>
          <w:bCs/>
          <w:i/>
          <w:color w:val="333333"/>
          <w:sz w:val="24"/>
          <w:szCs w:val="24"/>
        </w:rPr>
        <w:t xml:space="preserve"> </w:t>
      </w:r>
      <w:r w:rsidRPr="00B17372">
        <w:rPr>
          <w:rFonts w:ascii="Times New Roman" w:eastAsia="Times New Roman" w:hAnsi="Times New Roman" w:cs="Times New Roman"/>
          <w:b/>
          <w:bCs/>
          <w:i/>
          <w:color w:val="333333"/>
          <w:sz w:val="24"/>
          <w:szCs w:val="24"/>
        </w:rPr>
        <w:t>Вопрос музыковедам</w:t>
      </w:r>
      <w:r w:rsidRPr="00B17372">
        <w:rPr>
          <w:rFonts w:ascii="Times New Roman" w:eastAsia="Times New Roman" w:hAnsi="Times New Roman" w:cs="Times New Roman"/>
          <w:bCs/>
          <w:color w:val="333333"/>
          <w:sz w:val="24"/>
          <w:szCs w:val="24"/>
        </w:rPr>
        <w:t xml:space="preserve">. </w:t>
      </w:r>
    </w:p>
    <w:p w14:paraId="48507341" w14:textId="77777777" w:rsidR="00AD3E39" w:rsidRPr="00B17372" w:rsidRDefault="00AD3E39" w:rsidP="00AD3E39">
      <w:pPr>
        <w:spacing w:line="240" w:lineRule="atLeast"/>
        <w:contextualSpacing/>
        <w:rPr>
          <w:rFonts w:ascii="Times New Roman" w:eastAsia="Times New Roman" w:hAnsi="Times New Roman" w:cs="Times New Roman"/>
          <w:bCs/>
          <w:color w:val="333333"/>
          <w:sz w:val="24"/>
          <w:szCs w:val="24"/>
        </w:rPr>
      </w:pPr>
      <w:r w:rsidRPr="00B17372">
        <w:rPr>
          <w:rFonts w:ascii="Times New Roman" w:eastAsia="Times New Roman" w:hAnsi="Times New Roman" w:cs="Times New Roman"/>
          <w:bCs/>
          <w:color w:val="333333"/>
          <w:sz w:val="24"/>
          <w:szCs w:val="24"/>
        </w:rPr>
        <w:t>Какая песня по характеру?</w:t>
      </w:r>
    </w:p>
    <w:p w14:paraId="51625589" w14:textId="77777777" w:rsidR="00AD3E39" w:rsidRPr="00B17372" w:rsidRDefault="00AD3E39" w:rsidP="00AD3E39">
      <w:pPr>
        <w:spacing w:line="240" w:lineRule="atLeast"/>
        <w:contextualSpacing/>
        <w:rPr>
          <w:rFonts w:ascii="Times New Roman" w:eastAsia="Times New Roman" w:hAnsi="Times New Roman" w:cs="Times New Roman"/>
          <w:bCs/>
          <w:color w:val="333333"/>
          <w:sz w:val="24"/>
          <w:szCs w:val="24"/>
        </w:rPr>
      </w:pPr>
      <w:r w:rsidRPr="00B17372">
        <w:rPr>
          <w:rFonts w:ascii="Times New Roman" w:eastAsia="Times New Roman" w:hAnsi="Times New Roman" w:cs="Times New Roman"/>
          <w:b/>
          <w:bCs/>
          <w:i/>
          <w:color w:val="333333"/>
          <w:sz w:val="24"/>
          <w:szCs w:val="24"/>
        </w:rPr>
        <w:t>Ответ</w:t>
      </w:r>
      <w:r w:rsidRPr="00B17372">
        <w:rPr>
          <w:rFonts w:ascii="Times New Roman" w:eastAsia="Times New Roman" w:hAnsi="Times New Roman" w:cs="Times New Roman"/>
          <w:bCs/>
          <w:i/>
          <w:color w:val="333333"/>
          <w:sz w:val="24"/>
          <w:szCs w:val="24"/>
        </w:rPr>
        <w:t>:</w:t>
      </w:r>
    </w:p>
    <w:p w14:paraId="447854AB" w14:textId="77777777" w:rsidR="00AD3E39" w:rsidRPr="00B17372" w:rsidRDefault="00AD3E39" w:rsidP="00AD3E39">
      <w:pPr>
        <w:spacing w:line="240" w:lineRule="atLeast"/>
        <w:ind w:firstLine="708"/>
        <w:contextualSpacing/>
        <w:rPr>
          <w:rFonts w:ascii="Times New Roman" w:eastAsia="Times New Roman" w:hAnsi="Times New Roman" w:cs="Times New Roman"/>
          <w:bCs/>
          <w:color w:val="333333"/>
          <w:sz w:val="24"/>
          <w:szCs w:val="24"/>
        </w:rPr>
      </w:pPr>
      <w:r w:rsidRPr="00B17372">
        <w:rPr>
          <w:rFonts w:ascii="Times New Roman" w:eastAsia="Times New Roman" w:hAnsi="Times New Roman" w:cs="Times New Roman"/>
          <w:bCs/>
          <w:color w:val="333333"/>
          <w:sz w:val="24"/>
          <w:szCs w:val="24"/>
        </w:rPr>
        <w:t>Мелодия песни энергичная, решительная, призывная, суровая, маршевая.</w:t>
      </w:r>
    </w:p>
    <w:p w14:paraId="5754ED2D" w14:textId="77777777" w:rsidR="00AD3E39" w:rsidRDefault="00AD3E39" w:rsidP="00AD3E39">
      <w:pPr>
        <w:spacing w:line="240" w:lineRule="atLeast"/>
        <w:contextualSpacing/>
        <w:rPr>
          <w:rFonts w:ascii="Times New Roman" w:eastAsia="Times New Roman" w:hAnsi="Times New Roman" w:cs="Times New Roman"/>
          <w:bCs/>
          <w:color w:val="333333"/>
          <w:sz w:val="24"/>
          <w:szCs w:val="24"/>
        </w:rPr>
      </w:pPr>
      <w:r w:rsidRPr="00B17372">
        <w:rPr>
          <w:rFonts w:ascii="Times New Roman" w:eastAsia="Times New Roman" w:hAnsi="Times New Roman" w:cs="Times New Roman"/>
          <w:b/>
          <w:bCs/>
          <w:i/>
          <w:color w:val="333333"/>
          <w:sz w:val="24"/>
          <w:szCs w:val="24"/>
        </w:rPr>
        <w:t>Учитель</w:t>
      </w:r>
      <w:r w:rsidRPr="00B17372">
        <w:rPr>
          <w:rFonts w:ascii="Times New Roman" w:eastAsia="Times New Roman" w:hAnsi="Times New Roman" w:cs="Times New Roman"/>
          <w:bCs/>
          <w:i/>
          <w:color w:val="333333"/>
          <w:sz w:val="24"/>
          <w:szCs w:val="24"/>
        </w:rPr>
        <w:t>:</w:t>
      </w:r>
      <w:r>
        <w:rPr>
          <w:rFonts w:ascii="Times New Roman" w:eastAsia="Times New Roman" w:hAnsi="Times New Roman" w:cs="Times New Roman"/>
          <w:bCs/>
          <w:i/>
          <w:color w:val="333333"/>
          <w:sz w:val="24"/>
          <w:szCs w:val="24"/>
        </w:rPr>
        <w:t xml:space="preserve"> </w:t>
      </w:r>
      <w:r w:rsidRPr="00B17372">
        <w:rPr>
          <w:rFonts w:ascii="Times New Roman" w:eastAsia="Times New Roman" w:hAnsi="Times New Roman" w:cs="Times New Roman"/>
          <w:b/>
          <w:bCs/>
          <w:i/>
          <w:color w:val="333333"/>
          <w:sz w:val="24"/>
          <w:szCs w:val="24"/>
        </w:rPr>
        <w:t>Вопрос к историкам</w:t>
      </w:r>
      <w:r w:rsidRPr="00B17372">
        <w:rPr>
          <w:rFonts w:ascii="Times New Roman" w:eastAsia="Times New Roman" w:hAnsi="Times New Roman" w:cs="Times New Roman"/>
          <w:bCs/>
          <w:color w:val="333333"/>
          <w:sz w:val="24"/>
          <w:szCs w:val="24"/>
        </w:rPr>
        <w:t>.</w:t>
      </w:r>
    </w:p>
    <w:p w14:paraId="701BB501" w14:textId="77777777" w:rsidR="00AD3E39" w:rsidRPr="00B17372" w:rsidRDefault="00AD3E39" w:rsidP="00AD3E39">
      <w:pPr>
        <w:spacing w:line="240" w:lineRule="atLeast"/>
        <w:contextualSpacing/>
        <w:rPr>
          <w:rFonts w:ascii="Times New Roman" w:eastAsia="Times New Roman" w:hAnsi="Times New Roman" w:cs="Times New Roman"/>
          <w:bCs/>
          <w:color w:val="333333"/>
          <w:sz w:val="24"/>
          <w:szCs w:val="24"/>
        </w:rPr>
      </w:pPr>
      <w:r w:rsidRPr="00B17372">
        <w:rPr>
          <w:rFonts w:ascii="Times New Roman" w:eastAsia="Times New Roman" w:hAnsi="Times New Roman" w:cs="Times New Roman"/>
          <w:bCs/>
          <w:color w:val="333333"/>
          <w:sz w:val="24"/>
          <w:szCs w:val="24"/>
        </w:rPr>
        <w:t xml:space="preserve"> </w:t>
      </w:r>
      <w:r>
        <w:rPr>
          <w:rFonts w:ascii="Times New Roman" w:eastAsia="Times New Roman" w:hAnsi="Times New Roman" w:cs="Times New Roman"/>
          <w:bCs/>
          <w:color w:val="333333"/>
          <w:sz w:val="24"/>
          <w:szCs w:val="24"/>
        </w:rPr>
        <w:tab/>
      </w:r>
      <w:r w:rsidRPr="00B17372">
        <w:rPr>
          <w:rFonts w:ascii="Times New Roman" w:eastAsia="Times New Roman" w:hAnsi="Times New Roman" w:cs="Times New Roman"/>
          <w:bCs/>
          <w:color w:val="333333"/>
          <w:sz w:val="24"/>
          <w:szCs w:val="24"/>
        </w:rPr>
        <w:t>Что писал в своей статье А. Александров?</w:t>
      </w:r>
    </w:p>
    <w:p w14:paraId="71FBE983" w14:textId="77777777" w:rsidR="00AD3E39" w:rsidRPr="00B17372" w:rsidRDefault="00AD3E39" w:rsidP="00AD3E39">
      <w:pPr>
        <w:spacing w:line="240" w:lineRule="atLeast"/>
        <w:contextualSpacing/>
        <w:rPr>
          <w:rFonts w:ascii="Times New Roman" w:eastAsia="Times New Roman" w:hAnsi="Times New Roman" w:cs="Times New Roman"/>
          <w:bCs/>
          <w:i/>
          <w:color w:val="333333"/>
          <w:sz w:val="24"/>
          <w:szCs w:val="24"/>
        </w:rPr>
      </w:pPr>
      <w:r w:rsidRPr="00B17372">
        <w:rPr>
          <w:rFonts w:ascii="Times New Roman" w:eastAsia="Times New Roman" w:hAnsi="Times New Roman" w:cs="Times New Roman"/>
          <w:b/>
          <w:bCs/>
          <w:i/>
          <w:color w:val="333333"/>
          <w:sz w:val="24"/>
          <w:szCs w:val="24"/>
        </w:rPr>
        <w:t>Ответ:</w:t>
      </w:r>
    </w:p>
    <w:p w14:paraId="683A340F" w14:textId="77777777" w:rsidR="00AD3E39" w:rsidRPr="00B17372" w:rsidRDefault="00AD3E39" w:rsidP="00AD3E39">
      <w:pPr>
        <w:spacing w:line="240" w:lineRule="atLeast"/>
        <w:ind w:firstLine="708"/>
        <w:contextualSpacing/>
        <w:rPr>
          <w:rFonts w:ascii="Times New Roman" w:eastAsia="Times New Roman" w:hAnsi="Times New Roman" w:cs="Times New Roman"/>
          <w:bCs/>
          <w:color w:val="333333"/>
          <w:sz w:val="24"/>
          <w:szCs w:val="24"/>
        </w:rPr>
      </w:pPr>
      <w:r w:rsidRPr="00B17372">
        <w:rPr>
          <w:rFonts w:ascii="Times New Roman" w:eastAsia="Times New Roman" w:hAnsi="Times New Roman" w:cs="Times New Roman"/>
          <w:bCs/>
          <w:color w:val="333333"/>
          <w:sz w:val="24"/>
          <w:szCs w:val="24"/>
        </w:rPr>
        <w:t>Александр Васильевич Александров писал в своей статье «как вошла в мою жизнь композитора Отечественная война»: Внезапное нападение вероломного врага на нашу Родину вызвало во мне, как и во всех советских людях, чувство возмущения и гнева. …но у меня всё – таки оказалось могучее оружие в руках, это песня. Песня, которая так же может разить врага. Как и любое оружие.</w:t>
      </w:r>
    </w:p>
    <w:p w14:paraId="1BEC0BD4" w14:textId="77777777" w:rsidR="00AD3E39" w:rsidRPr="00B17372" w:rsidRDefault="00AD3E39" w:rsidP="00AD3E39">
      <w:pPr>
        <w:spacing w:line="240" w:lineRule="atLeast"/>
        <w:contextualSpacing/>
        <w:rPr>
          <w:rFonts w:ascii="Times New Roman" w:hAnsi="Times New Roman" w:cs="Times New Roman"/>
          <w:sz w:val="24"/>
          <w:szCs w:val="24"/>
        </w:rPr>
      </w:pPr>
      <w:r w:rsidRPr="00B17372">
        <w:rPr>
          <w:rFonts w:ascii="Times New Roman" w:hAnsi="Times New Roman" w:cs="Times New Roman"/>
          <w:b/>
          <w:sz w:val="24"/>
          <w:szCs w:val="24"/>
        </w:rPr>
        <w:t>3.Постановка цели и задач урока. Мотивация учебной деятельности учащихся</w:t>
      </w:r>
      <w:r>
        <w:rPr>
          <w:rFonts w:ascii="Times New Roman" w:hAnsi="Times New Roman" w:cs="Times New Roman"/>
          <w:b/>
          <w:sz w:val="24"/>
          <w:szCs w:val="24"/>
        </w:rPr>
        <w:t>.</w:t>
      </w:r>
    </w:p>
    <w:p w14:paraId="498E7877" w14:textId="77777777" w:rsidR="00AD3E39" w:rsidRDefault="00AD3E39" w:rsidP="00AD3E39">
      <w:pPr>
        <w:spacing w:line="240" w:lineRule="atLeast"/>
        <w:contextualSpacing/>
        <w:jc w:val="both"/>
        <w:rPr>
          <w:rFonts w:ascii="Times New Roman" w:eastAsia="Times New Roman" w:hAnsi="Times New Roman" w:cs="Times New Roman"/>
          <w:b/>
          <w:bCs/>
          <w:i/>
          <w:color w:val="333333"/>
          <w:sz w:val="24"/>
          <w:szCs w:val="24"/>
        </w:rPr>
      </w:pPr>
      <w:r w:rsidRPr="00B17372">
        <w:rPr>
          <w:rFonts w:ascii="Times New Roman" w:eastAsia="Times New Roman" w:hAnsi="Times New Roman" w:cs="Times New Roman"/>
          <w:b/>
          <w:bCs/>
          <w:i/>
          <w:color w:val="333333"/>
          <w:sz w:val="24"/>
          <w:szCs w:val="24"/>
        </w:rPr>
        <w:t>Учитель:</w:t>
      </w:r>
    </w:p>
    <w:p w14:paraId="79B04CC3" w14:textId="77777777" w:rsidR="00AD3E39" w:rsidRPr="00B17372" w:rsidRDefault="00AD3E39" w:rsidP="00AD3E39">
      <w:pPr>
        <w:spacing w:line="240" w:lineRule="atLeast"/>
        <w:contextualSpacing/>
        <w:jc w:val="both"/>
        <w:rPr>
          <w:rFonts w:ascii="Times New Roman" w:eastAsia="Times New Roman" w:hAnsi="Times New Roman" w:cs="Times New Roman"/>
          <w:bCs/>
          <w:color w:val="333333"/>
          <w:sz w:val="24"/>
          <w:szCs w:val="24"/>
        </w:rPr>
      </w:pPr>
      <w:r w:rsidRPr="00B17372">
        <w:rPr>
          <w:rFonts w:ascii="Times New Roman" w:eastAsia="Times New Roman" w:hAnsi="Times New Roman" w:cs="Times New Roman"/>
          <w:bCs/>
          <w:color w:val="333333"/>
          <w:sz w:val="24"/>
          <w:szCs w:val="24"/>
        </w:rPr>
        <w:t>О чем мы будем говорить? Чему посвящен будет наш урок?</w:t>
      </w:r>
    </w:p>
    <w:p w14:paraId="7B7DC561" w14:textId="77777777" w:rsidR="00AD3E39" w:rsidRPr="00B17372" w:rsidRDefault="00AD3E39" w:rsidP="00AD3E39">
      <w:pPr>
        <w:spacing w:line="240" w:lineRule="atLeast"/>
        <w:contextualSpacing/>
        <w:rPr>
          <w:rFonts w:ascii="Times New Roman" w:eastAsia="Times New Roman" w:hAnsi="Times New Roman" w:cs="Times New Roman"/>
          <w:b/>
          <w:bCs/>
          <w:i/>
          <w:color w:val="333333"/>
          <w:sz w:val="24"/>
          <w:szCs w:val="24"/>
        </w:rPr>
      </w:pPr>
      <w:r w:rsidRPr="00B17372">
        <w:rPr>
          <w:rFonts w:ascii="Times New Roman" w:eastAsia="Times New Roman" w:hAnsi="Times New Roman" w:cs="Times New Roman"/>
          <w:b/>
          <w:bCs/>
          <w:i/>
          <w:color w:val="333333"/>
          <w:sz w:val="24"/>
          <w:szCs w:val="24"/>
        </w:rPr>
        <w:t xml:space="preserve">Ответ: </w:t>
      </w:r>
    </w:p>
    <w:p w14:paraId="230A13D9" w14:textId="77777777" w:rsidR="00AD3E39" w:rsidRPr="00B17372" w:rsidRDefault="00AD3E39" w:rsidP="00AD3E39">
      <w:pPr>
        <w:spacing w:line="240" w:lineRule="atLeast"/>
        <w:ind w:firstLine="708"/>
        <w:contextualSpacing/>
        <w:jc w:val="both"/>
        <w:rPr>
          <w:rFonts w:ascii="Times New Roman" w:eastAsia="Times New Roman" w:hAnsi="Times New Roman" w:cs="Times New Roman"/>
          <w:b/>
          <w:bCs/>
          <w:i/>
          <w:color w:val="333333"/>
          <w:sz w:val="24"/>
          <w:szCs w:val="24"/>
        </w:rPr>
      </w:pPr>
      <w:r w:rsidRPr="00B17372">
        <w:rPr>
          <w:rFonts w:ascii="Times New Roman" w:eastAsia="Times New Roman" w:hAnsi="Times New Roman" w:cs="Times New Roman"/>
          <w:bCs/>
          <w:color w:val="333333"/>
          <w:sz w:val="24"/>
          <w:szCs w:val="24"/>
        </w:rPr>
        <w:t>Мы сегодня будем говорить о Великой Отечественной войне. Об образе войны в разных видах искусства</w:t>
      </w:r>
    </w:p>
    <w:p w14:paraId="54A83E2D" w14:textId="77777777" w:rsidR="00AD3E39" w:rsidRDefault="00AD3E39" w:rsidP="00AD3E39">
      <w:pPr>
        <w:spacing w:line="240" w:lineRule="atLeast"/>
        <w:contextualSpacing/>
        <w:rPr>
          <w:rFonts w:ascii="Times New Roman" w:eastAsia="Times New Roman" w:hAnsi="Times New Roman" w:cs="Times New Roman"/>
          <w:b/>
          <w:bCs/>
          <w:color w:val="333333"/>
          <w:sz w:val="24"/>
          <w:szCs w:val="24"/>
        </w:rPr>
      </w:pPr>
      <w:r w:rsidRPr="00B17372">
        <w:rPr>
          <w:rFonts w:ascii="Times New Roman" w:eastAsia="Times New Roman" w:hAnsi="Times New Roman" w:cs="Times New Roman"/>
          <w:b/>
          <w:bCs/>
          <w:i/>
          <w:color w:val="333333"/>
          <w:sz w:val="24"/>
          <w:szCs w:val="24"/>
        </w:rPr>
        <w:t>Учитель</w:t>
      </w:r>
      <w:r w:rsidRPr="00B17372">
        <w:rPr>
          <w:rFonts w:ascii="Times New Roman" w:eastAsia="Times New Roman" w:hAnsi="Times New Roman" w:cs="Times New Roman"/>
          <w:b/>
          <w:bCs/>
          <w:color w:val="333333"/>
          <w:sz w:val="24"/>
          <w:szCs w:val="24"/>
        </w:rPr>
        <w:t xml:space="preserve">: </w:t>
      </w:r>
    </w:p>
    <w:p w14:paraId="55663616" w14:textId="77777777" w:rsidR="00AD3E39" w:rsidRPr="00B17372" w:rsidRDefault="00AD3E39" w:rsidP="00AD3E39">
      <w:pPr>
        <w:spacing w:line="240" w:lineRule="atLeast"/>
        <w:contextualSpacing/>
        <w:rPr>
          <w:rFonts w:ascii="Times New Roman" w:eastAsia="Times New Roman" w:hAnsi="Times New Roman" w:cs="Times New Roman"/>
          <w:bCs/>
          <w:color w:val="333333"/>
          <w:sz w:val="24"/>
          <w:szCs w:val="24"/>
        </w:rPr>
      </w:pPr>
      <w:r w:rsidRPr="00B17372">
        <w:rPr>
          <w:rFonts w:ascii="Times New Roman" w:eastAsia="Times New Roman" w:hAnsi="Times New Roman" w:cs="Times New Roman"/>
          <w:bCs/>
          <w:color w:val="333333"/>
          <w:sz w:val="24"/>
          <w:szCs w:val="24"/>
        </w:rPr>
        <w:t>Как</w:t>
      </w:r>
      <w:r>
        <w:rPr>
          <w:rFonts w:ascii="Times New Roman" w:eastAsia="Times New Roman" w:hAnsi="Times New Roman" w:cs="Times New Roman"/>
          <w:bCs/>
          <w:color w:val="333333"/>
          <w:sz w:val="24"/>
          <w:szCs w:val="24"/>
        </w:rPr>
        <w:t>овы цели урока</w:t>
      </w:r>
      <w:r w:rsidRPr="00B17372">
        <w:rPr>
          <w:rFonts w:ascii="Times New Roman" w:eastAsia="Times New Roman" w:hAnsi="Times New Roman" w:cs="Times New Roman"/>
          <w:b/>
          <w:bCs/>
          <w:color w:val="333333"/>
          <w:sz w:val="24"/>
          <w:szCs w:val="24"/>
        </w:rPr>
        <w:t>?</w:t>
      </w:r>
    </w:p>
    <w:p w14:paraId="4D35DFDB" w14:textId="77777777" w:rsidR="00AD3E39" w:rsidRDefault="00AD3E39" w:rsidP="00AD3E39">
      <w:pPr>
        <w:spacing w:line="240" w:lineRule="atLeast"/>
        <w:contextualSpacing/>
        <w:rPr>
          <w:rFonts w:ascii="Times New Roman" w:eastAsia="Times New Roman" w:hAnsi="Times New Roman" w:cs="Times New Roman"/>
          <w:b/>
          <w:bCs/>
          <w:i/>
          <w:color w:val="333333"/>
          <w:sz w:val="24"/>
          <w:szCs w:val="24"/>
        </w:rPr>
      </w:pPr>
    </w:p>
    <w:p w14:paraId="26D9A3AF" w14:textId="77777777" w:rsidR="00AD3E39" w:rsidRDefault="00AD3E39" w:rsidP="00AD3E39">
      <w:pPr>
        <w:spacing w:line="240" w:lineRule="atLeast"/>
        <w:contextualSpacing/>
        <w:rPr>
          <w:rFonts w:ascii="Times New Roman" w:eastAsia="Times New Roman" w:hAnsi="Times New Roman" w:cs="Times New Roman"/>
          <w:b/>
          <w:bCs/>
          <w:i/>
          <w:color w:val="333333"/>
          <w:sz w:val="24"/>
          <w:szCs w:val="24"/>
        </w:rPr>
      </w:pPr>
    </w:p>
    <w:p w14:paraId="06694339" w14:textId="77777777" w:rsidR="00AD3E39" w:rsidRPr="00B17372" w:rsidRDefault="00AD3E39" w:rsidP="00AD3E39">
      <w:pPr>
        <w:spacing w:line="240" w:lineRule="atLeast"/>
        <w:contextualSpacing/>
        <w:rPr>
          <w:rFonts w:ascii="Times New Roman" w:eastAsia="Times New Roman" w:hAnsi="Times New Roman" w:cs="Times New Roman"/>
          <w:b/>
          <w:bCs/>
          <w:i/>
          <w:color w:val="333333"/>
          <w:sz w:val="24"/>
          <w:szCs w:val="24"/>
        </w:rPr>
      </w:pPr>
      <w:r w:rsidRPr="00B17372">
        <w:rPr>
          <w:rFonts w:ascii="Times New Roman" w:eastAsia="Times New Roman" w:hAnsi="Times New Roman" w:cs="Times New Roman"/>
          <w:b/>
          <w:bCs/>
          <w:i/>
          <w:color w:val="333333"/>
          <w:sz w:val="24"/>
          <w:szCs w:val="24"/>
        </w:rPr>
        <w:t>Ответ:</w:t>
      </w:r>
    </w:p>
    <w:p w14:paraId="0F44A299" w14:textId="77777777" w:rsidR="00AD3E39" w:rsidRPr="00B17372" w:rsidRDefault="00AD3E39" w:rsidP="00AD3E39">
      <w:pPr>
        <w:spacing w:line="240" w:lineRule="atLeast"/>
        <w:ind w:firstLine="708"/>
        <w:contextualSpacing/>
        <w:jc w:val="both"/>
        <w:rPr>
          <w:rFonts w:ascii="Times New Roman" w:eastAsia="Times New Roman" w:hAnsi="Times New Roman" w:cs="Times New Roman"/>
          <w:bCs/>
          <w:color w:val="333333"/>
          <w:sz w:val="24"/>
          <w:szCs w:val="24"/>
        </w:rPr>
      </w:pPr>
      <w:r>
        <w:rPr>
          <w:rFonts w:ascii="Times New Roman" w:eastAsia="Times New Roman" w:hAnsi="Times New Roman" w:cs="Times New Roman"/>
          <w:bCs/>
          <w:color w:val="333333"/>
          <w:sz w:val="24"/>
          <w:szCs w:val="24"/>
        </w:rPr>
        <w:t>Познакомить</w:t>
      </w:r>
      <w:r w:rsidRPr="00B17372">
        <w:rPr>
          <w:rFonts w:ascii="Times New Roman" w:eastAsia="Times New Roman" w:hAnsi="Times New Roman" w:cs="Times New Roman"/>
          <w:bCs/>
          <w:color w:val="333333"/>
          <w:sz w:val="24"/>
          <w:szCs w:val="24"/>
        </w:rPr>
        <w:t xml:space="preserve">ся </w:t>
      </w:r>
      <w:r>
        <w:rPr>
          <w:rFonts w:ascii="Times New Roman" w:eastAsia="Times New Roman" w:hAnsi="Times New Roman" w:cs="Times New Roman"/>
          <w:bCs/>
          <w:color w:val="333333"/>
          <w:sz w:val="24"/>
          <w:szCs w:val="24"/>
        </w:rPr>
        <w:t xml:space="preserve">с </w:t>
      </w:r>
      <w:r w:rsidRPr="00B17372">
        <w:rPr>
          <w:rFonts w:ascii="Times New Roman" w:eastAsia="Times New Roman" w:hAnsi="Times New Roman" w:cs="Times New Roman"/>
          <w:bCs/>
          <w:color w:val="333333"/>
          <w:sz w:val="24"/>
          <w:szCs w:val="24"/>
        </w:rPr>
        <w:t>композиторами, поэтами, художниками, скульпторами, которые в своих произведениях раскрыли тему «войны» и хотели донести до нас героический подвиг народа, который стойко защищал нашу Родину.</w:t>
      </w:r>
    </w:p>
    <w:p w14:paraId="571E8698" w14:textId="77777777" w:rsidR="00AD3E39" w:rsidRPr="00B17372" w:rsidRDefault="00AD3E39" w:rsidP="00AD3E39">
      <w:pPr>
        <w:spacing w:line="240" w:lineRule="atLeast"/>
        <w:contextualSpacing/>
        <w:rPr>
          <w:rFonts w:ascii="Times New Roman" w:eastAsia="Times New Roman" w:hAnsi="Times New Roman" w:cs="Times New Roman"/>
          <w:bCs/>
          <w:i/>
          <w:color w:val="333333"/>
          <w:sz w:val="24"/>
          <w:szCs w:val="24"/>
        </w:rPr>
      </w:pPr>
      <w:r w:rsidRPr="00B17372">
        <w:rPr>
          <w:rFonts w:ascii="Times New Roman" w:eastAsia="Times New Roman" w:hAnsi="Times New Roman" w:cs="Times New Roman"/>
          <w:b/>
          <w:bCs/>
          <w:i/>
          <w:color w:val="333333"/>
          <w:sz w:val="24"/>
          <w:szCs w:val="24"/>
        </w:rPr>
        <w:t>Учитель</w:t>
      </w:r>
      <w:r w:rsidRPr="00B17372">
        <w:rPr>
          <w:rFonts w:ascii="Times New Roman" w:eastAsia="Times New Roman" w:hAnsi="Times New Roman" w:cs="Times New Roman"/>
          <w:bCs/>
          <w:i/>
          <w:color w:val="333333"/>
          <w:sz w:val="24"/>
          <w:szCs w:val="24"/>
        </w:rPr>
        <w:t xml:space="preserve">: </w:t>
      </w:r>
    </w:p>
    <w:p w14:paraId="491E6C34" w14:textId="77777777" w:rsidR="00AD3E39" w:rsidRPr="00B17372" w:rsidRDefault="00AD3E39" w:rsidP="00AD3E39">
      <w:pPr>
        <w:spacing w:line="240" w:lineRule="atLeast"/>
        <w:contextualSpacing/>
        <w:jc w:val="both"/>
        <w:rPr>
          <w:rFonts w:ascii="Times New Roman" w:eastAsia="Times New Roman" w:hAnsi="Times New Roman" w:cs="Times New Roman"/>
          <w:bCs/>
          <w:color w:val="333333"/>
          <w:sz w:val="24"/>
          <w:szCs w:val="24"/>
        </w:rPr>
      </w:pPr>
      <w:r w:rsidRPr="00B17372">
        <w:rPr>
          <w:rFonts w:ascii="Times New Roman" w:eastAsia="Times New Roman" w:hAnsi="Times New Roman" w:cs="Times New Roman"/>
          <w:bCs/>
          <w:color w:val="333333"/>
          <w:sz w:val="24"/>
          <w:szCs w:val="24"/>
        </w:rPr>
        <w:t xml:space="preserve">          Прошли десятилетия с тех пор, как отгремели последние залпы Великой Отечественной войны, но память Людская хранит подвиги, совершавшиеся день за днем все долгие годы войны</w:t>
      </w:r>
      <w:r w:rsidRPr="00B17372">
        <w:rPr>
          <w:rFonts w:ascii="Times New Roman" w:eastAsia="Times New Roman" w:hAnsi="Times New Roman" w:cs="Times New Roman"/>
          <w:bCs/>
          <w:i/>
          <w:color w:val="333333"/>
          <w:sz w:val="24"/>
          <w:szCs w:val="24"/>
        </w:rPr>
        <w:t xml:space="preserve">.  </w:t>
      </w:r>
    </w:p>
    <w:p w14:paraId="2F29F1D1" w14:textId="77777777" w:rsidR="00AD3E39" w:rsidRPr="00B17372" w:rsidRDefault="00AD3E39" w:rsidP="00AD3E39">
      <w:pPr>
        <w:spacing w:line="240" w:lineRule="atLeast"/>
        <w:contextualSpacing/>
        <w:jc w:val="both"/>
        <w:rPr>
          <w:rFonts w:ascii="Times New Roman" w:eastAsia="Times New Roman" w:hAnsi="Times New Roman" w:cs="Times New Roman"/>
          <w:bCs/>
          <w:i/>
          <w:color w:val="333333"/>
          <w:sz w:val="24"/>
          <w:szCs w:val="24"/>
        </w:rPr>
      </w:pPr>
      <w:r w:rsidRPr="00B17372">
        <w:rPr>
          <w:rFonts w:ascii="Times New Roman" w:eastAsia="Times New Roman" w:hAnsi="Times New Roman" w:cs="Times New Roman"/>
          <w:bCs/>
          <w:color w:val="333333"/>
          <w:sz w:val="24"/>
          <w:szCs w:val="24"/>
        </w:rPr>
        <w:t xml:space="preserve">          Наш народ совершал подвиги в Ленинграде, на Курской дуге, под Москвой, на Волге, на святой Сталинградской земле, в Крыму.                     О защитниках написаны романы, повести, очерки, огромное количество стихов и песен, музыкальных произведений.</w:t>
      </w:r>
    </w:p>
    <w:p w14:paraId="772E9A1E" w14:textId="77777777" w:rsidR="00AD3E39" w:rsidRPr="00B17372" w:rsidRDefault="00AD3E39" w:rsidP="00AD3E39">
      <w:pPr>
        <w:spacing w:line="240" w:lineRule="atLeast"/>
        <w:contextualSpacing/>
        <w:jc w:val="both"/>
        <w:rPr>
          <w:rFonts w:ascii="Times New Roman" w:eastAsia="Times New Roman" w:hAnsi="Times New Roman" w:cs="Times New Roman"/>
          <w:bCs/>
          <w:i/>
          <w:color w:val="333333"/>
          <w:sz w:val="24"/>
          <w:szCs w:val="24"/>
        </w:rPr>
      </w:pPr>
      <w:r w:rsidRPr="00B17372">
        <w:rPr>
          <w:rFonts w:ascii="Times New Roman" w:eastAsia="Times New Roman" w:hAnsi="Times New Roman" w:cs="Times New Roman"/>
          <w:bCs/>
          <w:i/>
          <w:color w:val="333333"/>
          <w:sz w:val="24"/>
          <w:szCs w:val="24"/>
        </w:rPr>
        <w:t xml:space="preserve">Литература, живопись, скульптура, музыка – это «голос героической души народа». </w:t>
      </w:r>
    </w:p>
    <w:p w14:paraId="51DB5DC5" w14:textId="77777777" w:rsidR="00AD3E39" w:rsidRPr="00B17372" w:rsidRDefault="00AD3E39" w:rsidP="00AD3E39">
      <w:pPr>
        <w:spacing w:line="240" w:lineRule="atLeast"/>
        <w:contextualSpacing/>
        <w:rPr>
          <w:rFonts w:ascii="Times New Roman" w:eastAsia="Times New Roman" w:hAnsi="Times New Roman" w:cs="Times New Roman"/>
          <w:b/>
          <w:bCs/>
          <w:i/>
          <w:color w:val="333333"/>
          <w:sz w:val="24"/>
          <w:szCs w:val="24"/>
        </w:rPr>
      </w:pPr>
      <w:r w:rsidRPr="00B17372">
        <w:rPr>
          <w:rFonts w:ascii="Times New Roman" w:eastAsia="Times New Roman" w:hAnsi="Times New Roman" w:cs="Times New Roman"/>
          <w:b/>
          <w:bCs/>
          <w:i/>
          <w:color w:val="333333"/>
          <w:sz w:val="24"/>
          <w:szCs w:val="24"/>
        </w:rPr>
        <w:t>Война! Жесточе нету слова!</w:t>
      </w:r>
    </w:p>
    <w:p w14:paraId="67A9258E" w14:textId="77777777" w:rsidR="00AD3E39" w:rsidRPr="00B17372" w:rsidRDefault="00AD3E39" w:rsidP="00AD3E39">
      <w:pPr>
        <w:spacing w:line="240" w:lineRule="atLeast"/>
        <w:contextualSpacing/>
        <w:rPr>
          <w:rFonts w:ascii="Times New Roman" w:eastAsia="Times New Roman" w:hAnsi="Times New Roman" w:cs="Times New Roman"/>
          <w:b/>
          <w:bCs/>
          <w:i/>
          <w:color w:val="333333"/>
          <w:sz w:val="24"/>
          <w:szCs w:val="24"/>
        </w:rPr>
      </w:pPr>
      <w:r w:rsidRPr="00B17372">
        <w:rPr>
          <w:rFonts w:ascii="Times New Roman" w:eastAsia="Times New Roman" w:hAnsi="Times New Roman" w:cs="Times New Roman"/>
          <w:b/>
          <w:bCs/>
          <w:i/>
          <w:color w:val="333333"/>
          <w:sz w:val="24"/>
          <w:szCs w:val="24"/>
        </w:rPr>
        <w:t xml:space="preserve">Война! Страшнее </w:t>
      </w:r>
      <w:proofErr w:type="spellStart"/>
      <w:r w:rsidRPr="00B17372">
        <w:rPr>
          <w:rFonts w:ascii="Times New Roman" w:eastAsia="Times New Roman" w:hAnsi="Times New Roman" w:cs="Times New Roman"/>
          <w:b/>
          <w:bCs/>
          <w:i/>
          <w:color w:val="333333"/>
          <w:sz w:val="24"/>
          <w:szCs w:val="24"/>
        </w:rPr>
        <w:t>нетуслова</w:t>
      </w:r>
      <w:proofErr w:type="spellEnd"/>
      <w:r w:rsidRPr="00B17372">
        <w:rPr>
          <w:rFonts w:ascii="Times New Roman" w:eastAsia="Times New Roman" w:hAnsi="Times New Roman" w:cs="Times New Roman"/>
          <w:b/>
          <w:bCs/>
          <w:i/>
          <w:color w:val="333333"/>
          <w:sz w:val="24"/>
          <w:szCs w:val="24"/>
        </w:rPr>
        <w:t>!</w:t>
      </w:r>
    </w:p>
    <w:p w14:paraId="5F12B45E" w14:textId="77777777" w:rsidR="00AD3E39" w:rsidRPr="00B17372" w:rsidRDefault="00AD3E39" w:rsidP="00AD3E39">
      <w:pPr>
        <w:spacing w:line="240" w:lineRule="atLeast"/>
        <w:contextualSpacing/>
        <w:rPr>
          <w:rFonts w:ascii="Times New Roman" w:eastAsia="Times New Roman" w:hAnsi="Times New Roman" w:cs="Times New Roman"/>
          <w:b/>
          <w:bCs/>
          <w:i/>
          <w:color w:val="333333"/>
          <w:sz w:val="24"/>
          <w:szCs w:val="24"/>
        </w:rPr>
      </w:pPr>
      <w:r w:rsidRPr="00B17372">
        <w:rPr>
          <w:rFonts w:ascii="Times New Roman" w:eastAsia="Times New Roman" w:hAnsi="Times New Roman" w:cs="Times New Roman"/>
          <w:b/>
          <w:bCs/>
          <w:i/>
          <w:color w:val="333333"/>
          <w:sz w:val="24"/>
          <w:szCs w:val="24"/>
        </w:rPr>
        <w:t>Война! Крикнул кто-то.</w:t>
      </w:r>
    </w:p>
    <w:p w14:paraId="6B9E56AF" w14:textId="77777777" w:rsidR="00AD3E39" w:rsidRPr="00B17372" w:rsidRDefault="00AD3E39" w:rsidP="00AD3E39">
      <w:pPr>
        <w:spacing w:line="240" w:lineRule="atLeast"/>
        <w:contextualSpacing/>
        <w:rPr>
          <w:rFonts w:ascii="Times New Roman" w:eastAsia="Times New Roman" w:hAnsi="Times New Roman" w:cs="Times New Roman"/>
          <w:b/>
          <w:bCs/>
          <w:i/>
          <w:color w:val="333333"/>
          <w:sz w:val="24"/>
          <w:szCs w:val="24"/>
        </w:rPr>
      </w:pPr>
      <w:r w:rsidRPr="00B17372">
        <w:rPr>
          <w:rFonts w:ascii="Times New Roman" w:eastAsia="Times New Roman" w:hAnsi="Times New Roman" w:cs="Times New Roman"/>
          <w:b/>
          <w:bCs/>
          <w:i/>
          <w:color w:val="333333"/>
          <w:sz w:val="24"/>
          <w:szCs w:val="24"/>
        </w:rPr>
        <w:t>Война. Это товарищи война!</w:t>
      </w:r>
    </w:p>
    <w:p w14:paraId="34705DED" w14:textId="77777777" w:rsidR="00AD3E39" w:rsidRPr="00B17372" w:rsidRDefault="00AD3E39" w:rsidP="00AD3E39">
      <w:pPr>
        <w:spacing w:line="240" w:lineRule="atLeast"/>
        <w:contextualSpacing/>
        <w:jc w:val="both"/>
        <w:rPr>
          <w:rFonts w:ascii="Times New Roman" w:eastAsia="Times New Roman" w:hAnsi="Times New Roman" w:cs="Times New Roman"/>
          <w:bCs/>
          <w:color w:val="333333"/>
          <w:sz w:val="24"/>
          <w:szCs w:val="24"/>
        </w:rPr>
      </w:pPr>
      <w:r w:rsidRPr="00B17372">
        <w:rPr>
          <w:rFonts w:ascii="Times New Roman" w:eastAsia="Times New Roman" w:hAnsi="Times New Roman" w:cs="Times New Roman"/>
          <w:bCs/>
          <w:color w:val="333333"/>
          <w:sz w:val="24"/>
          <w:szCs w:val="24"/>
        </w:rPr>
        <w:t xml:space="preserve">          Всё вокруг выло и стонало. И было это 22 июня 1941 года, в 4 часа 15 минут по московскому времени с этого момента начался отсчет 1418 дней и ночей, каждый из которых – это кровь и смерть, боль и горечь утрат, гибель лучших сыновей и дочерей Советского Союза.</w:t>
      </w:r>
    </w:p>
    <w:p w14:paraId="55D02BBB" w14:textId="77777777" w:rsidR="00AD3E39" w:rsidRPr="00B17372" w:rsidRDefault="00AD3E39" w:rsidP="00AD3E39">
      <w:pPr>
        <w:spacing w:line="240" w:lineRule="atLeast"/>
        <w:contextualSpacing/>
        <w:jc w:val="both"/>
        <w:rPr>
          <w:rFonts w:ascii="Times New Roman" w:eastAsia="Times New Roman" w:hAnsi="Times New Roman" w:cs="Times New Roman"/>
          <w:bCs/>
          <w:color w:val="333333"/>
          <w:sz w:val="24"/>
          <w:szCs w:val="24"/>
        </w:rPr>
      </w:pPr>
      <w:r w:rsidRPr="00B17372">
        <w:rPr>
          <w:rFonts w:ascii="Times New Roman" w:eastAsia="Times New Roman" w:hAnsi="Times New Roman" w:cs="Times New Roman"/>
          <w:bCs/>
          <w:color w:val="333333"/>
          <w:sz w:val="24"/>
          <w:szCs w:val="24"/>
        </w:rPr>
        <w:t xml:space="preserve">       </w:t>
      </w:r>
      <w:r>
        <w:rPr>
          <w:rFonts w:ascii="Times New Roman" w:eastAsia="Times New Roman" w:hAnsi="Times New Roman" w:cs="Times New Roman"/>
          <w:bCs/>
          <w:color w:val="333333"/>
          <w:sz w:val="24"/>
          <w:szCs w:val="24"/>
        </w:rPr>
        <w:tab/>
      </w:r>
      <w:r w:rsidRPr="00B17372">
        <w:rPr>
          <w:rFonts w:ascii="Times New Roman" w:eastAsia="Times New Roman" w:hAnsi="Times New Roman" w:cs="Times New Roman"/>
          <w:bCs/>
          <w:color w:val="333333"/>
          <w:sz w:val="24"/>
          <w:szCs w:val="24"/>
        </w:rPr>
        <w:t xml:space="preserve">О войне писали не только рассказы, стихи, но создавались и произведения для симфонического оркестра. С одним из них мы сегодня познакомимся, это Симфония №7 </w:t>
      </w:r>
    </w:p>
    <w:p w14:paraId="2E2A8E95" w14:textId="77777777" w:rsidR="00AD3E39" w:rsidRPr="00B17372" w:rsidRDefault="00AD3E39" w:rsidP="00AD3E39">
      <w:pPr>
        <w:spacing w:line="240" w:lineRule="atLeast"/>
        <w:contextualSpacing/>
        <w:jc w:val="both"/>
        <w:rPr>
          <w:rFonts w:ascii="Times New Roman" w:eastAsia="Times New Roman" w:hAnsi="Times New Roman" w:cs="Times New Roman"/>
          <w:bCs/>
          <w:color w:val="333333"/>
          <w:sz w:val="24"/>
          <w:szCs w:val="24"/>
        </w:rPr>
      </w:pPr>
      <w:r w:rsidRPr="00B17372">
        <w:rPr>
          <w:rFonts w:ascii="Times New Roman" w:eastAsia="Times New Roman" w:hAnsi="Times New Roman" w:cs="Times New Roman"/>
          <w:bCs/>
          <w:color w:val="333333"/>
          <w:sz w:val="24"/>
          <w:szCs w:val="24"/>
        </w:rPr>
        <w:t xml:space="preserve">«Ленинградская» </w:t>
      </w:r>
      <w:proofErr w:type="spellStart"/>
      <w:r w:rsidRPr="00B17372">
        <w:rPr>
          <w:rFonts w:ascii="Times New Roman" w:eastAsia="Times New Roman" w:hAnsi="Times New Roman" w:cs="Times New Roman"/>
          <w:bCs/>
          <w:color w:val="333333"/>
          <w:sz w:val="24"/>
          <w:szCs w:val="24"/>
        </w:rPr>
        <w:t>Д.Д.Шостаковича</w:t>
      </w:r>
      <w:proofErr w:type="spellEnd"/>
    </w:p>
    <w:p w14:paraId="31ACC851" w14:textId="77777777" w:rsidR="00AD3E39" w:rsidRPr="00B17372" w:rsidRDefault="00AD3E39" w:rsidP="00AD3E39">
      <w:pPr>
        <w:spacing w:line="240" w:lineRule="atLeast"/>
        <w:contextualSpacing/>
        <w:rPr>
          <w:rFonts w:ascii="Times New Roman" w:eastAsia="Times New Roman" w:hAnsi="Times New Roman" w:cs="Times New Roman"/>
          <w:bCs/>
          <w:color w:val="333333"/>
          <w:sz w:val="24"/>
          <w:szCs w:val="24"/>
        </w:rPr>
      </w:pPr>
      <w:r w:rsidRPr="00B17372">
        <w:rPr>
          <w:rFonts w:ascii="Times New Roman" w:hAnsi="Times New Roman"/>
          <w:b/>
          <w:i/>
          <w:sz w:val="24"/>
          <w:szCs w:val="24"/>
        </w:rPr>
        <w:t>Слайд№ 5</w:t>
      </w:r>
    </w:p>
    <w:p w14:paraId="4C8D8B44" w14:textId="77777777" w:rsidR="00AD3E39" w:rsidRPr="00B17372" w:rsidRDefault="00AD3E39" w:rsidP="00AD3E39">
      <w:pPr>
        <w:spacing w:line="240" w:lineRule="atLeast"/>
        <w:contextualSpacing/>
        <w:rPr>
          <w:rFonts w:ascii="Times New Roman" w:eastAsia="Times New Roman" w:hAnsi="Times New Roman" w:cs="Times New Roman"/>
          <w:bCs/>
          <w:i/>
          <w:color w:val="333333"/>
          <w:sz w:val="24"/>
          <w:szCs w:val="24"/>
        </w:rPr>
      </w:pPr>
      <w:r w:rsidRPr="00B17372">
        <w:rPr>
          <w:rFonts w:ascii="Times New Roman" w:eastAsia="Times New Roman" w:hAnsi="Times New Roman" w:cs="Times New Roman"/>
          <w:b/>
          <w:bCs/>
          <w:i/>
          <w:color w:val="333333"/>
          <w:sz w:val="24"/>
          <w:szCs w:val="24"/>
        </w:rPr>
        <w:t>Учитель</w:t>
      </w:r>
      <w:r w:rsidRPr="00B17372">
        <w:rPr>
          <w:rFonts w:ascii="Times New Roman" w:eastAsia="Times New Roman" w:hAnsi="Times New Roman" w:cs="Times New Roman"/>
          <w:bCs/>
          <w:i/>
          <w:color w:val="333333"/>
          <w:sz w:val="24"/>
          <w:szCs w:val="24"/>
        </w:rPr>
        <w:t xml:space="preserve">:  </w:t>
      </w:r>
    </w:p>
    <w:p w14:paraId="6D248040" w14:textId="77777777" w:rsidR="00AD3E39" w:rsidRDefault="00AD3E39" w:rsidP="00AD3E39">
      <w:pPr>
        <w:spacing w:line="240" w:lineRule="atLeast"/>
        <w:contextualSpacing/>
        <w:rPr>
          <w:rFonts w:ascii="Times New Roman" w:eastAsia="Times New Roman" w:hAnsi="Times New Roman" w:cs="Times New Roman"/>
          <w:b/>
          <w:bCs/>
          <w:i/>
          <w:color w:val="333333"/>
          <w:sz w:val="24"/>
          <w:szCs w:val="24"/>
        </w:rPr>
      </w:pPr>
      <w:r w:rsidRPr="00B17372">
        <w:rPr>
          <w:rFonts w:ascii="Times New Roman" w:eastAsia="Times New Roman" w:hAnsi="Times New Roman" w:cs="Times New Roman"/>
          <w:b/>
          <w:bCs/>
          <w:i/>
          <w:color w:val="333333"/>
          <w:sz w:val="24"/>
          <w:szCs w:val="24"/>
        </w:rPr>
        <w:t>Тема урока:</w:t>
      </w:r>
      <w:r>
        <w:rPr>
          <w:rFonts w:ascii="Times New Roman" w:eastAsia="Times New Roman" w:hAnsi="Times New Roman" w:cs="Times New Roman"/>
          <w:b/>
          <w:bCs/>
          <w:i/>
          <w:color w:val="333333"/>
          <w:sz w:val="24"/>
          <w:szCs w:val="24"/>
        </w:rPr>
        <w:t xml:space="preserve"> </w:t>
      </w:r>
    </w:p>
    <w:p w14:paraId="2C58FB35" w14:textId="77777777" w:rsidR="00AD3E39" w:rsidRPr="0000030E" w:rsidRDefault="00AD3E39" w:rsidP="00AD3E39">
      <w:pPr>
        <w:spacing w:line="240" w:lineRule="atLeast"/>
        <w:contextualSpacing/>
        <w:rPr>
          <w:rFonts w:ascii="Times New Roman" w:eastAsia="Times New Roman" w:hAnsi="Times New Roman" w:cs="Times New Roman"/>
          <w:b/>
          <w:bCs/>
          <w:i/>
          <w:color w:val="333333"/>
          <w:sz w:val="24"/>
          <w:szCs w:val="24"/>
        </w:rPr>
      </w:pPr>
      <w:r>
        <w:rPr>
          <w:rFonts w:ascii="Times New Roman" w:eastAsia="Times New Roman" w:hAnsi="Times New Roman" w:cs="Times New Roman"/>
          <w:b/>
          <w:bCs/>
          <w:i/>
          <w:color w:val="333333"/>
          <w:sz w:val="24"/>
          <w:szCs w:val="24"/>
        </w:rPr>
        <w:t xml:space="preserve">                              </w:t>
      </w:r>
      <w:r w:rsidRPr="00B17372">
        <w:rPr>
          <w:rFonts w:ascii="Times New Roman" w:eastAsia="Times New Roman" w:hAnsi="Times New Roman" w:cs="Times New Roman"/>
          <w:b/>
          <w:i/>
          <w:sz w:val="24"/>
          <w:szCs w:val="24"/>
        </w:rPr>
        <w:t>В концертном зале. Симфония № 7 «Ленинградская» Д. Шостаковича</w:t>
      </w:r>
    </w:p>
    <w:p w14:paraId="6CA9DFB7" w14:textId="77777777" w:rsidR="00AD3E39" w:rsidRPr="00B17372" w:rsidRDefault="00AD3E39" w:rsidP="00AD3E39">
      <w:pPr>
        <w:spacing w:line="240" w:lineRule="atLeast"/>
        <w:contextualSpacing/>
        <w:rPr>
          <w:rFonts w:ascii="Times New Roman" w:eastAsia="Times New Roman" w:hAnsi="Times New Roman" w:cs="Times New Roman"/>
          <w:bCs/>
          <w:i/>
          <w:color w:val="333333"/>
          <w:sz w:val="24"/>
          <w:szCs w:val="24"/>
        </w:rPr>
      </w:pPr>
    </w:p>
    <w:p w14:paraId="4BF869EA" w14:textId="77777777" w:rsidR="00AD3E39" w:rsidRPr="00B17372" w:rsidRDefault="00AD3E39" w:rsidP="00AD3E39">
      <w:pPr>
        <w:spacing w:line="240" w:lineRule="atLeast"/>
        <w:contextualSpacing/>
        <w:rPr>
          <w:rFonts w:ascii="Times New Roman" w:eastAsia="Times New Roman" w:hAnsi="Times New Roman" w:cs="Times New Roman"/>
          <w:b/>
          <w:bCs/>
          <w:i/>
          <w:color w:val="333333"/>
          <w:sz w:val="24"/>
          <w:szCs w:val="24"/>
        </w:rPr>
      </w:pPr>
      <w:r w:rsidRPr="00B17372">
        <w:rPr>
          <w:rFonts w:ascii="Times New Roman" w:eastAsia="Times New Roman" w:hAnsi="Times New Roman" w:cs="Times New Roman"/>
          <w:b/>
          <w:bCs/>
          <w:i/>
          <w:color w:val="333333"/>
          <w:sz w:val="24"/>
          <w:szCs w:val="24"/>
        </w:rPr>
        <w:t>Эпиграф урока:</w:t>
      </w:r>
    </w:p>
    <w:p w14:paraId="1404085B" w14:textId="77777777" w:rsidR="00AD3E39" w:rsidRPr="00B17372" w:rsidRDefault="00AD3E39" w:rsidP="00AD3E39">
      <w:pPr>
        <w:spacing w:line="240" w:lineRule="atLeast"/>
        <w:contextualSpacing/>
        <w:jc w:val="center"/>
        <w:rPr>
          <w:rFonts w:ascii="Times New Roman" w:hAnsi="Times New Roman"/>
          <w:b/>
          <w:i/>
          <w:sz w:val="24"/>
          <w:szCs w:val="24"/>
        </w:rPr>
      </w:pPr>
      <w:r w:rsidRPr="00B17372">
        <w:rPr>
          <w:rFonts w:ascii="Times New Roman" w:hAnsi="Times New Roman"/>
          <w:b/>
          <w:i/>
          <w:sz w:val="24"/>
          <w:szCs w:val="24"/>
        </w:rPr>
        <w:t xml:space="preserve"> «Будь горда ими Родина,</w:t>
      </w:r>
    </w:p>
    <w:p w14:paraId="79C1566F" w14:textId="77777777" w:rsidR="00AD3E39" w:rsidRDefault="00AD3E39" w:rsidP="00AD3E39">
      <w:pPr>
        <w:spacing w:line="240" w:lineRule="atLeast"/>
        <w:contextualSpacing/>
        <w:rPr>
          <w:rFonts w:ascii="Times New Roman" w:hAnsi="Times New Roman"/>
          <w:b/>
          <w:i/>
          <w:sz w:val="24"/>
          <w:szCs w:val="24"/>
        </w:rPr>
      </w:pPr>
      <w:r w:rsidRPr="00B17372">
        <w:rPr>
          <w:rFonts w:ascii="Times New Roman" w:hAnsi="Times New Roman"/>
          <w:b/>
          <w:i/>
          <w:sz w:val="24"/>
          <w:szCs w:val="24"/>
        </w:rPr>
        <w:t xml:space="preserve">                                     </w:t>
      </w:r>
      <w:r>
        <w:rPr>
          <w:rFonts w:ascii="Times New Roman" w:hAnsi="Times New Roman"/>
          <w:b/>
          <w:i/>
          <w:sz w:val="24"/>
          <w:szCs w:val="24"/>
        </w:rPr>
        <w:t xml:space="preserve">                   </w:t>
      </w:r>
      <w:r w:rsidRPr="00B17372">
        <w:rPr>
          <w:rFonts w:ascii="Times New Roman" w:hAnsi="Times New Roman"/>
          <w:b/>
          <w:i/>
          <w:sz w:val="24"/>
          <w:szCs w:val="24"/>
        </w:rPr>
        <w:t xml:space="preserve">  Но будь и достойна их!»  </w:t>
      </w:r>
    </w:p>
    <w:p w14:paraId="091DD631" w14:textId="77777777" w:rsidR="00AD3E39" w:rsidRDefault="00AD3E39" w:rsidP="00AD3E39">
      <w:pPr>
        <w:spacing w:line="240" w:lineRule="atLeast"/>
        <w:contextualSpacing/>
        <w:rPr>
          <w:rFonts w:ascii="Times New Roman" w:hAnsi="Times New Roman"/>
          <w:b/>
          <w:i/>
          <w:sz w:val="24"/>
          <w:szCs w:val="24"/>
        </w:rPr>
      </w:pPr>
    </w:p>
    <w:p w14:paraId="58AEBEA3" w14:textId="77777777" w:rsidR="00AD3E39" w:rsidRPr="00B17372" w:rsidRDefault="00AD3E39" w:rsidP="00AD3E39">
      <w:pPr>
        <w:spacing w:line="240" w:lineRule="atLeast"/>
        <w:contextualSpacing/>
        <w:rPr>
          <w:rFonts w:ascii="Times New Roman" w:hAnsi="Times New Roman" w:cs="Times New Roman"/>
          <w:sz w:val="24"/>
          <w:szCs w:val="24"/>
        </w:rPr>
      </w:pPr>
      <w:r w:rsidRPr="00B17372">
        <w:rPr>
          <w:rFonts w:ascii="Times New Roman" w:hAnsi="Times New Roman"/>
          <w:b/>
          <w:i/>
          <w:sz w:val="24"/>
          <w:szCs w:val="24"/>
        </w:rPr>
        <w:t xml:space="preserve"> </w:t>
      </w:r>
      <w:r w:rsidRPr="00B17372">
        <w:rPr>
          <w:rFonts w:ascii="Times New Roman" w:hAnsi="Times New Roman" w:cs="Times New Roman"/>
          <w:b/>
          <w:sz w:val="24"/>
          <w:szCs w:val="24"/>
        </w:rPr>
        <w:t xml:space="preserve">4.Первичное усвоение новых знаний. </w:t>
      </w:r>
    </w:p>
    <w:p w14:paraId="42D44CD4" w14:textId="77777777" w:rsidR="00AD3E39" w:rsidRDefault="00AD3E39" w:rsidP="00AD3E39">
      <w:pPr>
        <w:spacing w:after="160" w:line="240" w:lineRule="atLeast"/>
        <w:contextualSpacing/>
        <w:rPr>
          <w:bCs/>
          <w:color w:val="333333"/>
        </w:rPr>
      </w:pPr>
      <w:r w:rsidRPr="00B17372">
        <w:rPr>
          <w:rFonts w:ascii="Times New Roman" w:eastAsia="Times New Roman" w:hAnsi="Times New Roman" w:cs="Times New Roman"/>
          <w:b/>
          <w:bCs/>
          <w:i/>
          <w:color w:val="333333"/>
          <w:sz w:val="24"/>
          <w:szCs w:val="24"/>
        </w:rPr>
        <w:t>Учитель: Слово музыковедам</w:t>
      </w:r>
      <w:r w:rsidRPr="00B17372">
        <w:rPr>
          <w:rFonts w:ascii="Times New Roman" w:eastAsia="Times New Roman" w:hAnsi="Times New Roman" w:cs="Times New Roman"/>
          <w:bCs/>
          <w:color w:val="333333"/>
          <w:sz w:val="24"/>
          <w:szCs w:val="24"/>
        </w:rPr>
        <w:t>.</w:t>
      </w:r>
    </w:p>
    <w:p w14:paraId="65944425" w14:textId="77777777" w:rsidR="00AD3E39" w:rsidRPr="00B17372" w:rsidRDefault="00AD3E39" w:rsidP="00AD3E39">
      <w:pPr>
        <w:spacing w:line="240" w:lineRule="atLeast"/>
        <w:ind w:firstLine="708"/>
        <w:contextualSpacing/>
        <w:rPr>
          <w:rFonts w:ascii="Times New Roman" w:eastAsia="Times New Roman" w:hAnsi="Times New Roman" w:cs="Times New Roman"/>
          <w:bCs/>
          <w:color w:val="333333"/>
          <w:sz w:val="24"/>
          <w:szCs w:val="24"/>
        </w:rPr>
      </w:pPr>
      <w:r w:rsidRPr="00B17372">
        <w:rPr>
          <w:rFonts w:ascii="Times New Roman" w:eastAsia="Times New Roman" w:hAnsi="Times New Roman" w:cs="Times New Roman"/>
          <w:bCs/>
          <w:color w:val="333333"/>
          <w:sz w:val="24"/>
          <w:szCs w:val="24"/>
        </w:rPr>
        <w:t xml:space="preserve"> Расскажите</w:t>
      </w:r>
      <w:r>
        <w:rPr>
          <w:rFonts w:ascii="Times New Roman" w:eastAsia="Times New Roman" w:hAnsi="Times New Roman" w:cs="Times New Roman"/>
          <w:bCs/>
          <w:color w:val="333333"/>
          <w:sz w:val="24"/>
          <w:szCs w:val="24"/>
        </w:rPr>
        <w:t>,</w:t>
      </w:r>
      <w:r w:rsidRPr="00B17372">
        <w:rPr>
          <w:rFonts w:ascii="Times New Roman" w:eastAsia="Times New Roman" w:hAnsi="Times New Roman" w:cs="Times New Roman"/>
          <w:bCs/>
          <w:color w:val="333333"/>
          <w:sz w:val="24"/>
          <w:szCs w:val="24"/>
        </w:rPr>
        <w:t xml:space="preserve"> пожалуйста, как другие композиторы высказывались о музыке </w:t>
      </w:r>
      <w:proofErr w:type="spellStart"/>
      <w:r w:rsidRPr="00B17372">
        <w:rPr>
          <w:rFonts w:ascii="Times New Roman" w:eastAsia="Times New Roman" w:hAnsi="Times New Roman" w:cs="Times New Roman"/>
          <w:bCs/>
          <w:color w:val="333333"/>
          <w:sz w:val="24"/>
          <w:szCs w:val="24"/>
        </w:rPr>
        <w:t>Д.Шостаковича</w:t>
      </w:r>
      <w:proofErr w:type="spellEnd"/>
      <w:r w:rsidRPr="00B17372">
        <w:rPr>
          <w:rFonts w:ascii="Times New Roman" w:eastAsia="Times New Roman" w:hAnsi="Times New Roman" w:cs="Times New Roman"/>
          <w:bCs/>
          <w:color w:val="333333"/>
          <w:sz w:val="24"/>
          <w:szCs w:val="24"/>
        </w:rPr>
        <w:t>.</w:t>
      </w:r>
    </w:p>
    <w:p w14:paraId="04072533" w14:textId="77777777" w:rsidR="00AD3E39" w:rsidRDefault="00AD3E39" w:rsidP="00AD3E39">
      <w:pPr>
        <w:spacing w:after="160" w:line="240" w:lineRule="atLeast"/>
        <w:contextualSpacing/>
        <w:rPr>
          <w:rFonts w:eastAsiaTheme="minorHAnsi"/>
          <w:b/>
          <w:i/>
          <w:lang w:eastAsia="en-US"/>
        </w:rPr>
      </w:pPr>
    </w:p>
    <w:p w14:paraId="212ABC44" w14:textId="77777777" w:rsidR="00AD3E39" w:rsidRPr="00B17372" w:rsidRDefault="00AD3E39" w:rsidP="00AD3E39">
      <w:pPr>
        <w:spacing w:line="240" w:lineRule="atLeast"/>
        <w:contextualSpacing/>
        <w:rPr>
          <w:rFonts w:ascii="Times New Roman" w:hAnsi="Times New Roman"/>
          <w:i/>
          <w:sz w:val="24"/>
          <w:szCs w:val="24"/>
        </w:rPr>
      </w:pPr>
      <w:r w:rsidRPr="00B17372">
        <w:rPr>
          <w:rFonts w:ascii="Times New Roman" w:hAnsi="Times New Roman"/>
          <w:b/>
          <w:i/>
          <w:sz w:val="24"/>
          <w:szCs w:val="24"/>
        </w:rPr>
        <w:t>Слайд№ 6</w:t>
      </w:r>
      <w:r>
        <w:rPr>
          <w:rFonts w:ascii="Times New Roman" w:hAnsi="Times New Roman"/>
          <w:b/>
          <w:i/>
          <w:sz w:val="24"/>
          <w:szCs w:val="24"/>
        </w:rPr>
        <w:t xml:space="preserve"> </w:t>
      </w:r>
      <w:r w:rsidRPr="00B17372">
        <w:rPr>
          <w:rFonts w:ascii="Times New Roman" w:hAnsi="Times New Roman"/>
          <w:i/>
          <w:sz w:val="24"/>
          <w:szCs w:val="24"/>
        </w:rPr>
        <w:t>Портрет Д. Шостаковича и Р. Щедрина</w:t>
      </w:r>
    </w:p>
    <w:p w14:paraId="7F855304" w14:textId="77777777" w:rsidR="00AD3E39" w:rsidRPr="00B17372" w:rsidRDefault="00AD3E39" w:rsidP="00AD3E39">
      <w:pPr>
        <w:spacing w:line="240" w:lineRule="atLeast"/>
        <w:contextualSpacing/>
        <w:rPr>
          <w:rFonts w:ascii="Times New Roman" w:hAnsi="Times New Roman"/>
          <w:b/>
          <w:i/>
          <w:sz w:val="24"/>
          <w:szCs w:val="24"/>
        </w:rPr>
      </w:pPr>
      <w:r w:rsidRPr="00B17372">
        <w:rPr>
          <w:rFonts w:ascii="Times New Roman" w:hAnsi="Times New Roman"/>
          <w:b/>
          <w:i/>
          <w:sz w:val="24"/>
          <w:szCs w:val="24"/>
        </w:rPr>
        <w:t>«</w:t>
      </w:r>
      <w:r>
        <w:rPr>
          <w:rFonts w:ascii="Times New Roman" w:hAnsi="Times New Roman"/>
          <w:b/>
          <w:i/>
          <w:sz w:val="24"/>
          <w:szCs w:val="24"/>
        </w:rPr>
        <w:t>Музыка</w:t>
      </w:r>
      <w:r w:rsidRPr="00B17372">
        <w:rPr>
          <w:rFonts w:ascii="Times New Roman" w:hAnsi="Times New Roman"/>
          <w:b/>
          <w:i/>
          <w:sz w:val="24"/>
          <w:szCs w:val="24"/>
        </w:rPr>
        <w:t xml:space="preserve"> Шостаковича — это мир глубоких…мыслей…,</w:t>
      </w:r>
    </w:p>
    <w:p w14:paraId="38CECA3F" w14:textId="77777777" w:rsidR="00AD3E39" w:rsidRPr="00B17372" w:rsidRDefault="00AD3E39" w:rsidP="00AD3E39">
      <w:pPr>
        <w:spacing w:line="240" w:lineRule="atLeast"/>
        <w:contextualSpacing/>
        <w:rPr>
          <w:rFonts w:ascii="Times New Roman" w:hAnsi="Times New Roman"/>
          <w:b/>
          <w:i/>
          <w:sz w:val="24"/>
          <w:szCs w:val="24"/>
        </w:rPr>
      </w:pPr>
      <w:r w:rsidRPr="00B17372">
        <w:rPr>
          <w:rFonts w:ascii="Times New Roman" w:hAnsi="Times New Roman"/>
          <w:b/>
          <w:i/>
          <w:sz w:val="24"/>
          <w:szCs w:val="24"/>
        </w:rPr>
        <w:t>Это гимн человеку…,</w:t>
      </w:r>
    </w:p>
    <w:p w14:paraId="7031AE39" w14:textId="77777777" w:rsidR="00AD3E39" w:rsidRPr="00B17372" w:rsidRDefault="00AD3E39" w:rsidP="00AD3E39">
      <w:pPr>
        <w:spacing w:line="240" w:lineRule="atLeast"/>
        <w:contextualSpacing/>
        <w:rPr>
          <w:rFonts w:ascii="Times New Roman" w:hAnsi="Times New Roman"/>
          <w:b/>
          <w:i/>
          <w:sz w:val="24"/>
          <w:szCs w:val="24"/>
        </w:rPr>
      </w:pPr>
      <w:r w:rsidRPr="00B17372">
        <w:rPr>
          <w:rFonts w:ascii="Times New Roman" w:hAnsi="Times New Roman"/>
          <w:b/>
          <w:i/>
          <w:sz w:val="24"/>
          <w:szCs w:val="24"/>
        </w:rPr>
        <w:t>Это протест против жестокости…,</w:t>
      </w:r>
    </w:p>
    <w:p w14:paraId="3CF5AAA8" w14:textId="77777777" w:rsidR="00AD3E39" w:rsidRPr="00B17372" w:rsidRDefault="00AD3E39" w:rsidP="00AD3E39">
      <w:pPr>
        <w:spacing w:line="240" w:lineRule="atLeast"/>
        <w:contextualSpacing/>
        <w:rPr>
          <w:rFonts w:ascii="Times New Roman" w:hAnsi="Times New Roman"/>
          <w:b/>
          <w:i/>
          <w:sz w:val="24"/>
          <w:szCs w:val="24"/>
        </w:rPr>
      </w:pPr>
      <w:r w:rsidRPr="00B17372">
        <w:rPr>
          <w:rFonts w:ascii="Times New Roman" w:hAnsi="Times New Roman"/>
          <w:b/>
          <w:i/>
          <w:sz w:val="24"/>
          <w:szCs w:val="24"/>
        </w:rPr>
        <w:t>Это исповедь художника,</w:t>
      </w:r>
    </w:p>
    <w:p w14:paraId="37A0C2E0" w14:textId="77777777" w:rsidR="00AD3E39" w:rsidRPr="00B17372" w:rsidRDefault="00AD3E39" w:rsidP="00AD3E39">
      <w:pPr>
        <w:spacing w:line="240" w:lineRule="atLeast"/>
        <w:contextualSpacing/>
        <w:rPr>
          <w:rFonts w:ascii="Times New Roman" w:hAnsi="Times New Roman"/>
          <w:b/>
          <w:i/>
          <w:sz w:val="24"/>
          <w:szCs w:val="24"/>
        </w:rPr>
      </w:pPr>
      <w:r w:rsidRPr="00B17372">
        <w:rPr>
          <w:rFonts w:ascii="Times New Roman" w:hAnsi="Times New Roman"/>
          <w:b/>
          <w:i/>
          <w:sz w:val="24"/>
          <w:szCs w:val="24"/>
        </w:rPr>
        <w:t>Это летопись нашей жизни…».</w:t>
      </w:r>
    </w:p>
    <w:p w14:paraId="2D60EF08" w14:textId="77777777" w:rsidR="00AD3E39" w:rsidRPr="00B17372" w:rsidRDefault="00AD3E39" w:rsidP="00AD3E39">
      <w:pPr>
        <w:spacing w:line="240" w:lineRule="atLeast"/>
        <w:contextualSpacing/>
        <w:rPr>
          <w:rFonts w:ascii="Times New Roman" w:hAnsi="Times New Roman"/>
          <w:i/>
          <w:sz w:val="24"/>
          <w:szCs w:val="24"/>
        </w:rPr>
      </w:pPr>
    </w:p>
    <w:p w14:paraId="7ABECFB5" w14:textId="77777777" w:rsidR="00AD3E39" w:rsidRPr="00B17372" w:rsidRDefault="00AD3E39" w:rsidP="00AD3E39">
      <w:pPr>
        <w:spacing w:line="240" w:lineRule="atLeast"/>
        <w:contextualSpacing/>
        <w:rPr>
          <w:rFonts w:ascii="Times New Roman" w:eastAsia="Times New Roman" w:hAnsi="Times New Roman" w:cs="Times New Roman"/>
          <w:bCs/>
          <w:color w:val="333333"/>
          <w:sz w:val="24"/>
          <w:szCs w:val="24"/>
        </w:rPr>
      </w:pPr>
      <w:r w:rsidRPr="00B17372">
        <w:rPr>
          <w:rFonts w:ascii="Times New Roman" w:eastAsia="Times New Roman" w:hAnsi="Times New Roman" w:cs="Times New Roman"/>
          <w:b/>
          <w:bCs/>
          <w:i/>
          <w:color w:val="333333"/>
          <w:sz w:val="24"/>
          <w:szCs w:val="24"/>
        </w:rPr>
        <w:t>Учитель</w:t>
      </w:r>
      <w:r w:rsidRPr="00B17372">
        <w:rPr>
          <w:rFonts w:ascii="Times New Roman" w:eastAsia="Times New Roman" w:hAnsi="Times New Roman" w:cs="Times New Roman"/>
          <w:bCs/>
          <w:i/>
          <w:color w:val="333333"/>
          <w:sz w:val="24"/>
          <w:szCs w:val="24"/>
        </w:rPr>
        <w:t>:</w:t>
      </w:r>
      <w:r>
        <w:rPr>
          <w:rFonts w:ascii="Times New Roman" w:eastAsia="Times New Roman" w:hAnsi="Times New Roman" w:cs="Times New Roman"/>
          <w:bCs/>
          <w:i/>
          <w:color w:val="333333"/>
          <w:sz w:val="24"/>
          <w:szCs w:val="24"/>
        </w:rPr>
        <w:t xml:space="preserve"> </w:t>
      </w:r>
      <w:r w:rsidRPr="00B17372">
        <w:rPr>
          <w:rFonts w:ascii="Times New Roman" w:eastAsia="Times New Roman" w:hAnsi="Times New Roman" w:cs="Times New Roman"/>
          <w:b/>
          <w:bCs/>
          <w:i/>
          <w:color w:val="333333"/>
          <w:sz w:val="24"/>
          <w:szCs w:val="24"/>
        </w:rPr>
        <w:t>Вопрос музыковедам</w:t>
      </w:r>
      <w:r w:rsidRPr="00B17372">
        <w:rPr>
          <w:rFonts w:ascii="Times New Roman" w:eastAsia="Times New Roman" w:hAnsi="Times New Roman" w:cs="Times New Roman"/>
          <w:b/>
          <w:bCs/>
          <w:color w:val="333333"/>
          <w:sz w:val="24"/>
          <w:szCs w:val="24"/>
        </w:rPr>
        <w:t>.</w:t>
      </w:r>
      <w:r w:rsidRPr="00B17372">
        <w:rPr>
          <w:rFonts w:ascii="Times New Roman" w:eastAsia="Times New Roman" w:hAnsi="Times New Roman" w:cs="Times New Roman"/>
          <w:bCs/>
          <w:color w:val="333333"/>
          <w:sz w:val="24"/>
          <w:szCs w:val="24"/>
        </w:rPr>
        <w:t xml:space="preserve"> В каких жанрах работал </w:t>
      </w:r>
      <w:proofErr w:type="spellStart"/>
      <w:r w:rsidRPr="00B17372">
        <w:rPr>
          <w:rFonts w:ascii="Times New Roman" w:eastAsia="Times New Roman" w:hAnsi="Times New Roman" w:cs="Times New Roman"/>
          <w:bCs/>
          <w:color w:val="333333"/>
          <w:sz w:val="24"/>
          <w:szCs w:val="24"/>
        </w:rPr>
        <w:t>Д.Шостакович</w:t>
      </w:r>
      <w:proofErr w:type="spellEnd"/>
      <w:r w:rsidRPr="00B17372">
        <w:rPr>
          <w:rFonts w:ascii="Times New Roman" w:eastAsia="Times New Roman" w:hAnsi="Times New Roman" w:cs="Times New Roman"/>
          <w:bCs/>
          <w:color w:val="333333"/>
          <w:sz w:val="24"/>
          <w:szCs w:val="24"/>
        </w:rPr>
        <w:t>?</w:t>
      </w:r>
    </w:p>
    <w:p w14:paraId="05334FBD" w14:textId="77777777" w:rsidR="00AD3E39" w:rsidRPr="00B17372" w:rsidRDefault="00AD3E39" w:rsidP="00AD3E39">
      <w:pPr>
        <w:spacing w:line="240" w:lineRule="atLeast"/>
        <w:contextualSpacing/>
        <w:rPr>
          <w:rFonts w:ascii="Times New Roman" w:eastAsia="Times New Roman" w:hAnsi="Times New Roman" w:cs="Times New Roman"/>
          <w:bCs/>
          <w:i/>
          <w:color w:val="333333"/>
          <w:sz w:val="24"/>
          <w:szCs w:val="24"/>
        </w:rPr>
      </w:pPr>
      <w:r w:rsidRPr="00B17372">
        <w:rPr>
          <w:rFonts w:ascii="Times New Roman" w:eastAsia="Times New Roman" w:hAnsi="Times New Roman" w:cs="Times New Roman"/>
          <w:b/>
          <w:bCs/>
          <w:i/>
          <w:color w:val="333333"/>
          <w:sz w:val="24"/>
          <w:szCs w:val="24"/>
        </w:rPr>
        <w:t>Ответ</w:t>
      </w:r>
      <w:r w:rsidRPr="00B17372">
        <w:rPr>
          <w:rFonts w:ascii="Times New Roman" w:eastAsia="Times New Roman" w:hAnsi="Times New Roman" w:cs="Times New Roman"/>
          <w:bCs/>
          <w:i/>
          <w:color w:val="333333"/>
          <w:sz w:val="24"/>
          <w:szCs w:val="24"/>
        </w:rPr>
        <w:t xml:space="preserve">: </w:t>
      </w:r>
    </w:p>
    <w:p w14:paraId="1C86B83D" w14:textId="77777777" w:rsidR="00AD3E39" w:rsidRPr="00B17372" w:rsidRDefault="00AD3E39" w:rsidP="00AD3E39">
      <w:pPr>
        <w:spacing w:line="240" w:lineRule="atLeast"/>
        <w:ind w:firstLine="708"/>
        <w:contextualSpacing/>
        <w:jc w:val="both"/>
        <w:rPr>
          <w:rFonts w:ascii="Times New Roman" w:eastAsia="Times New Roman" w:hAnsi="Times New Roman" w:cs="Times New Roman"/>
          <w:bCs/>
          <w:color w:val="333333"/>
          <w:sz w:val="24"/>
          <w:szCs w:val="24"/>
        </w:rPr>
      </w:pPr>
      <w:r w:rsidRPr="00B17372">
        <w:rPr>
          <w:rFonts w:ascii="Times New Roman" w:eastAsia="Times New Roman" w:hAnsi="Times New Roman" w:cs="Times New Roman"/>
          <w:bCs/>
          <w:color w:val="333333"/>
          <w:sz w:val="24"/>
          <w:szCs w:val="24"/>
        </w:rPr>
        <w:t>Творческая деятельность посвящена почти всем жанрам музыкального искусства</w:t>
      </w:r>
      <w:r w:rsidRPr="00B17372">
        <w:rPr>
          <w:rFonts w:ascii="Times New Roman" w:eastAsia="Times New Roman" w:hAnsi="Times New Roman" w:cs="Times New Roman"/>
          <w:color w:val="000000"/>
          <w:sz w:val="24"/>
          <w:szCs w:val="24"/>
        </w:rPr>
        <w:t xml:space="preserve"> соединила традиционные устои с новаторскими открытиями</w:t>
      </w:r>
      <w:r w:rsidRPr="00B17372">
        <w:rPr>
          <w:rFonts w:ascii="Times New Roman" w:eastAsia="Times New Roman" w:hAnsi="Times New Roman" w:cs="Times New Roman"/>
          <w:bCs/>
          <w:color w:val="333333"/>
          <w:sz w:val="24"/>
          <w:szCs w:val="24"/>
        </w:rPr>
        <w:t>: детские пьесы, массовые песни, музыку к кинофильмам, оперы,</w:t>
      </w:r>
      <w:r>
        <w:rPr>
          <w:rFonts w:ascii="Times New Roman" w:eastAsia="Times New Roman" w:hAnsi="Times New Roman" w:cs="Times New Roman"/>
          <w:bCs/>
          <w:color w:val="333333"/>
          <w:sz w:val="24"/>
          <w:szCs w:val="24"/>
        </w:rPr>
        <w:t xml:space="preserve"> </w:t>
      </w:r>
      <w:r w:rsidRPr="00B17372">
        <w:rPr>
          <w:rFonts w:ascii="Times New Roman" w:eastAsia="Times New Roman" w:hAnsi="Times New Roman" w:cs="Times New Roman"/>
          <w:bCs/>
          <w:color w:val="333333"/>
          <w:sz w:val="24"/>
          <w:szCs w:val="24"/>
        </w:rPr>
        <w:t>балеты, романсы, но основными является симфония.</w:t>
      </w:r>
    </w:p>
    <w:p w14:paraId="7756C6EF" w14:textId="1B1637D9" w:rsidR="00AD3E39" w:rsidRDefault="00AD3E39" w:rsidP="00AD3E39">
      <w:pPr>
        <w:spacing w:after="160" w:line="240" w:lineRule="atLeast"/>
        <w:contextualSpacing/>
        <w:rPr>
          <w:b/>
          <w:bCs/>
          <w:i/>
          <w:color w:val="333333"/>
        </w:rPr>
      </w:pPr>
    </w:p>
    <w:p w14:paraId="571AC9AA" w14:textId="77777777" w:rsidR="00AD3E39" w:rsidRPr="00B17372" w:rsidRDefault="00AD3E39" w:rsidP="00AD3E39">
      <w:pPr>
        <w:spacing w:line="240" w:lineRule="atLeast"/>
        <w:contextualSpacing/>
        <w:rPr>
          <w:rFonts w:ascii="Times New Roman" w:eastAsia="Times New Roman" w:hAnsi="Times New Roman" w:cs="Times New Roman"/>
          <w:bCs/>
          <w:color w:val="333333"/>
          <w:sz w:val="24"/>
          <w:szCs w:val="24"/>
        </w:rPr>
      </w:pPr>
      <w:r w:rsidRPr="00B17372">
        <w:rPr>
          <w:rFonts w:ascii="Times New Roman" w:eastAsia="Times New Roman" w:hAnsi="Times New Roman" w:cs="Times New Roman"/>
          <w:b/>
          <w:bCs/>
          <w:i/>
          <w:color w:val="333333"/>
          <w:sz w:val="24"/>
          <w:szCs w:val="24"/>
        </w:rPr>
        <w:t>Учитель</w:t>
      </w:r>
      <w:r w:rsidRPr="00B17372">
        <w:rPr>
          <w:rFonts w:ascii="Times New Roman" w:eastAsia="Times New Roman" w:hAnsi="Times New Roman" w:cs="Times New Roman"/>
          <w:bCs/>
          <w:i/>
          <w:color w:val="333333"/>
          <w:sz w:val="24"/>
          <w:szCs w:val="24"/>
        </w:rPr>
        <w:t xml:space="preserve">: </w:t>
      </w:r>
      <w:r w:rsidRPr="00B17372">
        <w:rPr>
          <w:rFonts w:ascii="Times New Roman" w:eastAsia="Times New Roman" w:hAnsi="Times New Roman" w:cs="Times New Roman"/>
          <w:b/>
          <w:bCs/>
          <w:i/>
          <w:color w:val="333333"/>
          <w:sz w:val="24"/>
          <w:szCs w:val="24"/>
        </w:rPr>
        <w:t>Вопрос к музыковедам</w:t>
      </w:r>
      <w:r w:rsidRPr="00B17372">
        <w:rPr>
          <w:rFonts w:ascii="Times New Roman" w:eastAsia="Times New Roman" w:hAnsi="Times New Roman" w:cs="Times New Roman"/>
          <w:bCs/>
          <w:color w:val="333333"/>
          <w:sz w:val="24"/>
          <w:szCs w:val="24"/>
        </w:rPr>
        <w:t>. Что такое симфония?</w:t>
      </w:r>
    </w:p>
    <w:p w14:paraId="39B76EED" w14:textId="78FE1D18" w:rsidR="00AD3E39" w:rsidRPr="00B17372" w:rsidRDefault="00AD3E39" w:rsidP="00AD3E39">
      <w:pPr>
        <w:spacing w:line="240" w:lineRule="atLeast"/>
        <w:contextualSpacing/>
        <w:rPr>
          <w:rFonts w:ascii="Times New Roman" w:eastAsia="Times New Roman" w:hAnsi="Times New Roman" w:cs="Times New Roman"/>
          <w:bCs/>
          <w:color w:val="333333"/>
          <w:sz w:val="24"/>
          <w:szCs w:val="24"/>
        </w:rPr>
      </w:pPr>
      <w:r w:rsidRPr="00B17372">
        <w:rPr>
          <w:rFonts w:ascii="Times New Roman" w:eastAsia="Times New Roman" w:hAnsi="Times New Roman" w:cs="Times New Roman"/>
          <w:b/>
          <w:bCs/>
          <w:i/>
          <w:color w:val="333333"/>
          <w:sz w:val="24"/>
          <w:szCs w:val="24"/>
        </w:rPr>
        <w:lastRenderedPageBreak/>
        <w:t>Ответ</w:t>
      </w:r>
      <w:r w:rsidRPr="00B17372">
        <w:rPr>
          <w:rFonts w:ascii="Times New Roman" w:eastAsia="Times New Roman" w:hAnsi="Times New Roman" w:cs="Times New Roman"/>
          <w:bCs/>
          <w:color w:val="333333"/>
          <w:sz w:val="24"/>
          <w:szCs w:val="24"/>
        </w:rPr>
        <w:t xml:space="preserve">: </w:t>
      </w:r>
    </w:p>
    <w:p w14:paraId="4D2750B7" w14:textId="3BD1DAE4" w:rsidR="00AD3E39" w:rsidRPr="00B17372" w:rsidRDefault="00AD3E39" w:rsidP="00AD3E39">
      <w:pPr>
        <w:spacing w:line="240" w:lineRule="atLeast"/>
        <w:contextualSpacing/>
        <w:rPr>
          <w:rFonts w:ascii="Times New Roman" w:eastAsia="Times New Roman" w:hAnsi="Times New Roman" w:cs="Times New Roman"/>
          <w:b/>
          <w:bCs/>
          <w:color w:val="333333"/>
          <w:sz w:val="24"/>
          <w:szCs w:val="24"/>
        </w:rPr>
      </w:pPr>
      <w:r w:rsidRPr="00B17372">
        <w:rPr>
          <w:rFonts w:ascii="Times New Roman" w:eastAsia="Times New Roman" w:hAnsi="Times New Roman" w:cs="Times New Roman"/>
          <w:b/>
          <w:bCs/>
          <w:color w:val="333333"/>
          <w:sz w:val="24"/>
          <w:szCs w:val="24"/>
        </w:rPr>
        <w:t>Слайд№7.</w:t>
      </w:r>
    </w:p>
    <w:p w14:paraId="7850556B" w14:textId="2944A260" w:rsidR="00AD3E39" w:rsidRPr="0000030E" w:rsidRDefault="00AD3E39" w:rsidP="00AD3E39">
      <w:pPr>
        <w:spacing w:line="240" w:lineRule="atLeast"/>
        <w:ind w:firstLine="708"/>
        <w:contextualSpacing/>
        <w:jc w:val="both"/>
        <w:rPr>
          <w:rFonts w:ascii="Times New Roman" w:eastAsia="Times New Roman" w:hAnsi="Times New Roman" w:cs="Times New Roman"/>
          <w:bCs/>
          <w:i/>
          <w:iCs/>
          <w:color w:val="333333"/>
          <w:sz w:val="24"/>
          <w:szCs w:val="24"/>
        </w:rPr>
      </w:pPr>
      <w:r w:rsidRPr="0000030E">
        <w:rPr>
          <w:rFonts w:ascii="Times New Roman" w:eastAsia="Times New Roman" w:hAnsi="Times New Roman" w:cs="Times New Roman"/>
          <w:bCs/>
          <w:i/>
          <w:iCs/>
          <w:color w:val="333333"/>
          <w:sz w:val="24"/>
          <w:szCs w:val="24"/>
        </w:rPr>
        <w:t>Симфония – крупное произведение для симфонического оркестра в 4 – х частях, где 1 часть обычно написана в сонатной форме.</w:t>
      </w:r>
    </w:p>
    <w:p w14:paraId="3CE9DB03" w14:textId="36BED5F1" w:rsidR="00AD3E39" w:rsidRPr="0000030E" w:rsidRDefault="00AD3E39" w:rsidP="00AD3E39">
      <w:pPr>
        <w:spacing w:after="160" w:line="240" w:lineRule="atLeast"/>
        <w:contextualSpacing/>
        <w:rPr>
          <w:b/>
          <w:bCs/>
          <w:i/>
          <w:iCs/>
          <w:color w:val="333333"/>
        </w:rPr>
      </w:pPr>
      <w:r w:rsidRPr="0000030E">
        <w:rPr>
          <w:rFonts w:ascii="Times New Roman" w:eastAsia="Times New Roman" w:hAnsi="Times New Roman" w:cs="Times New Roman"/>
          <w:b/>
          <w:bCs/>
          <w:i/>
          <w:iCs/>
          <w:color w:val="333333"/>
          <w:sz w:val="24"/>
          <w:szCs w:val="24"/>
        </w:rPr>
        <w:t>Учитель:</w:t>
      </w:r>
    </w:p>
    <w:p w14:paraId="7283E6B7" w14:textId="13016BDF" w:rsidR="00AD3E39" w:rsidRPr="0000030E" w:rsidRDefault="00AD3E39" w:rsidP="00AD3E39">
      <w:pPr>
        <w:spacing w:line="240" w:lineRule="atLeast"/>
        <w:ind w:firstLine="708"/>
        <w:contextualSpacing/>
        <w:rPr>
          <w:rFonts w:ascii="Times New Roman" w:eastAsia="Times New Roman" w:hAnsi="Times New Roman" w:cs="Times New Roman"/>
          <w:bCs/>
          <w:color w:val="333333"/>
          <w:sz w:val="24"/>
          <w:szCs w:val="24"/>
        </w:rPr>
      </w:pPr>
      <w:r w:rsidRPr="0000030E">
        <w:rPr>
          <w:rFonts w:ascii="Times New Roman" w:hAnsi="Times New Roman" w:cs="Times New Roman"/>
          <w:bCs/>
          <w:color w:val="333333"/>
          <w:sz w:val="24"/>
          <w:szCs w:val="24"/>
        </w:rPr>
        <w:t xml:space="preserve">Седьмая («Ленинградская») симфония – одно из наиболее значимых произведений </w:t>
      </w:r>
      <w:proofErr w:type="spellStart"/>
      <w:r w:rsidRPr="0000030E">
        <w:rPr>
          <w:rFonts w:ascii="Times New Roman" w:hAnsi="Times New Roman" w:cs="Times New Roman"/>
          <w:bCs/>
          <w:color w:val="333333"/>
          <w:sz w:val="24"/>
          <w:szCs w:val="24"/>
        </w:rPr>
        <w:t>Д.Д.Шостаковича</w:t>
      </w:r>
      <w:proofErr w:type="spellEnd"/>
      <w:r w:rsidRPr="0000030E">
        <w:rPr>
          <w:rFonts w:ascii="Times New Roman" w:hAnsi="Times New Roman" w:cs="Times New Roman"/>
          <w:bCs/>
          <w:color w:val="333333"/>
          <w:sz w:val="24"/>
          <w:szCs w:val="24"/>
        </w:rPr>
        <w:t xml:space="preserve">. </w:t>
      </w:r>
    </w:p>
    <w:p w14:paraId="4936F882" w14:textId="081C1981" w:rsidR="00AD3E39" w:rsidRPr="00B17372" w:rsidRDefault="00AD3E39" w:rsidP="00AD3E39">
      <w:pPr>
        <w:spacing w:line="240" w:lineRule="atLeast"/>
        <w:contextualSpacing/>
        <w:rPr>
          <w:rFonts w:ascii="Times New Roman" w:eastAsia="Times New Roman" w:hAnsi="Times New Roman" w:cs="Times New Roman"/>
          <w:bCs/>
          <w:color w:val="333333"/>
          <w:sz w:val="24"/>
          <w:szCs w:val="24"/>
        </w:rPr>
      </w:pPr>
      <w:r w:rsidRPr="00B17372">
        <w:rPr>
          <w:rFonts w:ascii="Times New Roman" w:eastAsia="Times New Roman" w:hAnsi="Times New Roman" w:cs="Times New Roman"/>
          <w:b/>
          <w:bCs/>
          <w:i/>
          <w:color w:val="333333"/>
          <w:sz w:val="24"/>
          <w:szCs w:val="24"/>
        </w:rPr>
        <w:t>Учитель</w:t>
      </w:r>
      <w:r w:rsidRPr="00B17372">
        <w:rPr>
          <w:rFonts w:ascii="Times New Roman" w:eastAsia="Times New Roman" w:hAnsi="Times New Roman" w:cs="Times New Roman"/>
          <w:bCs/>
          <w:i/>
          <w:color w:val="333333"/>
          <w:sz w:val="24"/>
          <w:szCs w:val="24"/>
        </w:rPr>
        <w:t xml:space="preserve">: </w:t>
      </w:r>
      <w:r w:rsidRPr="00B17372">
        <w:rPr>
          <w:rFonts w:ascii="Times New Roman" w:eastAsia="Times New Roman" w:hAnsi="Times New Roman" w:cs="Times New Roman"/>
          <w:b/>
          <w:bCs/>
          <w:i/>
          <w:color w:val="333333"/>
          <w:sz w:val="24"/>
          <w:szCs w:val="24"/>
        </w:rPr>
        <w:t>Вопрос к историкам</w:t>
      </w:r>
      <w:r w:rsidRPr="00B17372">
        <w:rPr>
          <w:rFonts w:ascii="Times New Roman" w:eastAsia="Times New Roman" w:hAnsi="Times New Roman" w:cs="Times New Roman"/>
          <w:bCs/>
          <w:color w:val="333333"/>
          <w:sz w:val="24"/>
          <w:szCs w:val="24"/>
        </w:rPr>
        <w:t>. Когда была написана симфония №7?</w:t>
      </w:r>
    </w:p>
    <w:p w14:paraId="5CE88125" w14:textId="779CFA3C" w:rsidR="00AD3E39" w:rsidRPr="00B17372" w:rsidRDefault="00AD3E39" w:rsidP="00AD3E39">
      <w:pPr>
        <w:spacing w:line="240" w:lineRule="atLeast"/>
        <w:contextualSpacing/>
        <w:rPr>
          <w:rFonts w:ascii="Times New Roman" w:eastAsia="Times New Roman" w:hAnsi="Times New Roman" w:cs="Times New Roman"/>
          <w:bCs/>
          <w:color w:val="333333"/>
          <w:sz w:val="24"/>
          <w:szCs w:val="24"/>
        </w:rPr>
      </w:pPr>
      <w:r w:rsidRPr="00B17372">
        <w:rPr>
          <w:rFonts w:ascii="Times New Roman" w:eastAsia="Times New Roman" w:hAnsi="Times New Roman" w:cs="Times New Roman"/>
          <w:b/>
          <w:bCs/>
          <w:i/>
          <w:color w:val="333333"/>
          <w:sz w:val="24"/>
          <w:szCs w:val="24"/>
        </w:rPr>
        <w:t>Ответ:</w:t>
      </w:r>
    </w:p>
    <w:p w14:paraId="5EAF5430" w14:textId="3247939A" w:rsidR="00AD3E39" w:rsidRPr="00B17372" w:rsidRDefault="00AD3E39" w:rsidP="00AD3E39">
      <w:pPr>
        <w:spacing w:line="240" w:lineRule="atLeast"/>
        <w:ind w:firstLine="708"/>
        <w:contextualSpacing/>
        <w:rPr>
          <w:rFonts w:ascii="Times New Roman" w:eastAsia="Times New Roman" w:hAnsi="Times New Roman" w:cs="Times New Roman"/>
          <w:bCs/>
          <w:color w:val="333333"/>
          <w:sz w:val="24"/>
          <w:szCs w:val="24"/>
        </w:rPr>
      </w:pPr>
      <w:r w:rsidRPr="00B17372">
        <w:rPr>
          <w:rFonts w:ascii="Times New Roman" w:eastAsia="Times New Roman" w:hAnsi="Times New Roman" w:cs="Times New Roman"/>
          <w:bCs/>
          <w:color w:val="333333"/>
          <w:sz w:val="24"/>
          <w:szCs w:val="24"/>
        </w:rPr>
        <w:t>Симфония написана в 1941 году. Большая её часть сочинена в осаждённом Ленинграде.</w:t>
      </w:r>
    </w:p>
    <w:p w14:paraId="073D96EC" w14:textId="1AB2EF78" w:rsidR="00AD3E39" w:rsidRPr="00B17372" w:rsidRDefault="00AD3E39" w:rsidP="00AD3E39">
      <w:pPr>
        <w:spacing w:line="240" w:lineRule="atLeast"/>
        <w:contextualSpacing/>
        <w:rPr>
          <w:rFonts w:ascii="Times New Roman" w:hAnsi="Times New Roman"/>
          <w:b/>
          <w:i/>
          <w:sz w:val="24"/>
          <w:szCs w:val="24"/>
        </w:rPr>
      </w:pPr>
      <w:r w:rsidRPr="00B17372">
        <w:rPr>
          <w:rFonts w:ascii="Times New Roman" w:hAnsi="Times New Roman"/>
          <w:b/>
          <w:i/>
          <w:sz w:val="24"/>
          <w:szCs w:val="24"/>
        </w:rPr>
        <w:t>Слайд№8</w:t>
      </w:r>
    </w:p>
    <w:p w14:paraId="60D39B46" w14:textId="7E289181" w:rsidR="00AD3E39" w:rsidRPr="00B17372" w:rsidRDefault="00AD3E39" w:rsidP="00AD3E39">
      <w:pPr>
        <w:spacing w:line="240" w:lineRule="atLeast"/>
        <w:contextualSpacing/>
        <w:rPr>
          <w:rFonts w:ascii="Times New Roman" w:eastAsia="Times New Roman" w:hAnsi="Times New Roman" w:cs="Times New Roman"/>
          <w:bCs/>
          <w:color w:val="333333"/>
          <w:sz w:val="24"/>
          <w:szCs w:val="24"/>
        </w:rPr>
      </w:pPr>
      <w:r w:rsidRPr="00B17372">
        <w:rPr>
          <w:rFonts w:ascii="Times New Roman" w:eastAsia="Times New Roman" w:hAnsi="Times New Roman" w:cs="Times New Roman"/>
          <w:b/>
          <w:bCs/>
          <w:i/>
          <w:color w:val="333333"/>
          <w:sz w:val="24"/>
          <w:szCs w:val="24"/>
        </w:rPr>
        <w:t>Учитель</w:t>
      </w:r>
      <w:r w:rsidRPr="00B17372">
        <w:rPr>
          <w:rFonts w:ascii="Times New Roman" w:eastAsia="Times New Roman" w:hAnsi="Times New Roman" w:cs="Times New Roman"/>
          <w:bCs/>
          <w:color w:val="333333"/>
          <w:sz w:val="24"/>
          <w:szCs w:val="24"/>
        </w:rPr>
        <w:t xml:space="preserve">: </w:t>
      </w:r>
    </w:p>
    <w:p w14:paraId="30F8A778" w14:textId="295621F2" w:rsidR="00AD3E39" w:rsidRPr="00B17372" w:rsidRDefault="00AD3E39" w:rsidP="00AD3E39">
      <w:pPr>
        <w:spacing w:line="240" w:lineRule="atLeast"/>
        <w:ind w:firstLine="708"/>
        <w:contextualSpacing/>
        <w:rPr>
          <w:rFonts w:ascii="Times New Roman" w:eastAsia="Times New Roman" w:hAnsi="Times New Roman" w:cs="Times New Roman"/>
          <w:bCs/>
          <w:color w:val="333333"/>
          <w:sz w:val="24"/>
          <w:szCs w:val="24"/>
        </w:rPr>
      </w:pPr>
      <w:r w:rsidRPr="00B17372">
        <w:rPr>
          <w:rFonts w:ascii="Times New Roman" w:eastAsia="Times New Roman" w:hAnsi="Times New Roman" w:cs="Times New Roman"/>
          <w:bCs/>
          <w:color w:val="333333"/>
          <w:sz w:val="24"/>
          <w:szCs w:val="24"/>
        </w:rPr>
        <w:t>В каких условиях писал симфонию Д Шостакович? В чём необычность написания?</w:t>
      </w:r>
    </w:p>
    <w:p w14:paraId="4E3D74AB" w14:textId="6D454AF5" w:rsidR="00AD3E39" w:rsidRPr="00B17372" w:rsidRDefault="00AD3E39" w:rsidP="00AD3E39">
      <w:pPr>
        <w:spacing w:line="240" w:lineRule="atLeast"/>
        <w:contextualSpacing/>
        <w:rPr>
          <w:rFonts w:ascii="Times New Roman" w:eastAsia="Times New Roman" w:hAnsi="Times New Roman" w:cs="Times New Roman"/>
          <w:b/>
          <w:bCs/>
          <w:i/>
          <w:color w:val="333333"/>
          <w:sz w:val="24"/>
          <w:szCs w:val="24"/>
        </w:rPr>
      </w:pPr>
      <w:r w:rsidRPr="00B17372">
        <w:rPr>
          <w:rFonts w:ascii="Times New Roman" w:eastAsia="Times New Roman" w:hAnsi="Times New Roman" w:cs="Times New Roman"/>
          <w:b/>
          <w:bCs/>
          <w:i/>
          <w:color w:val="333333"/>
          <w:sz w:val="24"/>
          <w:szCs w:val="24"/>
        </w:rPr>
        <w:t>Слайд№8.</w:t>
      </w:r>
    </w:p>
    <w:p w14:paraId="26B1A84D" w14:textId="0AB1D5EA" w:rsidR="00AD3E39" w:rsidRPr="00B17372" w:rsidRDefault="00AD3E39" w:rsidP="00AD3E39">
      <w:pPr>
        <w:spacing w:line="240" w:lineRule="atLeast"/>
        <w:contextualSpacing/>
        <w:rPr>
          <w:rFonts w:ascii="Times New Roman" w:eastAsia="Times New Roman" w:hAnsi="Times New Roman" w:cs="Times New Roman"/>
          <w:b/>
          <w:bCs/>
          <w:i/>
          <w:color w:val="333333"/>
          <w:sz w:val="24"/>
          <w:szCs w:val="24"/>
        </w:rPr>
      </w:pPr>
      <w:r w:rsidRPr="00B17372">
        <w:rPr>
          <w:rFonts w:ascii="Times New Roman" w:eastAsia="Times New Roman" w:hAnsi="Times New Roman" w:cs="Times New Roman"/>
          <w:b/>
          <w:bCs/>
          <w:i/>
          <w:color w:val="333333"/>
          <w:sz w:val="24"/>
          <w:szCs w:val="24"/>
        </w:rPr>
        <w:t xml:space="preserve">Ответ историк №1. </w:t>
      </w:r>
    </w:p>
    <w:p w14:paraId="08926632" w14:textId="01E716B8" w:rsidR="00AD3E39" w:rsidRPr="00B17372" w:rsidRDefault="00AD3E39" w:rsidP="00AD3E39">
      <w:pPr>
        <w:spacing w:line="240" w:lineRule="atLeast"/>
        <w:contextualSpacing/>
        <w:rPr>
          <w:rFonts w:ascii="Times New Roman" w:hAnsi="Times New Roman" w:cs="Times New Roman"/>
          <w:color w:val="373737"/>
          <w:sz w:val="24"/>
          <w:szCs w:val="24"/>
          <w:shd w:val="clear" w:color="auto" w:fill="FFFFFF"/>
        </w:rPr>
      </w:pPr>
      <w:r w:rsidRPr="00B17372">
        <w:rPr>
          <w:rFonts w:ascii="Times New Roman" w:hAnsi="Times New Roman" w:cs="Times New Roman"/>
          <w:sz w:val="24"/>
          <w:szCs w:val="24"/>
        </w:rPr>
        <w:t xml:space="preserve">           Симфонию свою Шостакович писал урывками, в страшном напряжении, но работа двигалась быстро. И вот уже через два месяца он смог объявить о ней своим землякам по радио, а ещё спустя некоторое время – играл большую её часть друзьям.</w:t>
      </w:r>
      <w:r>
        <w:rPr>
          <w:rFonts w:ascii="Times New Roman" w:hAnsi="Times New Roman" w:cs="Times New Roman"/>
          <w:sz w:val="24"/>
          <w:szCs w:val="24"/>
        </w:rPr>
        <w:t xml:space="preserve"> </w:t>
      </w:r>
      <w:proofErr w:type="gramStart"/>
      <w:r w:rsidRPr="00B17372">
        <w:rPr>
          <w:rFonts w:ascii="Times New Roman" w:hAnsi="Times New Roman" w:cs="Times New Roman"/>
          <w:color w:val="373737"/>
          <w:sz w:val="24"/>
          <w:szCs w:val="24"/>
          <w:shd w:val="clear" w:color="auto" w:fill="FFFFFF"/>
        </w:rPr>
        <w:t>« Моему</w:t>
      </w:r>
      <w:proofErr w:type="gramEnd"/>
      <w:r w:rsidRPr="00B17372">
        <w:rPr>
          <w:rFonts w:ascii="Times New Roman" w:hAnsi="Times New Roman" w:cs="Times New Roman"/>
          <w:color w:val="373737"/>
          <w:sz w:val="24"/>
          <w:szCs w:val="24"/>
          <w:shd w:val="clear" w:color="auto" w:fill="FFFFFF"/>
        </w:rPr>
        <w:t xml:space="preserve"> родному городу Ленинграду посвящается», - было написано  Шостаковичем  на партитуре 7-ой Симфонии.</w:t>
      </w:r>
    </w:p>
    <w:p w14:paraId="736745EE" w14:textId="181EBBF1" w:rsidR="00AD3E39" w:rsidRPr="00B17372" w:rsidRDefault="00AD3E39" w:rsidP="00AD3E39">
      <w:pPr>
        <w:spacing w:line="240" w:lineRule="atLeast"/>
        <w:contextualSpacing/>
        <w:rPr>
          <w:rFonts w:ascii="Times New Roman" w:hAnsi="Times New Roman"/>
          <w:b/>
          <w:i/>
          <w:sz w:val="24"/>
          <w:szCs w:val="24"/>
        </w:rPr>
      </w:pPr>
      <w:r w:rsidRPr="00B17372">
        <w:rPr>
          <w:rFonts w:ascii="Times New Roman" w:hAnsi="Times New Roman"/>
          <w:b/>
          <w:i/>
          <w:sz w:val="24"/>
          <w:szCs w:val="24"/>
        </w:rPr>
        <w:t>Слайд№9</w:t>
      </w:r>
    </w:p>
    <w:p w14:paraId="5BF2BD63" w14:textId="4CAB8480" w:rsidR="00AD3E39" w:rsidRPr="00B17372" w:rsidRDefault="00AD3E39" w:rsidP="00AD3E39">
      <w:pPr>
        <w:spacing w:line="240" w:lineRule="atLeast"/>
        <w:contextualSpacing/>
        <w:rPr>
          <w:rFonts w:ascii="Times New Roman" w:eastAsia="Times New Roman" w:hAnsi="Times New Roman" w:cs="Times New Roman"/>
          <w:b/>
          <w:bCs/>
          <w:i/>
          <w:color w:val="333333"/>
          <w:sz w:val="24"/>
          <w:szCs w:val="24"/>
        </w:rPr>
      </w:pPr>
      <w:r w:rsidRPr="00B17372">
        <w:rPr>
          <w:rFonts w:ascii="Times New Roman" w:eastAsia="Times New Roman" w:hAnsi="Times New Roman" w:cs="Times New Roman"/>
          <w:b/>
          <w:bCs/>
          <w:i/>
          <w:color w:val="333333"/>
          <w:sz w:val="24"/>
          <w:szCs w:val="24"/>
        </w:rPr>
        <w:t>Симфония №7 «Ленинградская»</w:t>
      </w:r>
      <w:r>
        <w:rPr>
          <w:rFonts w:ascii="Times New Roman" w:eastAsia="Times New Roman" w:hAnsi="Times New Roman" w:cs="Times New Roman"/>
          <w:b/>
          <w:bCs/>
          <w:i/>
          <w:color w:val="333333"/>
          <w:sz w:val="24"/>
          <w:szCs w:val="24"/>
        </w:rPr>
        <w:t xml:space="preserve"> </w:t>
      </w:r>
      <w:proofErr w:type="spellStart"/>
      <w:r w:rsidRPr="00B17372">
        <w:rPr>
          <w:rFonts w:ascii="Times New Roman" w:eastAsia="Times New Roman" w:hAnsi="Times New Roman" w:cs="Times New Roman"/>
          <w:b/>
          <w:bCs/>
          <w:i/>
          <w:color w:val="333333"/>
          <w:sz w:val="24"/>
          <w:szCs w:val="24"/>
        </w:rPr>
        <w:t>Д.Шостаковича</w:t>
      </w:r>
      <w:proofErr w:type="spellEnd"/>
      <w:r w:rsidRPr="00B17372">
        <w:rPr>
          <w:rFonts w:ascii="Times New Roman" w:eastAsia="Times New Roman" w:hAnsi="Times New Roman" w:cs="Times New Roman"/>
          <w:b/>
          <w:bCs/>
          <w:i/>
          <w:color w:val="333333"/>
          <w:sz w:val="24"/>
          <w:szCs w:val="24"/>
        </w:rPr>
        <w:t xml:space="preserve"> имеет 4 части, и каждая имеет название: </w:t>
      </w:r>
    </w:p>
    <w:p w14:paraId="0A58579C" w14:textId="7BDFE41B" w:rsidR="00AD3E39" w:rsidRPr="00B17372" w:rsidRDefault="00AD3E39" w:rsidP="00AD3E39">
      <w:pPr>
        <w:spacing w:line="240" w:lineRule="atLeast"/>
        <w:contextualSpacing/>
        <w:rPr>
          <w:rFonts w:ascii="Times New Roman" w:hAnsi="Times New Roman" w:cs="Times New Roman"/>
          <w:b/>
          <w:bCs/>
          <w:i/>
          <w:color w:val="333333"/>
          <w:sz w:val="24"/>
          <w:szCs w:val="24"/>
        </w:rPr>
      </w:pPr>
      <w:r w:rsidRPr="00B17372">
        <w:rPr>
          <w:rFonts w:ascii="Times New Roman" w:eastAsia="Times New Roman" w:hAnsi="Times New Roman" w:cs="Times New Roman"/>
          <w:b/>
          <w:bCs/>
          <w:i/>
          <w:color w:val="333333"/>
          <w:sz w:val="24"/>
          <w:szCs w:val="24"/>
        </w:rPr>
        <w:t>1 часть «Нашествие»</w:t>
      </w:r>
    </w:p>
    <w:p w14:paraId="7A25AA93" w14:textId="1019A4BD" w:rsidR="00AD3E39" w:rsidRPr="00B17372" w:rsidRDefault="00AD3E39" w:rsidP="00AD3E39">
      <w:pPr>
        <w:spacing w:line="240" w:lineRule="atLeast"/>
        <w:contextualSpacing/>
        <w:rPr>
          <w:rFonts w:ascii="Times New Roman" w:eastAsia="Times New Roman" w:hAnsi="Times New Roman" w:cs="Times New Roman"/>
          <w:b/>
          <w:bCs/>
          <w:i/>
          <w:color w:val="333333"/>
          <w:sz w:val="24"/>
          <w:szCs w:val="24"/>
        </w:rPr>
      </w:pPr>
      <w:r w:rsidRPr="00B17372">
        <w:rPr>
          <w:rFonts w:ascii="Times New Roman" w:eastAsia="Times New Roman" w:hAnsi="Times New Roman" w:cs="Times New Roman"/>
          <w:b/>
          <w:bCs/>
          <w:i/>
          <w:color w:val="333333"/>
          <w:sz w:val="24"/>
          <w:szCs w:val="24"/>
        </w:rPr>
        <w:t>2 часть «Человек и война»</w:t>
      </w:r>
    </w:p>
    <w:p w14:paraId="120DBE5E" w14:textId="742C1763" w:rsidR="00AD3E39" w:rsidRPr="00B17372" w:rsidRDefault="00AD3E39" w:rsidP="00AD3E39">
      <w:pPr>
        <w:spacing w:line="240" w:lineRule="atLeast"/>
        <w:contextualSpacing/>
        <w:rPr>
          <w:rFonts w:ascii="Times New Roman" w:eastAsia="Times New Roman" w:hAnsi="Times New Roman" w:cs="Times New Roman"/>
          <w:b/>
          <w:bCs/>
          <w:i/>
          <w:color w:val="333333"/>
          <w:sz w:val="24"/>
          <w:szCs w:val="24"/>
        </w:rPr>
      </w:pPr>
      <w:r w:rsidRPr="00B17372">
        <w:rPr>
          <w:rFonts w:ascii="Times New Roman" w:eastAsia="Times New Roman" w:hAnsi="Times New Roman" w:cs="Times New Roman"/>
          <w:b/>
          <w:bCs/>
          <w:i/>
          <w:color w:val="333333"/>
          <w:sz w:val="24"/>
          <w:szCs w:val="24"/>
        </w:rPr>
        <w:t>3 часть «Родина в годину испытаний»</w:t>
      </w:r>
    </w:p>
    <w:p w14:paraId="344CE475" w14:textId="6D1597B4" w:rsidR="00AD3E39" w:rsidRPr="00B17372" w:rsidRDefault="00AD3E39" w:rsidP="00AD3E39">
      <w:pPr>
        <w:spacing w:line="240" w:lineRule="atLeast"/>
        <w:contextualSpacing/>
        <w:rPr>
          <w:rFonts w:ascii="Times New Roman" w:eastAsia="Times New Roman" w:hAnsi="Times New Roman" w:cs="Times New Roman"/>
          <w:b/>
          <w:bCs/>
          <w:i/>
          <w:color w:val="333333"/>
          <w:sz w:val="24"/>
          <w:szCs w:val="24"/>
        </w:rPr>
      </w:pPr>
      <w:r w:rsidRPr="00B17372">
        <w:rPr>
          <w:rFonts w:ascii="Times New Roman" w:eastAsia="Times New Roman" w:hAnsi="Times New Roman" w:cs="Times New Roman"/>
          <w:b/>
          <w:bCs/>
          <w:i/>
          <w:color w:val="333333"/>
          <w:sz w:val="24"/>
          <w:szCs w:val="24"/>
        </w:rPr>
        <w:t>4 часть «Через борьбу – к победе»</w:t>
      </w:r>
    </w:p>
    <w:p w14:paraId="04E51AD9" w14:textId="7509457C" w:rsidR="00AD3E39" w:rsidRPr="00B17372" w:rsidRDefault="00AD3E39" w:rsidP="00AD3E39">
      <w:pPr>
        <w:spacing w:line="240" w:lineRule="atLeast"/>
        <w:contextualSpacing/>
        <w:rPr>
          <w:rFonts w:ascii="Times New Roman" w:hAnsi="Times New Roman" w:cs="Times New Roman"/>
          <w:color w:val="373737"/>
          <w:sz w:val="24"/>
          <w:szCs w:val="24"/>
          <w:shd w:val="clear" w:color="auto" w:fill="FFFFFF"/>
        </w:rPr>
      </w:pPr>
      <w:r w:rsidRPr="00B17372">
        <w:rPr>
          <w:rFonts w:ascii="Times New Roman" w:hAnsi="Times New Roman"/>
          <w:b/>
          <w:i/>
          <w:sz w:val="24"/>
          <w:szCs w:val="24"/>
        </w:rPr>
        <w:t>Слайд№ 10.</w:t>
      </w:r>
    </w:p>
    <w:p w14:paraId="6443AF1A" w14:textId="5F3A6310" w:rsidR="00AD3E39" w:rsidRPr="00B17372" w:rsidRDefault="00AD3E39" w:rsidP="00AD3E39">
      <w:pPr>
        <w:spacing w:line="240" w:lineRule="atLeast"/>
        <w:contextualSpacing/>
        <w:rPr>
          <w:rFonts w:ascii="Times New Roman" w:hAnsi="Times New Roman" w:cs="Times New Roman"/>
          <w:color w:val="373737"/>
          <w:sz w:val="24"/>
          <w:szCs w:val="24"/>
          <w:shd w:val="clear" w:color="auto" w:fill="FFFFFF"/>
        </w:rPr>
      </w:pPr>
      <w:r w:rsidRPr="00B17372">
        <w:rPr>
          <w:rFonts w:ascii="Times New Roman" w:eastAsia="Times New Roman" w:hAnsi="Times New Roman" w:cs="Times New Roman"/>
          <w:b/>
          <w:bCs/>
          <w:i/>
          <w:color w:val="333333"/>
          <w:sz w:val="24"/>
          <w:szCs w:val="24"/>
        </w:rPr>
        <w:t>Ответ историк№ 2.</w:t>
      </w:r>
    </w:p>
    <w:p w14:paraId="13A16219" w14:textId="04C5BB57" w:rsidR="00AD3E39" w:rsidRPr="00B17372" w:rsidRDefault="00AD3E39" w:rsidP="00AD3E39">
      <w:pPr>
        <w:spacing w:line="240" w:lineRule="atLeast"/>
        <w:ind w:firstLine="708"/>
        <w:contextualSpacing/>
        <w:jc w:val="both"/>
        <w:rPr>
          <w:rFonts w:ascii="Times New Roman" w:hAnsi="Times New Roman" w:cs="Times New Roman"/>
          <w:sz w:val="24"/>
          <w:szCs w:val="24"/>
        </w:rPr>
      </w:pPr>
      <w:r w:rsidRPr="00B17372">
        <w:rPr>
          <w:rFonts w:ascii="Times New Roman" w:hAnsi="Times New Roman" w:cs="Times New Roman"/>
          <w:sz w:val="24"/>
          <w:szCs w:val="24"/>
        </w:rPr>
        <w:t>В августе 1942 года самолетом «Седьмая Симфония» была доставлена в Ленинград и 9 августа она была исполнена в Большом зале консерватории.</w:t>
      </w:r>
    </w:p>
    <w:p w14:paraId="313D10E8" w14:textId="5C338D98" w:rsidR="00AD3E39" w:rsidRPr="00B17372" w:rsidRDefault="00AD3E39" w:rsidP="00AD3E39">
      <w:pPr>
        <w:spacing w:line="240" w:lineRule="atLeast"/>
        <w:contextualSpacing/>
        <w:rPr>
          <w:rFonts w:ascii="Times New Roman" w:hAnsi="Times New Roman"/>
          <w:b/>
          <w:i/>
          <w:sz w:val="24"/>
          <w:szCs w:val="24"/>
        </w:rPr>
      </w:pPr>
      <w:r w:rsidRPr="00B17372">
        <w:rPr>
          <w:rFonts w:ascii="Times New Roman" w:hAnsi="Times New Roman"/>
          <w:b/>
          <w:i/>
          <w:sz w:val="24"/>
          <w:szCs w:val="24"/>
        </w:rPr>
        <w:t>Слайд№11.12.13.14.15.16</w:t>
      </w:r>
      <w:r>
        <w:rPr>
          <w:rFonts w:ascii="Times New Roman" w:hAnsi="Times New Roman"/>
          <w:b/>
          <w:i/>
          <w:sz w:val="24"/>
          <w:szCs w:val="24"/>
        </w:rPr>
        <w:t xml:space="preserve"> </w:t>
      </w:r>
      <w:r w:rsidRPr="00B17372">
        <w:rPr>
          <w:rFonts w:ascii="Times New Roman" w:hAnsi="Times New Roman"/>
          <w:b/>
          <w:i/>
          <w:sz w:val="24"/>
          <w:szCs w:val="24"/>
        </w:rPr>
        <w:t>(Сразу все слайды)</w:t>
      </w:r>
    </w:p>
    <w:p w14:paraId="0EBE5420" w14:textId="2B78A154" w:rsidR="00AD3E39" w:rsidRPr="00B17372" w:rsidRDefault="00AD3E39" w:rsidP="00AD3E39">
      <w:pPr>
        <w:spacing w:line="240" w:lineRule="atLeast"/>
        <w:ind w:firstLine="708"/>
        <w:contextualSpacing/>
        <w:jc w:val="both"/>
        <w:rPr>
          <w:rFonts w:ascii="Times New Roman" w:hAnsi="Times New Roman" w:cs="Times New Roman"/>
          <w:sz w:val="24"/>
          <w:szCs w:val="24"/>
        </w:rPr>
      </w:pPr>
      <w:r w:rsidRPr="00B17372">
        <w:rPr>
          <w:rFonts w:ascii="Times New Roman" w:hAnsi="Times New Roman" w:cs="Times New Roman"/>
          <w:sz w:val="24"/>
          <w:szCs w:val="24"/>
        </w:rPr>
        <w:t>Для исполнения этой Симфонии были собраны все музыканты с ближайших фронтов, а слушателям были бойцы с переводной и оставшиеся в живых горожане. Концерт транслировался по радио и через громкоговорители.  Немцы, сидевшие в окопах, тогда уже поняли, что они проиграли войну, так как фашисты думали, что город уже мертв, а город не только жил, но и слушал выдающееся произведение</w:t>
      </w:r>
      <w:r w:rsidRPr="00B17372">
        <w:rPr>
          <w:rFonts w:ascii="Times New Roman" w:eastAsia="Times New Roman" w:hAnsi="Times New Roman" w:cs="Times New Roman"/>
          <w:b/>
          <w:bCs/>
          <w:i/>
          <w:color w:val="333333"/>
          <w:sz w:val="24"/>
          <w:szCs w:val="24"/>
        </w:rPr>
        <w:t>.</w:t>
      </w:r>
    </w:p>
    <w:p w14:paraId="36ADF9CF" w14:textId="3275C599" w:rsidR="00AD3E39" w:rsidRPr="00B17372" w:rsidRDefault="00AD3E39" w:rsidP="00AD3E39">
      <w:pPr>
        <w:spacing w:line="240" w:lineRule="atLeast"/>
        <w:contextualSpacing/>
        <w:rPr>
          <w:rFonts w:ascii="Times New Roman" w:eastAsia="Times New Roman" w:hAnsi="Times New Roman" w:cs="Times New Roman"/>
          <w:b/>
          <w:bCs/>
          <w:i/>
          <w:color w:val="333333"/>
          <w:sz w:val="24"/>
          <w:szCs w:val="24"/>
        </w:rPr>
      </w:pPr>
      <w:r w:rsidRPr="00B17372">
        <w:rPr>
          <w:rFonts w:ascii="Times New Roman" w:eastAsia="Times New Roman" w:hAnsi="Times New Roman" w:cs="Times New Roman"/>
          <w:b/>
          <w:bCs/>
          <w:i/>
          <w:color w:val="333333"/>
          <w:sz w:val="24"/>
          <w:szCs w:val="24"/>
        </w:rPr>
        <w:t xml:space="preserve">Слайд №17. (портрет </w:t>
      </w:r>
      <w:proofErr w:type="spellStart"/>
      <w:r w:rsidRPr="00B17372">
        <w:rPr>
          <w:rFonts w:ascii="Times New Roman" w:eastAsia="Times New Roman" w:hAnsi="Times New Roman" w:cs="Times New Roman"/>
          <w:b/>
          <w:bCs/>
          <w:i/>
          <w:color w:val="333333"/>
          <w:sz w:val="24"/>
          <w:szCs w:val="24"/>
        </w:rPr>
        <w:t>Д.Шостаковича</w:t>
      </w:r>
      <w:proofErr w:type="spellEnd"/>
      <w:r w:rsidRPr="00B17372">
        <w:rPr>
          <w:rFonts w:ascii="Times New Roman" w:eastAsia="Times New Roman" w:hAnsi="Times New Roman" w:cs="Times New Roman"/>
          <w:b/>
          <w:bCs/>
          <w:i/>
          <w:color w:val="333333"/>
          <w:sz w:val="24"/>
          <w:szCs w:val="24"/>
        </w:rPr>
        <w:t>)</w:t>
      </w:r>
    </w:p>
    <w:p w14:paraId="4B555E27" w14:textId="77777777" w:rsidR="00AD3E39" w:rsidRPr="00B17372" w:rsidRDefault="00AD3E39" w:rsidP="00AD3E39">
      <w:pPr>
        <w:spacing w:line="240" w:lineRule="atLeast"/>
        <w:contextualSpacing/>
        <w:rPr>
          <w:rFonts w:ascii="Times New Roman" w:eastAsia="Times New Roman" w:hAnsi="Times New Roman" w:cs="Times New Roman"/>
          <w:b/>
          <w:bCs/>
          <w:i/>
          <w:color w:val="333333"/>
          <w:sz w:val="24"/>
          <w:szCs w:val="24"/>
        </w:rPr>
      </w:pPr>
    </w:p>
    <w:p w14:paraId="2509E3D9" w14:textId="71D85E2C" w:rsidR="00AD3E39" w:rsidRPr="00B17372" w:rsidRDefault="00AD3E39" w:rsidP="00AD3E39">
      <w:pPr>
        <w:spacing w:line="240" w:lineRule="atLeast"/>
        <w:contextualSpacing/>
        <w:rPr>
          <w:rFonts w:ascii="Times New Roman" w:eastAsia="Times New Roman" w:hAnsi="Times New Roman" w:cs="Times New Roman"/>
          <w:b/>
          <w:bCs/>
          <w:i/>
          <w:color w:val="333333"/>
          <w:sz w:val="24"/>
          <w:szCs w:val="24"/>
        </w:rPr>
      </w:pPr>
      <w:r w:rsidRPr="00B17372">
        <w:rPr>
          <w:rFonts w:ascii="Times New Roman" w:eastAsia="Times New Roman" w:hAnsi="Times New Roman" w:cs="Times New Roman"/>
          <w:b/>
          <w:bCs/>
          <w:i/>
          <w:color w:val="333333"/>
          <w:sz w:val="24"/>
          <w:szCs w:val="24"/>
        </w:rPr>
        <w:t>ВИДЕО</w:t>
      </w:r>
    </w:p>
    <w:p w14:paraId="0776C1F8" w14:textId="17DCB989" w:rsidR="00AD3E39" w:rsidRPr="00B17372" w:rsidRDefault="00AD3E39" w:rsidP="00AD3E39">
      <w:pPr>
        <w:spacing w:line="240" w:lineRule="atLeast"/>
        <w:contextualSpacing/>
        <w:rPr>
          <w:rFonts w:ascii="Times New Roman" w:eastAsia="Times New Roman" w:hAnsi="Times New Roman" w:cs="Times New Roman"/>
          <w:b/>
          <w:bCs/>
          <w:i/>
          <w:color w:val="333333"/>
          <w:sz w:val="24"/>
          <w:szCs w:val="24"/>
        </w:rPr>
      </w:pPr>
      <w:r w:rsidRPr="00B17372">
        <w:rPr>
          <w:rFonts w:ascii="Times New Roman" w:eastAsia="Times New Roman" w:hAnsi="Times New Roman" w:cs="Times New Roman"/>
          <w:b/>
          <w:bCs/>
          <w:i/>
          <w:color w:val="333333"/>
          <w:sz w:val="24"/>
          <w:szCs w:val="24"/>
        </w:rPr>
        <w:t>Слушание музыкального произведения:</w:t>
      </w:r>
    </w:p>
    <w:p w14:paraId="71FBFB2B" w14:textId="4F7EE038" w:rsidR="00AD3E39" w:rsidRPr="00B17372" w:rsidRDefault="00AD3E39" w:rsidP="00AD3E39">
      <w:pPr>
        <w:spacing w:line="240" w:lineRule="atLeast"/>
        <w:contextualSpacing/>
        <w:rPr>
          <w:rFonts w:ascii="Times New Roman" w:eastAsia="Times New Roman" w:hAnsi="Times New Roman" w:cs="Times New Roman"/>
          <w:b/>
          <w:bCs/>
          <w:i/>
          <w:color w:val="333333"/>
          <w:sz w:val="24"/>
          <w:szCs w:val="24"/>
        </w:rPr>
      </w:pPr>
      <w:r w:rsidRPr="00B17372">
        <w:rPr>
          <w:rFonts w:ascii="Times New Roman" w:eastAsia="Times New Roman" w:hAnsi="Times New Roman" w:cs="Times New Roman"/>
          <w:b/>
          <w:bCs/>
          <w:i/>
          <w:color w:val="333333"/>
          <w:sz w:val="24"/>
          <w:szCs w:val="24"/>
        </w:rPr>
        <w:t xml:space="preserve">Симфония №7 «Ленинградская» (тема «Нашествия») </w:t>
      </w:r>
      <w:proofErr w:type="spellStart"/>
      <w:r w:rsidRPr="00B17372">
        <w:rPr>
          <w:rFonts w:ascii="Times New Roman" w:eastAsia="Times New Roman" w:hAnsi="Times New Roman" w:cs="Times New Roman"/>
          <w:b/>
          <w:bCs/>
          <w:i/>
          <w:color w:val="333333"/>
          <w:sz w:val="24"/>
          <w:szCs w:val="24"/>
        </w:rPr>
        <w:t>Д.Д.Шостакович</w:t>
      </w:r>
      <w:proofErr w:type="spellEnd"/>
    </w:p>
    <w:p w14:paraId="6ADF83AD" w14:textId="055679B6" w:rsidR="00AD3E39" w:rsidRDefault="00AD3E39" w:rsidP="00AD3E39">
      <w:pPr>
        <w:spacing w:after="160" w:line="240" w:lineRule="atLeast"/>
        <w:contextualSpacing/>
        <w:rPr>
          <w:rFonts w:eastAsiaTheme="minorHAnsi"/>
          <w:b/>
          <w:i/>
          <w:lang w:eastAsia="en-US"/>
        </w:rPr>
      </w:pPr>
      <w:r w:rsidRPr="00B17372">
        <w:rPr>
          <w:rFonts w:ascii="Times New Roman" w:eastAsia="Times New Roman" w:hAnsi="Times New Roman" w:cs="Times New Roman"/>
          <w:b/>
          <w:bCs/>
          <w:i/>
          <w:color w:val="333333"/>
          <w:sz w:val="24"/>
          <w:szCs w:val="24"/>
        </w:rPr>
        <w:t>Учитель:</w:t>
      </w:r>
      <w:r>
        <w:rPr>
          <w:rFonts w:ascii="Times New Roman" w:eastAsia="Times New Roman" w:hAnsi="Times New Roman" w:cs="Times New Roman"/>
          <w:b/>
          <w:bCs/>
          <w:i/>
          <w:color w:val="333333"/>
          <w:sz w:val="24"/>
          <w:szCs w:val="24"/>
        </w:rPr>
        <w:t xml:space="preserve"> </w:t>
      </w:r>
    </w:p>
    <w:p w14:paraId="1BCB62C9" w14:textId="77777777" w:rsidR="00AD3E39" w:rsidRPr="0000030E" w:rsidRDefault="00AD3E39" w:rsidP="00AD3E39">
      <w:pPr>
        <w:spacing w:line="240" w:lineRule="atLeast"/>
        <w:contextualSpacing/>
        <w:rPr>
          <w:rFonts w:ascii="Times New Roman" w:hAnsi="Times New Roman" w:cs="Times New Roman"/>
          <w:bCs/>
          <w:iCs/>
          <w:sz w:val="24"/>
          <w:szCs w:val="24"/>
        </w:rPr>
      </w:pPr>
      <w:r w:rsidRPr="0000030E">
        <w:rPr>
          <w:rFonts w:ascii="Times New Roman" w:hAnsi="Times New Roman" w:cs="Times New Roman"/>
          <w:bCs/>
          <w:iCs/>
          <w:sz w:val="24"/>
          <w:szCs w:val="24"/>
        </w:rPr>
        <w:t>Как композитор раскрывает образ войны в симфонии?</w:t>
      </w:r>
    </w:p>
    <w:p w14:paraId="649971E3" w14:textId="051BB3E5" w:rsidR="00AD3E39" w:rsidRPr="00B17372" w:rsidRDefault="00AD3E39" w:rsidP="00AD3E39">
      <w:pPr>
        <w:spacing w:line="240" w:lineRule="atLeast"/>
        <w:contextualSpacing/>
        <w:rPr>
          <w:rFonts w:ascii="Times New Roman" w:hAnsi="Times New Roman" w:cs="Times New Roman"/>
          <w:b/>
          <w:i/>
          <w:sz w:val="24"/>
          <w:szCs w:val="24"/>
        </w:rPr>
      </w:pPr>
      <w:r w:rsidRPr="00B17372">
        <w:rPr>
          <w:rFonts w:ascii="Times New Roman" w:hAnsi="Times New Roman" w:cs="Times New Roman"/>
          <w:b/>
          <w:i/>
          <w:sz w:val="24"/>
          <w:szCs w:val="24"/>
        </w:rPr>
        <w:t>Слово музыковедам.</w:t>
      </w:r>
    </w:p>
    <w:p w14:paraId="6DB30C7F" w14:textId="4EC73AD6" w:rsidR="00AD3E39" w:rsidRPr="00B17372" w:rsidRDefault="00AD3E39" w:rsidP="00AD3E39">
      <w:pPr>
        <w:spacing w:line="240" w:lineRule="atLeast"/>
        <w:ind w:firstLine="708"/>
        <w:contextualSpacing/>
        <w:jc w:val="both"/>
        <w:rPr>
          <w:rFonts w:ascii="Times New Roman" w:eastAsia="Times New Roman" w:hAnsi="Times New Roman" w:cs="Times New Roman"/>
          <w:b/>
          <w:bCs/>
          <w:i/>
          <w:color w:val="333333"/>
          <w:sz w:val="24"/>
          <w:szCs w:val="24"/>
        </w:rPr>
      </w:pPr>
      <w:r w:rsidRPr="00B17372">
        <w:rPr>
          <w:rFonts w:ascii="Times New Roman" w:hAnsi="Times New Roman" w:cs="Times New Roman"/>
          <w:sz w:val="24"/>
          <w:szCs w:val="24"/>
        </w:rPr>
        <w:t xml:space="preserve">Композитор ярко раскрывает образ войны, образ развивающегося нашествия диких варварских сил инструментальным сопровождением. Как будто вдали бесшумно заскользили какие-то тени. Послышалось тихое постукивание барабана. чёткое и ритмичное. Мелкая дробь барабана не прекращается, а вместе с ней в музыку будто вползает странная уродливая тема. Тема надвигается, наступает, она нарастает постепенно, </w:t>
      </w:r>
      <w:r w:rsidRPr="00B17372">
        <w:rPr>
          <w:rFonts w:ascii="Times New Roman" w:hAnsi="Times New Roman" w:cs="Times New Roman"/>
          <w:sz w:val="24"/>
          <w:szCs w:val="24"/>
        </w:rPr>
        <w:lastRenderedPageBreak/>
        <w:t>автоматично появляясь несколько раз от начала до конца. Всё страшнее и ужаснее… Можно безошибочно сказать – это вражеское нашествие. Это надвигается сама война.</w:t>
      </w:r>
    </w:p>
    <w:p w14:paraId="08F347B8" w14:textId="64C09BBE" w:rsidR="00AD3E39" w:rsidRPr="00B17372" w:rsidRDefault="00AD3E39" w:rsidP="00AD3E39">
      <w:pPr>
        <w:spacing w:line="240" w:lineRule="atLeast"/>
        <w:contextualSpacing/>
        <w:rPr>
          <w:rFonts w:ascii="Times New Roman" w:eastAsia="Times New Roman" w:hAnsi="Times New Roman" w:cs="Times New Roman"/>
          <w:b/>
          <w:bCs/>
          <w:i/>
          <w:color w:val="333333"/>
          <w:sz w:val="24"/>
          <w:szCs w:val="24"/>
        </w:rPr>
      </w:pPr>
      <w:r w:rsidRPr="00B17372">
        <w:rPr>
          <w:rFonts w:ascii="Times New Roman" w:eastAsia="Times New Roman" w:hAnsi="Times New Roman" w:cs="Times New Roman"/>
          <w:b/>
          <w:bCs/>
          <w:i/>
          <w:color w:val="333333"/>
          <w:sz w:val="24"/>
          <w:szCs w:val="24"/>
        </w:rPr>
        <w:t>Слайд №18.</w:t>
      </w:r>
    </w:p>
    <w:p w14:paraId="781320C0" w14:textId="167CA248" w:rsidR="00AD3E39" w:rsidRPr="00B17372" w:rsidRDefault="00AD3E39" w:rsidP="00AD3E39">
      <w:pPr>
        <w:spacing w:line="240" w:lineRule="atLeast"/>
        <w:contextualSpacing/>
        <w:rPr>
          <w:rFonts w:ascii="Times New Roman" w:eastAsia="Times New Roman" w:hAnsi="Times New Roman" w:cs="Times New Roman"/>
          <w:b/>
          <w:bCs/>
          <w:i/>
          <w:color w:val="333333"/>
          <w:sz w:val="24"/>
          <w:szCs w:val="24"/>
        </w:rPr>
      </w:pPr>
      <w:r w:rsidRPr="00B17372">
        <w:rPr>
          <w:rFonts w:ascii="Times New Roman" w:eastAsia="Times New Roman" w:hAnsi="Times New Roman" w:cs="Times New Roman"/>
          <w:b/>
          <w:bCs/>
          <w:i/>
          <w:color w:val="333333"/>
          <w:sz w:val="24"/>
          <w:szCs w:val="24"/>
        </w:rPr>
        <w:t xml:space="preserve">Симфония №7 «Ленинградская» (тема «Нашествия») </w:t>
      </w:r>
      <w:proofErr w:type="spellStart"/>
      <w:r w:rsidRPr="00B17372">
        <w:rPr>
          <w:rFonts w:ascii="Times New Roman" w:eastAsia="Times New Roman" w:hAnsi="Times New Roman" w:cs="Times New Roman"/>
          <w:b/>
          <w:bCs/>
          <w:i/>
          <w:color w:val="333333"/>
          <w:sz w:val="24"/>
          <w:szCs w:val="24"/>
        </w:rPr>
        <w:t>Д.Д.Шостакович</w:t>
      </w:r>
      <w:proofErr w:type="spellEnd"/>
    </w:p>
    <w:p w14:paraId="10DC6DD3" w14:textId="77777777" w:rsidR="00AD3E39" w:rsidRPr="00B17372" w:rsidRDefault="00AD3E39" w:rsidP="00AD3E39">
      <w:pPr>
        <w:spacing w:line="240" w:lineRule="atLeast"/>
        <w:contextualSpacing/>
        <w:rPr>
          <w:rFonts w:ascii="Times New Roman" w:eastAsia="Times New Roman" w:hAnsi="Times New Roman" w:cs="Times New Roman"/>
          <w:b/>
          <w:bCs/>
          <w:i/>
          <w:color w:val="333333"/>
          <w:sz w:val="24"/>
          <w:szCs w:val="24"/>
        </w:rPr>
      </w:pPr>
      <w:r w:rsidRPr="00B17372">
        <w:rPr>
          <w:rFonts w:ascii="Times New Roman" w:eastAsia="Times New Roman" w:hAnsi="Times New Roman" w:cs="Times New Roman"/>
          <w:b/>
          <w:bCs/>
          <w:i/>
          <w:color w:val="333333"/>
          <w:sz w:val="24"/>
          <w:szCs w:val="24"/>
        </w:rPr>
        <w:t>Анализ- интерпретации музыкального произведения.</w:t>
      </w:r>
    </w:p>
    <w:p w14:paraId="736DE5BB" w14:textId="47C7BB7D" w:rsidR="00AD3E39" w:rsidRPr="00B17372" w:rsidRDefault="00AD3E39" w:rsidP="00AD3E39">
      <w:pPr>
        <w:spacing w:line="240" w:lineRule="atLeast"/>
        <w:contextualSpacing/>
        <w:rPr>
          <w:rFonts w:ascii="Times New Roman" w:eastAsia="Times New Roman" w:hAnsi="Times New Roman" w:cs="Times New Roman"/>
          <w:b/>
          <w:bCs/>
          <w:i/>
          <w:color w:val="333333"/>
          <w:sz w:val="24"/>
          <w:szCs w:val="24"/>
        </w:rPr>
      </w:pPr>
      <w:r w:rsidRPr="00B17372">
        <w:rPr>
          <w:rFonts w:ascii="Times New Roman" w:eastAsia="Times New Roman" w:hAnsi="Times New Roman" w:cs="Times New Roman"/>
          <w:b/>
          <w:bCs/>
          <w:i/>
          <w:color w:val="333333"/>
          <w:sz w:val="24"/>
          <w:szCs w:val="24"/>
        </w:rPr>
        <w:t>Учитель: Слово биографам, которые расскажут о герое крымчанине.</w:t>
      </w:r>
    </w:p>
    <w:p w14:paraId="5A132BF8" w14:textId="77777777" w:rsidR="00AD3E39" w:rsidRPr="00B17372" w:rsidRDefault="00AD3E39" w:rsidP="00AD3E39">
      <w:pPr>
        <w:spacing w:line="240" w:lineRule="atLeast"/>
        <w:contextualSpacing/>
        <w:rPr>
          <w:rFonts w:ascii="Times New Roman" w:eastAsia="Times New Roman" w:hAnsi="Times New Roman" w:cs="Times New Roman"/>
          <w:b/>
          <w:bCs/>
          <w:i/>
          <w:color w:val="333333"/>
          <w:sz w:val="24"/>
          <w:szCs w:val="24"/>
        </w:rPr>
      </w:pPr>
      <w:r w:rsidRPr="00B17372">
        <w:rPr>
          <w:rFonts w:ascii="Times New Roman" w:eastAsia="Times New Roman" w:hAnsi="Times New Roman" w:cs="Times New Roman"/>
          <w:b/>
          <w:bCs/>
          <w:i/>
          <w:color w:val="333333"/>
          <w:sz w:val="24"/>
          <w:szCs w:val="24"/>
        </w:rPr>
        <w:t>Слайд№19.</w:t>
      </w:r>
      <w:r>
        <w:rPr>
          <w:rFonts w:ascii="Times New Roman" w:eastAsia="Times New Roman" w:hAnsi="Times New Roman" w:cs="Times New Roman"/>
          <w:b/>
          <w:bCs/>
          <w:i/>
          <w:color w:val="333333"/>
          <w:sz w:val="24"/>
          <w:szCs w:val="24"/>
        </w:rPr>
        <w:t xml:space="preserve">                                                                                 </w:t>
      </w:r>
    </w:p>
    <w:p w14:paraId="2C8ABECF" w14:textId="60790EBD" w:rsidR="00AD3E39" w:rsidRPr="00B17372" w:rsidRDefault="00AD3E39" w:rsidP="00AD3E39">
      <w:pPr>
        <w:spacing w:line="240" w:lineRule="atLeast"/>
        <w:contextualSpacing/>
        <w:rPr>
          <w:rFonts w:ascii="Times New Roman" w:hAnsi="Times New Roman" w:cs="Times New Roman"/>
          <w:i/>
          <w:sz w:val="24"/>
          <w:szCs w:val="24"/>
        </w:rPr>
      </w:pPr>
      <w:r w:rsidRPr="00B17372">
        <w:rPr>
          <w:rFonts w:ascii="Times New Roman" w:hAnsi="Times New Roman" w:cs="Times New Roman"/>
          <w:b/>
          <w:i/>
          <w:sz w:val="24"/>
          <w:szCs w:val="24"/>
        </w:rPr>
        <w:t>Учитель:</w:t>
      </w:r>
    </w:p>
    <w:p w14:paraId="61C6CC63" w14:textId="22BD39B8" w:rsidR="00AD3E39" w:rsidRPr="00B17372" w:rsidRDefault="00AD3E39" w:rsidP="00AD3E39">
      <w:pPr>
        <w:spacing w:line="240" w:lineRule="atLeast"/>
        <w:ind w:firstLine="708"/>
        <w:contextualSpacing/>
        <w:jc w:val="both"/>
        <w:rPr>
          <w:rFonts w:ascii="Times New Roman" w:eastAsia="Times New Roman" w:hAnsi="Times New Roman" w:cs="Times New Roman"/>
          <w:bCs/>
          <w:i/>
          <w:color w:val="333333"/>
          <w:sz w:val="24"/>
          <w:szCs w:val="24"/>
        </w:rPr>
      </w:pPr>
      <w:r w:rsidRPr="00B17372">
        <w:rPr>
          <w:rFonts w:ascii="Times New Roman" w:hAnsi="Times New Roman" w:cs="Times New Roman"/>
          <w:sz w:val="24"/>
          <w:szCs w:val="24"/>
        </w:rPr>
        <w:t xml:space="preserve">В память о блокаде Ленинграда написано много строк </w:t>
      </w:r>
      <w:proofErr w:type="gramStart"/>
      <w:r w:rsidRPr="00B17372">
        <w:rPr>
          <w:rFonts w:ascii="Times New Roman" w:hAnsi="Times New Roman" w:cs="Times New Roman"/>
          <w:sz w:val="24"/>
          <w:szCs w:val="24"/>
        </w:rPr>
        <w:t>я  и</w:t>
      </w:r>
      <w:proofErr w:type="gramEnd"/>
      <w:r w:rsidRPr="00B17372">
        <w:rPr>
          <w:rFonts w:ascii="Times New Roman" w:hAnsi="Times New Roman" w:cs="Times New Roman"/>
          <w:sz w:val="24"/>
          <w:szCs w:val="24"/>
        </w:rPr>
        <w:t xml:space="preserve"> биографы  хотим вас познакомить с крымскотатарским поэтом, который всю войну он прослужил в зенитных частях, охраняя ленинградское небо над «дорогой жизни» от фашистских стервятников – это Риза Халидов.</w:t>
      </w:r>
    </w:p>
    <w:p w14:paraId="229BCCDB" w14:textId="54DD6973" w:rsidR="00AD3E39" w:rsidRPr="00B17372" w:rsidRDefault="00AD3E39" w:rsidP="00AD3E39">
      <w:pPr>
        <w:spacing w:line="240" w:lineRule="atLeast"/>
        <w:contextualSpacing/>
        <w:rPr>
          <w:rFonts w:ascii="Times New Roman" w:hAnsi="Times New Roman" w:cs="Times New Roman"/>
          <w:b/>
          <w:bCs/>
          <w:i/>
          <w:sz w:val="24"/>
          <w:szCs w:val="24"/>
        </w:rPr>
      </w:pPr>
      <w:r w:rsidRPr="00B17372">
        <w:rPr>
          <w:rFonts w:ascii="Times New Roman" w:eastAsia="Times New Roman" w:hAnsi="Times New Roman" w:cs="Times New Roman"/>
          <w:b/>
          <w:bCs/>
          <w:i/>
          <w:color w:val="333333"/>
          <w:sz w:val="24"/>
          <w:szCs w:val="24"/>
        </w:rPr>
        <w:t>Учитель: Слово биографам</w:t>
      </w:r>
      <w:r w:rsidRPr="00B17372">
        <w:rPr>
          <w:rFonts w:ascii="Times New Roman" w:hAnsi="Times New Roman" w:cs="Times New Roman"/>
          <w:b/>
          <w:bCs/>
          <w:i/>
          <w:sz w:val="24"/>
          <w:szCs w:val="24"/>
        </w:rPr>
        <w:t>.</w:t>
      </w:r>
    </w:p>
    <w:p w14:paraId="4E0EADB2" w14:textId="6EF3BE14" w:rsidR="00AD3E39" w:rsidRPr="00B17372" w:rsidRDefault="00AD3E39" w:rsidP="00AD3E39">
      <w:pPr>
        <w:spacing w:line="240" w:lineRule="atLeast"/>
        <w:contextualSpacing/>
        <w:rPr>
          <w:rFonts w:ascii="Times New Roman" w:hAnsi="Times New Roman" w:cs="Times New Roman"/>
          <w:b/>
          <w:i/>
          <w:sz w:val="24"/>
          <w:szCs w:val="24"/>
        </w:rPr>
      </w:pPr>
      <w:r w:rsidRPr="00B17372">
        <w:rPr>
          <w:rFonts w:ascii="Times New Roman" w:hAnsi="Times New Roman" w:cs="Times New Roman"/>
          <w:b/>
          <w:i/>
          <w:sz w:val="24"/>
          <w:szCs w:val="24"/>
        </w:rPr>
        <w:t>Биограф №1.</w:t>
      </w:r>
    </w:p>
    <w:p w14:paraId="242A7216" w14:textId="5D83B3E3" w:rsidR="00AD3E39" w:rsidRPr="00B17372" w:rsidRDefault="00AD3E39" w:rsidP="00AD3E39">
      <w:pPr>
        <w:spacing w:line="240" w:lineRule="atLeast"/>
        <w:ind w:firstLine="708"/>
        <w:contextualSpacing/>
        <w:jc w:val="both"/>
        <w:rPr>
          <w:rFonts w:ascii="Times New Roman" w:hAnsi="Times New Roman" w:cs="Times New Roman"/>
          <w:sz w:val="24"/>
          <w:szCs w:val="24"/>
        </w:rPr>
      </w:pPr>
      <w:r w:rsidRPr="00B17372">
        <w:rPr>
          <w:rFonts w:ascii="Times New Roman" w:hAnsi="Times New Roman" w:cs="Times New Roman"/>
          <w:sz w:val="24"/>
          <w:szCs w:val="24"/>
        </w:rPr>
        <w:t>«</w:t>
      </w:r>
      <w:r>
        <w:rPr>
          <w:rFonts w:ascii="Times New Roman" w:hAnsi="Times New Roman" w:cs="Times New Roman"/>
          <w:sz w:val="24"/>
          <w:szCs w:val="24"/>
        </w:rPr>
        <w:t>Риза Халид – знаменитый</w:t>
      </w:r>
      <w:r w:rsidRPr="00B17372">
        <w:rPr>
          <w:rFonts w:ascii="Times New Roman" w:hAnsi="Times New Roman" w:cs="Times New Roman"/>
          <w:sz w:val="24"/>
          <w:szCs w:val="24"/>
        </w:rPr>
        <w:t xml:space="preserve"> крымскотатарский поэт. С его творчеством я знакома с малых лет», - рассказывает его племянница</w:t>
      </w:r>
      <w:r>
        <w:rPr>
          <w:rFonts w:ascii="Times New Roman" w:hAnsi="Times New Roman" w:cs="Times New Roman"/>
          <w:sz w:val="24"/>
          <w:szCs w:val="24"/>
        </w:rPr>
        <w:t xml:space="preserve"> </w:t>
      </w:r>
      <w:proofErr w:type="spellStart"/>
      <w:r w:rsidRPr="00B17372">
        <w:rPr>
          <w:rFonts w:ascii="Times New Roman" w:hAnsi="Times New Roman" w:cs="Times New Roman"/>
          <w:sz w:val="24"/>
          <w:szCs w:val="24"/>
        </w:rPr>
        <w:t>Ленура</w:t>
      </w:r>
      <w:proofErr w:type="spellEnd"/>
      <w:r>
        <w:rPr>
          <w:rFonts w:ascii="Times New Roman" w:hAnsi="Times New Roman" w:cs="Times New Roman"/>
          <w:sz w:val="24"/>
          <w:szCs w:val="24"/>
        </w:rPr>
        <w:t xml:space="preserve"> </w:t>
      </w:r>
      <w:proofErr w:type="spellStart"/>
      <w:r w:rsidRPr="00B17372">
        <w:rPr>
          <w:rFonts w:ascii="Times New Roman" w:hAnsi="Times New Roman" w:cs="Times New Roman"/>
          <w:sz w:val="24"/>
          <w:szCs w:val="24"/>
        </w:rPr>
        <w:t>Джемалядинова</w:t>
      </w:r>
      <w:proofErr w:type="spellEnd"/>
      <w:r w:rsidRPr="00B17372">
        <w:rPr>
          <w:rFonts w:ascii="Times New Roman" w:hAnsi="Times New Roman" w:cs="Times New Roman"/>
          <w:sz w:val="24"/>
          <w:szCs w:val="24"/>
        </w:rPr>
        <w:t xml:space="preserve"> (Ибрагимова).</w:t>
      </w:r>
    </w:p>
    <w:p w14:paraId="0B678977" w14:textId="1C8E4BEC" w:rsidR="00AD3E39" w:rsidRPr="00B17372" w:rsidRDefault="00AD3E39" w:rsidP="00AD3E39">
      <w:pPr>
        <w:spacing w:line="240" w:lineRule="atLeast"/>
        <w:contextualSpacing/>
        <w:jc w:val="both"/>
        <w:rPr>
          <w:rFonts w:ascii="Times New Roman" w:hAnsi="Times New Roman" w:cs="Times New Roman"/>
          <w:sz w:val="24"/>
          <w:szCs w:val="24"/>
        </w:rPr>
      </w:pPr>
      <w:r w:rsidRPr="00B17372">
        <w:rPr>
          <w:rFonts w:ascii="Times New Roman" w:hAnsi="Times New Roman" w:cs="Times New Roman"/>
          <w:sz w:val="24"/>
          <w:szCs w:val="24"/>
        </w:rPr>
        <w:t xml:space="preserve">             «Я хочу рассказать о жизненном пути своего любимого поэта. Он родился в 1919 году в деревне Богатырь Куйбышевского района. Деревн</w:t>
      </w:r>
      <w:r>
        <w:rPr>
          <w:rFonts w:ascii="Times New Roman" w:hAnsi="Times New Roman" w:cs="Times New Roman"/>
          <w:sz w:val="24"/>
          <w:szCs w:val="24"/>
        </w:rPr>
        <w:t xml:space="preserve">я эта отличалась своей </w:t>
      </w:r>
      <w:r w:rsidRPr="00B17372">
        <w:rPr>
          <w:rFonts w:ascii="Times New Roman" w:hAnsi="Times New Roman" w:cs="Times New Roman"/>
          <w:sz w:val="24"/>
          <w:szCs w:val="24"/>
        </w:rPr>
        <w:t>необычайной красотой. Раскинулась она у подножия скалы,</w:t>
      </w:r>
      <w:r>
        <w:rPr>
          <w:rFonts w:ascii="Times New Roman" w:hAnsi="Times New Roman" w:cs="Times New Roman"/>
          <w:sz w:val="24"/>
          <w:szCs w:val="24"/>
        </w:rPr>
        <w:t xml:space="preserve"> рядом с величавым лесом</w:t>
      </w:r>
      <w:r w:rsidRPr="00B17372">
        <w:rPr>
          <w:rFonts w:ascii="Times New Roman" w:hAnsi="Times New Roman" w:cs="Times New Roman"/>
          <w:sz w:val="24"/>
          <w:szCs w:val="24"/>
        </w:rPr>
        <w:t xml:space="preserve">. А рядом с деревней протекала речка-озорница. Может быть, эта окружающая обстановка и навеяла ему поэтический дар. Часто в своих стихах он описывает ту природу, которую видел в детстве. </w:t>
      </w:r>
    </w:p>
    <w:p w14:paraId="1E115B0C" w14:textId="1A0360D9" w:rsidR="00AD3E39" w:rsidRPr="00B17372" w:rsidRDefault="00F50CC2" w:rsidP="00AD3E39">
      <w:pPr>
        <w:spacing w:line="240" w:lineRule="atLeast"/>
        <w:ind w:firstLine="709"/>
        <w:contextualSpacing/>
        <w:rPr>
          <w:rFonts w:ascii="Times New Roman" w:hAnsi="Times New Roman" w:cs="Times New Roman"/>
          <w:b/>
          <w:i/>
          <w:sz w:val="24"/>
          <w:szCs w:val="24"/>
        </w:rPr>
      </w:pPr>
      <w:r>
        <w:rPr>
          <w:noProof/>
        </w:rPr>
        <w:drawing>
          <wp:anchor distT="0" distB="0" distL="114300" distR="114300" simplePos="0" relativeHeight="251689984" behindDoc="0" locked="0" layoutInCell="1" allowOverlap="1" wp14:anchorId="47CA2204" wp14:editId="2D4154B2">
            <wp:simplePos x="0" y="0"/>
            <wp:positionH relativeFrom="margin">
              <wp:posOffset>3949065</wp:posOffset>
            </wp:positionH>
            <wp:positionV relativeFrom="margin">
              <wp:posOffset>4213860</wp:posOffset>
            </wp:positionV>
            <wp:extent cx="914400" cy="1226820"/>
            <wp:effectExtent l="0" t="0" r="0" b="0"/>
            <wp:wrapSquare wrapText="bothSides"/>
            <wp:docPr id="8" name="Рисунок 1" descr="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001.jpg"/>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914400" cy="1226820"/>
                    </a:xfrm>
                    <a:prstGeom prst="rect">
                      <a:avLst/>
                    </a:prstGeom>
                  </pic:spPr>
                </pic:pic>
              </a:graphicData>
            </a:graphic>
            <wp14:sizeRelH relativeFrom="margin">
              <wp14:pctWidth>0</wp14:pctWidth>
            </wp14:sizeRelH>
            <wp14:sizeRelV relativeFrom="margin">
              <wp14:pctHeight>0</wp14:pctHeight>
            </wp14:sizeRelV>
          </wp:anchor>
        </w:drawing>
      </w:r>
      <w:r w:rsidR="00AD3E39" w:rsidRPr="00B17372">
        <w:rPr>
          <w:rFonts w:ascii="Times New Roman" w:hAnsi="Times New Roman" w:cs="Times New Roman"/>
          <w:b/>
          <w:i/>
          <w:sz w:val="24"/>
          <w:szCs w:val="24"/>
        </w:rPr>
        <w:t>Снова снится</w:t>
      </w:r>
    </w:p>
    <w:p w14:paraId="1ADE9369" w14:textId="77777777" w:rsidR="00AD3E39" w:rsidRPr="00B17372" w:rsidRDefault="00AD3E39" w:rsidP="00AD3E39">
      <w:pPr>
        <w:spacing w:line="240" w:lineRule="atLeast"/>
        <w:ind w:firstLine="709"/>
        <w:contextualSpacing/>
        <w:rPr>
          <w:rFonts w:ascii="Times New Roman" w:hAnsi="Times New Roman" w:cs="Times New Roman"/>
          <w:b/>
          <w:i/>
          <w:sz w:val="24"/>
          <w:szCs w:val="24"/>
        </w:rPr>
      </w:pPr>
      <w:r w:rsidRPr="00B17372">
        <w:rPr>
          <w:rFonts w:ascii="Times New Roman" w:hAnsi="Times New Roman" w:cs="Times New Roman"/>
          <w:b/>
          <w:i/>
          <w:sz w:val="24"/>
          <w:szCs w:val="24"/>
        </w:rPr>
        <w:t>Село родное у скалы,</w:t>
      </w:r>
    </w:p>
    <w:p w14:paraId="67C9D186" w14:textId="77777777" w:rsidR="00AD3E39" w:rsidRPr="00B17372" w:rsidRDefault="00AD3E39" w:rsidP="00AD3E39">
      <w:pPr>
        <w:spacing w:line="240" w:lineRule="atLeast"/>
        <w:ind w:firstLine="709"/>
        <w:contextualSpacing/>
        <w:rPr>
          <w:rFonts w:ascii="Times New Roman" w:hAnsi="Times New Roman" w:cs="Times New Roman"/>
          <w:b/>
          <w:i/>
          <w:sz w:val="24"/>
          <w:szCs w:val="24"/>
        </w:rPr>
      </w:pPr>
      <w:r w:rsidRPr="00B17372">
        <w:rPr>
          <w:rFonts w:ascii="Times New Roman" w:hAnsi="Times New Roman" w:cs="Times New Roman"/>
          <w:b/>
          <w:i/>
          <w:sz w:val="24"/>
          <w:szCs w:val="24"/>
        </w:rPr>
        <w:t>Где вьётся речка-озорница</w:t>
      </w:r>
    </w:p>
    <w:p w14:paraId="4477EC3A" w14:textId="77777777" w:rsidR="00AD3E39" w:rsidRPr="00B17372" w:rsidRDefault="00AD3E39" w:rsidP="00AD3E39">
      <w:pPr>
        <w:spacing w:line="240" w:lineRule="atLeast"/>
        <w:ind w:firstLine="709"/>
        <w:contextualSpacing/>
        <w:rPr>
          <w:rFonts w:ascii="Times New Roman" w:hAnsi="Times New Roman" w:cs="Times New Roman"/>
          <w:b/>
          <w:i/>
          <w:sz w:val="24"/>
          <w:szCs w:val="24"/>
        </w:rPr>
      </w:pPr>
      <w:r w:rsidRPr="00B17372">
        <w:rPr>
          <w:rFonts w:ascii="Times New Roman" w:hAnsi="Times New Roman" w:cs="Times New Roman"/>
          <w:b/>
          <w:i/>
          <w:sz w:val="24"/>
          <w:szCs w:val="24"/>
        </w:rPr>
        <w:t>С названьем - Горные Орлы».</w:t>
      </w:r>
    </w:p>
    <w:p w14:paraId="55686147" w14:textId="77777777" w:rsidR="00F50CC2" w:rsidRDefault="00F50CC2" w:rsidP="00AD3E39">
      <w:pPr>
        <w:spacing w:line="240" w:lineRule="atLeast"/>
        <w:rPr>
          <w:rFonts w:ascii="Times New Roman" w:hAnsi="Times New Roman"/>
          <w:b/>
          <w:i/>
          <w:sz w:val="24"/>
          <w:szCs w:val="24"/>
        </w:rPr>
      </w:pPr>
    </w:p>
    <w:p w14:paraId="3C003900" w14:textId="77777777" w:rsidR="00F50CC2" w:rsidRDefault="00F50CC2" w:rsidP="00AD3E39">
      <w:pPr>
        <w:spacing w:line="240" w:lineRule="atLeast"/>
        <w:rPr>
          <w:rFonts w:ascii="Times New Roman" w:hAnsi="Times New Roman"/>
          <w:b/>
          <w:i/>
          <w:sz w:val="24"/>
          <w:szCs w:val="24"/>
        </w:rPr>
      </w:pPr>
    </w:p>
    <w:p w14:paraId="47AE5226" w14:textId="0EA71C95" w:rsidR="00AD3E39" w:rsidRPr="00B17372" w:rsidRDefault="00AD3E39" w:rsidP="00AD3E39">
      <w:pPr>
        <w:spacing w:line="240" w:lineRule="atLeast"/>
        <w:contextualSpacing/>
        <w:rPr>
          <w:rFonts w:ascii="Times New Roman" w:hAnsi="Times New Roman" w:cs="Times New Roman"/>
          <w:b/>
          <w:i/>
          <w:sz w:val="24"/>
          <w:szCs w:val="24"/>
        </w:rPr>
      </w:pPr>
      <w:r w:rsidRPr="00B17372">
        <w:rPr>
          <w:rFonts w:ascii="Times New Roman" w:hAnsi="Times New Roman" w:cs="Times New Roman"/>
          <w:b/>
          <w:i/>
          <w:sz w:val="24"/>
          <w:szCs w:val="24"/>
        </w:rPr>
        <w:t>Биограф №2.</w:t>
      </w:r>
    </w:p>
    <w:p w14:paraId="059256EC" w14:textId="77777777" w:rsidR="00AD3E39" w:rsidRPr="00B17372" w:rsidRDefault="00AD3E39" w:rsidP="00AD3E39">
      <w:pPr>
        <w:spacing w:line="240" w:lineRule="atLeast"/>
        <w:ind w:firstLine="708"/>
        <w:contextualSpacing/>
        <w:jc w:val="both"/>
        <w:rPr>
          <w:rFonts w:ascii="Times New Roman" w:hAnsi="Times New Roman" w:cs="Times New Roman"/>
          <w:sz w:val="24"/>
          <w:szCs w:val="24"/>
        </w:rPr>
      </w:pPr>
      <w:r w:rsidRPr="00B17372">
        <w:rPr>
          <w:rFonts w:ascii="Times New Roman" w:hAnsi="Times New Roman" w:cs="Times New Roman"/>
          <w:sz w:val="24"/>
          <w:szCs w:val="24"/>
        </w:rPr>
        <w:t xml:space="preserve">После окончания сельской семилетней школы Риза Халид учился в Ялтинском педучилище, а затем - в Симферопольском педагогическом институте на литературном факультете. Он был круглым отличником и Сталинским стипендиатом. По окончании пединститута Риза был срочно направлен в военное училище, так как началась Великая Отечественная война. Сразу же после окончания военного училища, лейтенант Риза Халид был направлен в город Ленинград. Всю войну он прослужил в зенитных частях, охраняя ленинградское небо над «дорогой жизни» от фашистских стервятников. </w:t>
      </w:r>
    </w:p>
    <w:p w14:paraId="5A1D4A6A" w14:textId="77777777" w:rsidR="00AD3E39" w:rsidRPr="00B17372" w:rsidRDefault="00AD3E39" w:rsidP="00AD3E39">
      <w:pPr>
        <w:spacing w:line="240" w:lineRule="atLeast"/>
        <w:contextualSpacing/>
        <w:rPr>
          <w:rFonts w:ascii="Times New Roman" w:hAnsi="Times New Roman" w:cs="Times New Roman"/>
          <w:b/>
          <w:i/>
          <w:sz w:val="24"/>
          <w:szCs w:val="24"/>
        </w:rPr>
      </w:pPr>
      <w:r w:rsidRPr="00B17372">
        <w:rPr>
          <w:rFonts w:ascii="Times New Roman" w:hAnsi="Times New Roman" w:cs="Times New Roman"/>
          <w:b/>
          <w:i/>
          <w:sz w:val="24"/>
          <w:szCs w:val="24"/>
        </w:rPr>
        <w:t>Биограф №3</w:t>
      </w:r>
    </w:p>
    <w:p w14:paraId="30BCA491" w14:textId="77777777" w:rsidR="00AD3E39" w:rsidRPr="00B17372" w:rsidRDefault="00AD3E39" w:rsidP="00AD3E39">
      <w:pPr>
        <w:spacing w:line="240" w:lineRule="atLeast"/>
        <w:ind w:firstLine="709"/>
        <w:contextualSpacing/>
        <w:jc w:val="both"/>
        <w:rPr>
          <w:rFonts w:ascii="Times New Roman" w:hAnsi="Times New Roman" w:cs="Times New Roman"/>
          <w:sz w:val="24"/>
          <w:szCs w:val="24"/>
        </w:rPr>
      </w:pPr>
      <w:r w:rsidRPr="00B17372">
        <w:rPr>
          <w:rFonts w:ascii="Times New Roman" w:hAnsi="Times New Roman" w:cs="Times New Roman"/>
          <w:sz w:val="24"/>
          <w:szCs w:val="24"/>
        </w:rPr>
        <w:t xml:space="preserve">Но у боевого командира была ещё одна сторона жизни, поэзия — это и было второе призвание офицера зенитчика. </w:t>
      </w:r>
    </w:p>
    <w:p w14:paraId="50022345" w14:textId="77777777" w:rsidR="00AD3E39" w:rsidRPr="00B17372" w:rsidRDefault="00AD3E39" w:rsidP="00AD3E39">
      <w:pPr>
        <w:spacing w:line="240" w:lineRule="atLeast"/>
        <w:ind w:firstLine="709"/>
        <w:contextualSpacing/>
        <w:jc w:val="both"/>
        <w:rPr>
          <w:rFonts w:ascii="Times New Roman" w:hAnsi="Times New Roman" w:cs="Times New Roman"/>
          <w:sz w:val="24"/>
          <w:szCs w:val="24"/>
        </w:rPr>
      </w:pPr>
      <w:r w:rsidRPr="00B17372">
        <w:rPr>
          <w:rFonts w:ascii="Times New Roman" w:hAnsi="Times New Roman" w:cs="Times New Roman"/>
          <w:sz w:val="24"/>
          <w:szCs w:val="24"/>
        </w:rPr>
        <w:t>Вместе с опытом жизни к поэту приходило литературное мастерство. Увидев все ужасы войны, охраняя великую «дорогу жизни» над Ладожским озером в годы блокады поэт Риза Халид сложил много стихотворений про тяжёлые военные годы Ленинграда.</w:t>
      </w:r>
    </w:p>
    <w:p w14:paraId="7D0FEAAD" w14:textId="77777777" w:rsidR="00AD3E39" w:rsidRPr="00B17372" w:rsidRDefault="00AD3E39" w:rsidP="00AD3E39">
      <w:pPr>
        <w:spacing w:line="240" w:lineRule="atLeast"/>
        <w:ind w:firstLine="709"/>
        <w:contextualSpacing/>
        <w:jc w:val="both"/>
        <w:rPr>
          <w:rFonts w:ascii="Times New Roman" w:hAnsi="Times New Roman" w:cs="Times New Roman"/>
          <w:sz w:val="24"/>
          <w:szCs w:val="24"/>
        </w:rPr>
      </w:pPr>
      <w:r w:rsidRPr="00B17372">
        <w:rPr>
          <w:rFonts w:ascii="Times New Roman" w:hAnsi="Times New Roman" w:cs="Times New Roman"/>
          <w:sz w:val="24"/>
          <w:szCs w:val="24"/>
        </w:rPr>
        <w:t>Это «Шинель», «Твёрже камня», «Дороже воды и хлеба», «Я сегодня в походе», «Отечества солдаты», «Пусть поют соловьи» и многие другие. Вот несколько строк из стихотворения «Шинель»:</w:t>
      </w:r>
    </w:p>
    <w:p w14:paraId="66AADC2A" w14:textId="77777777" w:rsidR="00AD3E39" w:rsidRPr="00B17372" w:rsidRDefault="00AD3E39" w:rsidP="00AD3E39">
      <w:pPr>
        <w:spacing w:line="240" w:lineRule="atLeast"/>
        <w:ind w:firstLine="709"/>
        <w:contextualSpacing/>
        <w:rPr>
          <w:rFonts w:ascii="Times New Roman" w:hAnsi="Times New Roman" w:cs="Times New Roman"/>
          <w:b/>
          <w:i/>
          <w:sz w:val="24"/>
          <w:szCs w:val="24"/>
        </w:rPr>
      </w:pPr>
      <w:r w:rsidRPr="00B17372">
        <w:rPr>
          <w:rFonts w:ascii="Times New Roman" w:hAnsi="Times New Roman" w:cs="Times New Roman"/>
          <w:b/>
          <w:i/>
          <w:sz w:val="24"/>
          <w:szCs w:val="24"/>
        </w:rPr>
        <w:t>Взгляну на шинель, на свою фронтовую</w:t>
      </w:r>
    </w:p>
    <w:p w14:paraId="43CD380F" w14:textId="77777777" w:rsidR="00AD3E39" w:rsidRPr="00B17372" w:rsidRDefault="00AD3E39" w:rsidP="00AD3E39">
      <w:pPr>
        <w:spacing w:line="240" w:lineRule="atLeast"/>
        <w:ind w:firstLine="709"/>
        <w:contextualSpacing/>
        <w:rPr>
          <w:rFonts w:ascii="Times New Roman" w:hAnsi="Times New Roman" w:cs="Times New Roman"/>
          <w:b/>
          <w:i/>
          <w:sz w:val="24"/>
          <w:szCs w:val="24"/>
        </w:rPr>
      </w:pPr>
      <w:r w:rsidRPr="00B17372">
        <w:rPr>
          <w:rFonts w:ascii="Times New Roman" w:hAnsi="Times New Roman" w:cs="Times New Roman"/>
          <w:b/>
          <w:i/>
          <w:sz w:val="24"/>
          <w:szCs w:val="24"/>
        </w:rPr>
        <w:t>И сразу припомнится злая пурга;</w:t>
      </w:r>
    </w:p>
    <w:p w14:paraId="32EC7A81" w14:textId="77777777" w:rsidR="00AD3E39" w:rsidRPr="00B17372" w:rsidRDefault="00AD3E39" w:rsidP="00AD3E39">
      <w:pPr>
        <w:spacing w:line="240" w:lineRule="atLeast"/>
        <w:ind w:firstLine="709"/>
        <w:contextualSpacing/>
        <w:rPr>
          <w:rFonts w:ascii="Times New Roman" w:hAnsi="Times New Roman" w:cs="Times New Roman"/>
          <w:b/>
          <w:i/>
          <w:sz w:val="24"/>
          <w:szCs w:val="24"/>
        </w:rPr>
      </w:pPr>
      <w:r w:rsidRPr="00B17372">
        <w:rPr>
          <w:rFonts w:ascii="Times New Roman" w:hAnsi="Times New Roman" w:cs="Times New Roman"/>
          <w:b/>
          <w:i/>
          <w:sz w:val="24"/>
          <w:szCs w:val="24"/>
        </w:rPr>
        <w:t>И в памяти Ладожский лёд нарисую,</w:t>
      </w:r>
    </w:p>
    <w:p w14:paraId="352485A6" w14:textId="77777777" w:rsidR="00AD3E39" w:rsidRPr="00B17372" w:rsidRDefault="00AD3E39" w:rsidP="00AD3E39">
      <w:pPr>
        <w:spacing w:line="240" w:lineRule="atLeast"/>
        <w:ind w:firstLine="709"/>
        <w:contextualSpacing/>
        <w:rPr>
          <w:rFonts w:ascii="Times New Roman" w:hAnsi="Times New Roman" w:cs="Times New Roman"/>
          <w:b/>
          <w:i/>
          <w:sz w:val="24"/>
          <w:szCs w:val="24"/>
        </w:rPr>
      </w:pPr>
      <w:r w:rsidRPr="00B17372">
        <w:rPr>
          <w:rFonts w:ascii="Times New Roman" w:hAnsi="Times New Roman" w:cs="Times New Roman"/>
          <w:b/>
          <w:i/>
          <w:sz w:val="24"/>
          <w:szCs w:val="24"/>
        </w:rPr>
        <w:t>Где мы поднимались стеной на врага.</w:t>
      </w:r>
    </w:p>
    <w:p w14:paraId="55280287" w14:textId="77777777" w:rsidR="00AD3E39" w:rsidRPr="00B17372" w:rsidRDefault="00AD3E39" w:rsidP="00AD3E39">
      <w:pPr>
        <w:spacing w:line="240" w:lineRule="atLeast"/>
        <w:ind w:firstLine="709"/>
        <w:contextualSpacing/>
        <w:rPr>
          <w:rFonts w:ascii="Times New Roman" w:hAnsi="Times New Roman" w:cs="Times New Roman"/>
          <w:b/>
          <w:i/>
          <w:sz w:val="24"/>
          <w:szCs w:val="24"/>
        </w:rPr>
      </w:pPr>
      <w:r w:rsidRPr="00B17372">
        <w:rPr>
          <w:rFonts w:ascii="Times New Roman" w:hAnsi="Times New Roman" w:cs="Times New Roman"/>
          <w:b/>
          <w:i/>
          <w:sz w:val="24"/>
          <w:szCs w:val="24"/>
        </w:rPr>
        <w:t>Студёная Ладога,</w:t>
      </w:r>
    </w:p>
    <w:p w14:paraId="7AF5CAFC" w14:textId="77777777" w:rsidR="00AD3E39" w:rsidRPr="00B17372" w:rsidRDefault="00AD3E39" w:rsidP="00AD3E39">
      <w:pPr>
        <w:spacing w:line="240" w:lineRule="atLeast"/>
        <w:ind w:firstLine="709"/>
        <w:contextualSpacing/>
        <w:rPr>
          <w:rFonts w:ascii="Times New Roman" w:hAnsi="Times New Roman" w:cs="Times New Roman"/>
          <w:b/>
          <w:i/>
          <w:sz w:val="24"/>
          <w:szCs w:val="24"/>
        </w:rPr>
      </w:pPr>
      <w:r w:rsidRPr="00B17372">
        <w:rPr>
          <w:rFonts w:ascii="Times New Roman" w:hAnsi="Times New Roman" w:cs="Times New Roman"/>
          <w:b/>
          <w:i/>
          <w:sz w:val="24"/>
          <w:szCs w:val="24"/>
        </w:rPr>
        <w:t>Огненный ветер.</w:t>
      </w:r>
    </w:p>
    <w:p w14:paraId="42790C80" w14:textId="77777777" w:rsidR="00AD3E39" w:rsidRPr="00B17372" w:rsidRDefault="00AD3E39" w:rsidP="00AD3E39">
      <w:pPr>
        <w:spacing w:line="240" w:lineRule="atLeast"/>
        <w:ind w:firstLine="709"/>
        <w:contextualSpacing/>
        <w:rPr>
          <w:rFonts w:ascii="Times New Roman" w:hAnsi="Times New Roman" w:cs="Times New Roman"/>
          <w:b/>
          <w:i/>
          <w:sz w:val="24"/>
          <w:szCs w:val="24"/>
        </w:rPr>
      </w:pPr>
      <w:r w:rsidRPr="00B17372">
        <w:rPr>
          <w:rFonts w:ascii="Times New Roman" w:hAnsi="Times New Roman" w:cs="Times New Roman"/>
          <w:b/>
          <w:i/>
          <w:sz w:val="24"/>
          <w:szCs w:val="24"/>
        </w:rPr>
        <w:lastRenderedPageBreak/>
        <w:t xml:space="preserve">И снег от снарядных разрывов рябой, </w:t>
      </w:r>
    </w:p>
    <w:p w14:paraId="38E15428" w14:textId="77777777" w:rsidR="00AD3E39" w:rsidRPr="00B17372" w:rsidRDefault="00AD3E39" w:rsidP="00AD3E39">
      <w:pPr>
        <w:spacing w:line="240" w:lineRule="atLeast"/>
        <w:ind w:firstLine="709"/>
        <w:contextualSpacing/>
        <w:rPr>
          <w:rFonts w:ascii="Times New Roman" w:hAnsi="Times New Roman" w:cs="Times New Roman"/>
          <w:b/>
          <w:i/>
          <w:sz w:val="24"/>
          <w:szCs w:val="24"/>
        </w:rPr>
      </w:pPr>
      <w:r w:rsidRPr="00B17372">
        <w:rPr>
          <w:rFonts w:ascii="Times New Roman" w:hAnsi="Times New Roman" w:cs="Times New Roman"/>
          <w:b/>
          <w:i/>
          <w:sz w:val="24"/>
          <w:szCs w:val="24"/>
        </w:rPr>
        <w:t>На этом снегу, на кровавом рассвете</w:t>
      </w:r>
    </w:p>
    <w:p w14:paraId="37664B36" w14:textId="77777777" w:rsidR="00AD3E39" w:rsidRPr="00B17372" w:rsidRDefault="00AD3E39" w:rsidP="00AD3E39">
      <w:pPr>
        <w:spacing w:line="240" w:lineRule="atLeast"/>
        <w:ind w:firstLine="709"/>
        <w:contextualSpacing/>
        <w:rPr>
          <w:rFonts w:ascii="Times New Roman" w:hAnsi="Times New Roman" w:cs="Times New Roman"/>
          <w:b/>
          <w:i/>
          <w:sz w:val="24"/>
          <w:szCs w:val="24"/>
        </w:rPr>
      </w:pPr>
      <w:r w:rsidRPr="00B17372">
        <w:rPr>
          <w:rFonts w:ascii="Times New Roman" w:hAnsi="Times New Roman" w:cs="Times New Roman"/>
          <w:b/>
          <w:i/>
          <w:sz w:val="24"/>
          <w:szCs w:val="24"/>
        </w:rPr>
        <w:t>Я встретил свой первый,</w:t>
      </w:r>
    </w:p>
    <w:p w14:paraId="6A6037CC" w14:textId="77777777" w:rsidR="00AD3E39" w:rsidRPr="00B17372" w:rsidRDefault="00AD3E39" w:rsidP="00AD3E39">
      <w:pPr>
        <w:spacing w:line="240" w:lineRule="atLeast"/>
        <w:ind w:firstLine="709"/>
        <w:contextualSpacing/>
        <w:rPr>
          <w:rFonts w:ascii="Times New Roman" w:hAnsi="Times New Roman" w:cs="Times New Roman"/>
          <w:b/>
          <w:i/>
          <w:sz w:val="24"/>
          <w:szCs w:val="24"/>
        </w:rPr>
      </w:pPr>
      <w:r w:rsidRPr="00B17372">
        <w:rPr>
          <w:rFonts w:ascii="Times New Roman" w:hAnsi="Times New Roman" w:cs="Times New Roman"/>
          <w:b/>
          <w:i/>
          <w:sz w:val="24"/>
          <w:szCs w:val="24"/>
        </w:rPr>
        <w:t>свой яростный бой...</w:t>
      </w:r>
    </w:p>
    <w:p w14:paraId="08497D81" w14:textId="77777777" w:rsidR="00AD3E39" w:rsidRDefault="00AD3E39" w:rsidP="00AD3E39">
      <w:pPr>
        <w:spacing w:after="160" w:line="240" w:lineRule="atLeast"/>
        <w:contextualSpacing/>
        <w:rPr>
          <w:rFonts w:eastAsiaTheme="minorHAnsi"/>
          <w:b/>
          <w:i/>
          <w:lang w:eastAsia="en-US"/>
        </w:rPr>
      </w:pPr>
    </w:p>
    <w:p w14:paraId="06608307" w14:textId="77777777" w:rsidR="00AD3E39" w:rsidRPr="00B17372" w:rsidRDefault="00AD3E39" w:rsidP="00AD3E39">
      <w:pPr>
        <w:spacing w:line="240" w:lineRule="atLeast"/>
        <w:contextualSpacing/>
        <w:rPr>
          <w:rFonts w:ascii="Times New Roman" w:hAnsi="Times New Roman" w:cs="Times New Roman"/>
          <w:b/>
          <w:i/>
          <w:sz w:val="24"/>
          <w:szCs w:val="24"/>
        </w:rPr>
      </w:pPr>
      <w:r w:rsidRPr="00B17372">
        <w:rPr>
          <w:rFonts w:ascii="Times New Roman" w:hAnsi="Times New Roman" w:cs="Times New Roman"/>
          <w:b/>
          <w:i/>
          <w:sz w:val="24"/>
          <w:szCs w:val="24"/>
        </w:rPr>
        <w:t>Биограф №4</w:t>
      </w:r>
    </w:p>
    <w:p w14:paraId="3F8F49C2" w14:textId="77777777" w:rsidR="00AD3E39" w:rsidRPr="00B17372" w:rsidRDefault="00AD3E39" w:rsidP="00AD3E39">
      <w:pPr>
        <w:spacing w:line="240" w:lineRule="atLeast"/>
        <w:contextualSpacing/>
        <w:rPr>
          <w:rFonts w:ascii="Times New Roman" w:hAnsi="Times New Roman" w:cs="Times New Roman"/>
          <w:b/>
          <w:i/>
          <w:sz w:val="24"/>
          <w:szCs w:val="24"/>
        </w:rPr>
      </w:pPr>
      <w:r w:rsidRPr="00B17372">
        <w:rPr>
          <w:rFonts w:ascii="Times New Roman" w:hAnsi="Times New Roman" w:cs="Times New Roman"/>
          <w:b/>
          <w:i/>
          <w:sz w:val="24"/>
          <w:szCs w:val="24"/>
        </w:rPr>
        <w:t>Слайд№.20.21.22.</w:t>
      </w:r>
    </w:p>
    <w:p w14:paraId="770D6360" w14:textId="77777777" w:rsidR="00AD3E39" w:rsidRPr="00B17372" w:rsidRDefault="00AD3E39" w:rsidP="00AD3E39">
      <w:pPr>
        <w:spacing w:line="240" w:lineRule="atLeast"/>
        <w:contextualSpacing/>
        <w:jc w:val="both"/>
        <w:rPr>
          <w:rFonts w:ascii="Times New Roman" w:hAnsi="Times New Roman" w:cs="Times New Roman"/>
          <w:b/>
          <w:sz w:val="24"/>
          <w:szCs w:val="24"/>
        </w:rPr>
      </w:pPr>
      <w:proofErr w:type="spellStart"/>
      <w:r w:rsidRPr="00B17372">
        <w:rPr>
          <w:rFonts w:ascii="Times New Roman" w:hAnsi="Times New Roman" w:cs="Times New Roman"/>
          <w:sz w:val="24"/>
          <w:szCs w:val="24"/>
        </w:rPr>
        <w:t>Риза</w:t>
      </w:r>
      <w:r>
        <w:rPr>
          <w:rFonts w:ascii="Times New Roman" w:hAnsi="Times New Roman" w:cs="Times New Roman"/>
          <w:sz w:val="24"/>
          <w:szCs w:val="24"/>
        </w:rPr>
        <w:t>Халид</w:t>
      </w:r>
      <w:proofErr w:type="spellEnd"/>
      <w:r w:rsidRPr="00B17372">
        <w:rPr>
          <w:rFonts w:ascii="Times New Roman" w:hAnsi="Times New Roman" w:cs="Times New Roman"/>
          <w:sz w:val="24"/>
          <w:szCs w:val="24"/>
        </w:rPr>
        <w:t xml:space="preserve"> –командир батареи станции огневой наводки 189-го артиллерийского полка Ленинградского </w:t>
      </w:r>
      <w:proofErr w:type="spellStart"/>
      <w:proofErr w:type="gramStart"/>
      <w:r w:rsidRPr="00B17372">
        <w:rPr>
          <w:rFonts w:ascii="Times New Roman" w:hAnsi="Times New Roman" w:cs="Times New Roman"/>
          <w:sz w:val="24"/>
          <w:szCs w:val="24"/>
        </w:rPr>
        <w:t>фронта.Командовани</w:t>
      </w:r>
      <w:r>
        <w:rPr>
          <w:rFonts w:ascii="Times New Roman" w:hAnsi="Times New Roman" w:cs="Times New Roman"/>
          <w:sz w:val="24"/>
          <w:szCs w:val="24"/>
        </w:rPr>
        <w:t>е</w:t>
      </w:r>
      <w:proofErr w:type="spellEnd"/>
      <w:proofErr w:type="gramEnd"/>
      <w:r>
        <w:rPr>
          <w:rFonts w:ascii="Times New Roman" w:hAnsi="Times New Roman" w:cs="Times New Roman"/>
          <w:sz w:val="24"/>
          <w:szCs w:val="24"/>
        </w:rPr>
        <w:t xml:space="preserve"> отметило подвиги Ризы Халид</w:t>
      </w:r>
      <w:r w:rsidRPr="00B17372">
        <w:rPr>
          <w:rFonts w:ascii="Times New Roman" w:hAnsi="Times New Roman" w:cs="Times New Roman"/>
          <w:sz w:val="24"/>
          <w:szCs w:val="24"/>
        </w:rPr>
        <w:t>а двумя орденами Красной Звезды, медалями «За боевые заслуги», «За оборону Ленинграда» и другие награды.</w:t>
      </w:r>
    </w:p>
    <w:p w14:paraId="57AA5A27" w14:textId="77777777" w:rsidR="00AD3E39" w:rsidRPr="00B17372" w:rsidRDefault="00AD3E39" w:rsidP="00AD3E39">
      <w:pPr>
        <w:spacing w:line="240" w:lineRule="atLeast"/>
        <w:contextualSpacing/>
        <w:rPr>
          <w:rFonts w:ascii="Times New Roman" w:hAnsi="Times New Roman" w:cs="Times New Roman"/>
          <w:b/>
          <w:bCs/>
          <w:i/>
          <w:sz w:val="24"/>
          <w:szCs w:val="24"/>
        </w:rPr>
      </w:pPr>
    </w:p>
    <w:p w14:paraId="3D5162CF" w14:textId="77777777" w:rsidR="00AD3E39" w:rsidRPr="00B17372" w:rsidRDefault="00AD3E39" w:rsidP="00AD3E39">
      <w:pPr>
        <w:spacing w:line="240" w:lineRule="atLeast"/>
        <w:contextualSpacing/>
        <w:rPr>
          <w:rFonts w:ascii="Times New Roman" w:hAnsi="Times New Roman" w:cs="Times New Roman"/>
          <w:b/>
          <w:bCs/>
          <w:i/>
          <w:sz w:val="24"/>
          <w:szCs w:val="24"/>
        </w:rPr>
      </w:pPr>
      <w:r w:rsidRPr="00B17372">
        <w:rPr>
          <w:rFonts w:ascii="Times New Roman" w:hAnsi="Times New Roman" w:cs="Times New Roman"/>
          <w:b/>
          <w:bCs/>
          <w:i/>
          <w:sz w:val="24"/>
          <w:szCs w:val="24"/>
        </w:rPr>
        <w:t>Физкультминутка.</w:t>
      </w:r>
    </w:p>
    <w:p w14:paraId="76487477" w14:textId="365AA4AD" w:rsidR="00AD3E39" w:rsidRPr="00B17372" w:rsidRDefault="00AD3E39" w:rsidP="00AD3E39">
      <w:pPr>
        <w:spacing w:line="240" w:lineRule="atLeast"/>
        <w:contextualSpacing/>
        <w:rPr>
          <w:rFonts w:ascii="Times New Roman" w:hAnsi="Times New Roman" w:cs="Times New Roman"/>
          <w:b/>
          <w:bCs/>
          <w:i/>
          <w:sz w:val="24"/>
          <w:szCs w:val="24"/>
        </w:rPr>
      </w:pPr>
      <w:r w:rsidRPr="00B17372">
        <w:rPr>
          <w:rFonts w:ascii="Times New Roman" w:hAnsi="Times New Roman" w:cs="Times New Roman"/>
          <w:b/>
          <w:bCs/>
          <w:i/>
          <w:sz w:val="24"/>
          <w:szCs w:val="24"/>
        </w:rPr>
        <w:t>Слайд№23</w:t>
      </w:r>
    </w:p>
    <w:p w14:paraId="54A8EE31" w14:textId="5D2F072C" w:rsidR="00AD3E39" w:rsidRPr="00B17372" w:rsidRDefault="00AD3E39" w:rsidP="00AD3E39">
      <w:pPr>
        <w:spacing w:line="240" w:lineRule="atLeast"/>
        <w:contextualSpacing/>
        <w:jc w:val="both"/>
        <w:rPr>
          <w:rFonts w:ascii="Times New Roman" w:hAnsi="Times New Roman" w:cs="Times New Roman"/>
          <w:b/>
          <w:bCs/>
          <w:i/>
          <w:sz w:val="24"/>
          <w:szCs w:val="24"/>
        </w:rPr>
      </w:pPr>
      <w:r w:rsidRPr="00B17372">
        <w:rPr>
          <w:rFonts w:ascii="Times New Roman" w:hAnsi="Times New Roman" w:cs="Times New Roman"/>
          <w:b/>
          <w:bCs/>
          <w:i/>
          <w:sz w:val="24"/>
          <w:szCs w:val="24"/>
        </w:rPr>
        <w:t>Образовательная игра:</w:t>
      </w:r>
    </w:p>
    <w:p w14:paraId="6FC6BC78" w14:textId="7033043D" w:rsidR="00AD3E39" w:rsidRPr="00B17372" w:rsidRDefault="00F50CC2" w:rsidP="00AD3E39">
      <w:pPr>
        <w:spacing w:line="240" w:lineRule="atLeast"/>
        <w:contextualSpacing/>
        <w:rPr>
          <w:rFonts w:ascii="Times New Roman" w:hAnsi="Times New Roman"/>
          <w:b/>
          <w:i/>
          <w:sz w:val="24"/>
          <w:szCs w:val="24"/>
        </w:rPr>
      </w:pPr>
      <w:r w:rsidRPr="00B17372">
        <w:rPr>
          <w:noProof/>
          <w:sz w:val="24"/>
          <w:szCs w:val="24"/>
        </w:rPr>
        <w:drawing>
          <wp:anchor distT="0" distB="0" distL="114300" distR="114300" simplePos="0" relativeHeight="251679744" behindDoc="0" locked="0" layoutInCell="1" allowOverlap="1" wp14:anchorId="6798E85C" wp14:editId="3E5B0183">
            <wp:simplePos x="0" y="0"/>
            <wp:positionH relativeFrom="margin">
              <wp:posOffset>4721225</wp:posOffset>
            </wp:positionH>
            <wp:positionV relativeFrom="margin">
              <wp:posOffset>3261360</wp:posOffset>
            </wp:positionV>
            <wp:extent cx="1219200" cy="1810385"/>
            <wp:effectExtent l="0" t="0" r="0" b="0"/>
            <wp:wrapSquare wrapText="bothSides"/>
            <wp:docPr id="9" name="Рисунок 9" descr="C:\Users\Мой\Desktop\3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Мой\Desktop\32-2.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19200" cy="1810385"/>
                    </a:xfrm>
                    <a:prstGeom prst="rect">
                      <a:avLst/>
                    </a:prstGeom>
                    <a:noFill/>
                    <a:ln>
                      <a:noFill/>
                    </a:ln>
                  </pic:spPr>
                </pic:pic>
              </a:graphicData>
            </a:graphic>
            <wp14:sizeRelH relativeFrom="margin">
              <wp14:pctWidth>0</wp14:pctWidth>
            </wp14:sizeRelH>
            <wp14:sizeRelV relativeFrom="margin">
              <wp14:pctHeight>0</wp14:pctHeight>
            </wp14:sizeRelV>
          </wp:anchor>
        </w:drawing>
      </w:r>
    </w:p>
    <w:tbl>
      <w:tblPr>
        <w:tblStyle w:val="a5"/>
        <w:tblW w:w="0" w:type="auto"/>
        <w:tblLayout w:type="fixed"/>
        <w:tblLook w:val="04A0" w:firstRow="1" w:lastRow="0" w:firstColumn="1" w:lastColumn="0" w:noHBand="0" w:noVBand="1"/>
      </w:tblPr>
      <w:tblGrid>
        <w:gridCol w:w="3556"/>
        <w:gridCol w:w="3557"/>
      </w:tblGrid>
      <w:tr w:rsidR="00AD3E39" w:rsidRPr="00B17372" w14:paraId="2911BA2D" w14:textId="77777777" w:rsidTr="001B19A5">
        <w:tc>
          <w:tcPr>
            <w:tcW w:w="3556" w:type="dxa"/>
          </w:tcPr>
          <w:p w14:paraId="36392C4C" w14:textId="77777777" w:rsidR="00AD3E39" w:rsidRPr="0000030E" w:rsidRDefault="00AD3E39" w:rsidP="001B19A5">
            <w:pPr>
              <w:spacing w:after="160" w:line="240" w:lineRule="atLeast"/>
              <w:contextualSpacing/>
              <w:rPr>
                <w:rFonts w:ascii="Times New Roman" w:hAnsi="Times New Roman" w:cs="Times New Roman"/>
                <w:b/>
                <w:color w:val="0070C0"/>
                <w:sz w:val="18"/>
                <w:szCs w:val="18"/>
              </w:rPr>
            </w:pPr>
            <w:r w:rsidRPr="0000030E">
              <w:rPr>
                <w:rFonts w:ascii="Times New Roman" w:hAnsi="Times New Roman" w:cs="Times New Roman"/>
                <w:b/>
                <w:color w:val="0070C0"/>
                <w:sz w:val="18"/>
                <w:szCs w:val="18"/>
              </w:rPr>
              <w:t>Отражение жизни в конкретно чувственной форме</w:t>
            </w:r>
          </w:p>
        </w:tc>
        <w:tc>
          <w:tcPr>
            <w:tcW w:w="3557" w:type="dxa"/>
          </w:tcPr>
          <w:p w14:paraId="4A653E3E" w14:textId="77777777" w:rsidR="00AD3E39" w:rsidRPr="0000030E" w:rsidRDefault="00AD3E39" w:rsidP="001B19A5">
            <w:pPr>
              <w:pStyle w:val="a4"/>
              <w:spacing w:line="240" w:lineRule="atLeast"/>
              <w:contextualSpacing/>
              <w:rPr>
                <w:b/>
                <w:bCs/>
                <w:color w:val="0070C0"/>
                <w:sz w:val="18"/>
                <w:szCs w:val="18"/>
              </w:rPr>
            </w:pPr>
            <w:r w:rsidRPr="0000030E">
              <w:rPr>
                <w:rStyle w:val="a6"/>
                <w:color w:val="0070C0"/>
                <w:sz w:val="18"/>
                <w:szCs w:val="18"/>
              </w:rPr>
              <w:t>Музыкально-поэтическое произведение для голоса с инструментальным сопровождением лирического содержания:</w:t>
            </w:r>
          </w:p>
        </w:tc>
      </w:tr>
      <w:tr w:rsidR="00AD3E39" w:rsidRPr="00B17372" w14:paraId="6BFD528E" w14:textId="77777777" w:rsidTr="001B19A5">
        <w:tc>
          <w:tcPr>
            <w:tcW w:w="3556" w:type="dxa"/>
          </w:tcPr>
          <w:p w14:paraId="2820082C" w14:textId="77777777" w:rsidR="00AD3E39" w:rsidRPr="0000030E" w:rsidRDefault="00AD3E39" w:rsidP="001B19A5">
            <w:pPr>
              <w:spacing w:after="160" w:line="240" w:lineRule="atLeast"/>
              <w:contextualSpacing/>
              <w:rPr>
                <w:rFonts w:ascii="Times New Roman" w:hAnsi="Times New Roman" w:cs="Times New Roman"/>
                <w:b/>
                <w:color w:val="0070C0"/>
                <w:sz w:val="18"/>
                <w:szCs w:val="18"/>
              </w:rPr>
            </w:pPr>
            <w:r w:rsidRPr="0000030E">
              <w:rPr>
                <w:rFonts w:ascii="Times New Roman" w:hAnsi="Times New Roman" w:cs="Times New Roman"/>
                <w:b/>
                <w:color w:val="0070C0"/>
                <w:sz w:val="18"/>
                <w:szCs w:val="18"/>
              </w:rPr>
              <w:t>«Это» окраска» звука, характерная для определенного голоса или инструмента</w:t>
            </w:r>
          </w:p>
          <w:p w14:paraId="6FE63FD2" w14:textId="77777777" w:rsidR="00AD3E39" w:rsidRPr="0000030E" w:rsidRDefault="00AD3E39" w:rsidP="001B19A5">
            <w:pPr>
              <w:spacing w:line="240" w:lineRule="atLeast"/>
              <w:contextualSpacing/>
              <w:jc w:val="both"/>
              <w:rPr>
                <w:rFonts w:ascii="Times New Roman" w:hAnsi="Times New Roman" w:cs="Times New Roman"/>
                <w:b/>
                <w:bCs/>
                <w:i/>
                <w:color w:val="0070C0"/>
                <w:sz w:val="18"/>
                <w:szCs w:val="18"/>
              </w:rPr>
            </w:pPr>
          </w:p>
        </w:tc>
        <w:tc>
          <w:tcPr>
            <w:tcW w:w="3557" w:type="dxa"/>
          </w:tcPr>
          <w:p w14:paraId="6F2B5233" w14:textId="77777777" w:rsidR="00AD3E39" w:rsidRPr="0000030E" w:rsidRDefault="00AD3E39" w:rsidP="001B19A5">
            <w:pPr>
              <w:spacing w:after="160" w:line="240" w:lineRule="atLeast"/>
              <w:contextualSpacing/>
              <w:rPr>
                <w:rFonts w:ascii="Times New Roman" w:hAnsi="Times New Roman" w:cs="Times New Roman"/>
                <w:b/>
                <w:color w:val="0070C0"/>
                <w:sz w:val="18"/>
                <w:szCs w:val="18"/>
              </w:rPr>
            </w:pPr>
            <w:r w:rsidRPr="0000030E">
              <w:rPr>
                <w:rFonts w:ascii="Times New Roman" w:hAnsi="Times New Roman" w:cs="Times New Roman"/>
                <w:b/>
                <w:color w:val="0070C0"/>
                <w:sz w:val="18"/>
                <w:szCs w:val="18"/>
              </w:rPr>
              <w:t>Расстояние между самым низким и самым высоким звуками, которые может исполнить голос или инструмент</w:t>
            </w:r>
          </w:p>
        </w:tc>
      </w:tr>
      <w:tr w:rsidR="00AD3E39" w:rsidRPr="00B17372" w14:paraId="546818C4" w14:textId="77777777" w:rsidTr="001B19A5">
        <w:tc>
          <w:tcPr>
            <w:tcW w:w="3556" w:type="dxa"/>
          </w:tcPr>
          <w:p w14:paraId="7054FE4E" w14:textId="77777777" w:rsidR="00AD3E39" w:rsidRPr="0000030E" w:rsidRDefault="00AD3E39" w:rsidP="001B19A5">
            <w:pPr>
              <w:spacing w:after="160" w:line="240" w:lineRule="atLeast"/>
              <w:contextualSpacing/>
              <w:rPr>
                <w:rFonts w:ascii="Times New Roman" w:hAnsi="Times New Roman" w:cs="Times New Roman"/>
                <w:b/>
                <w:color w:val="0070C0"/>
                <w:sz w:val="18"/>
                <w:szCs w:val="18"/>
              </w:rPr>
            </w:pPr>
            <w:r w:rsidRPr="0000030E">
              <w:rPr>
                <w:rFonts w:ascii="Times New Roman" w:hAnsi="Times New Roman" w:cs="Times New Roman"/>
                <w:b/>
                <w:color w:val="0070C0"/>
                <w:sz w:val="18"/>
                <w:szCs w:val="18"/>
              </w:rPr>
              <w:t>Музыка, в которой голос играет ведущую или равноправную с инструментами роль</w:t>
            </w:r>
          </w:p>
          <w:p w14:paraId="07ACE5C2" w14:textId="77777777" w:rsidR="00AD3E39" w:rsidRPr="0000030E" w:rsidRDefault="00AD3E39" w:rsidP="001B19A5">
            <w:pPr>
              <w:spacing w:line="240" w:lineRule="atLeast"/>
              <w:contextualSpacing/>
              <w:jc w:val="both"/>
              <w:rPr>
                <w:rFonts w:ascii="Times New Roman" w:hAnsi="Times New Roman" w:cs="Times New Roman"/>
                <w:b/>
                <w:bCs/>
                <w:i/>
                <w:color w:val="0070C0"/>
                <w:sz w:val="18"/>
                <w:szCs w:val="18"/>
              </w:rPr>
            </w:pPr>
          </w:p>
        </w:tc>
        <w:tc>
          <w:tcPr>
            <w:tcW w:w="3557" w:type="dxa"/>
          </w:tcPr>
          <w:p w14:paraId="0EF6FADA" w14:textId="77777777" w:rsidR="00AD3E39" w:rsidRPr="0000030E" w:rsidRDefault="00AD3E39" w:rsidP="001B19A5">
            <w:pPr>
              <w:spacing w:after="160" w:line="240" w:lineRule="atLeast"/>
              <w:contextualSpacing/>
              <w:rPr>
                <w:rFonts w:ascii="Times New Roman" w:hAnsi="Times New Roman" w:cs="Times New Roman"/>
                <w:b/>
                <w:color w:val="0070C0"/>
                <w:sz w:val="18"/>
                <w:szCs w:val="18"/>
              </w:rPr>
            </w:pPr>
            <w:r w:rsidRPr="0000030E">
              <w:rPr>
                <w:rFonts w:ascii="Times New Roman" w:hAnsi="Times New Roman" w:cs="Times New Roman"/>
                <w:b/>
                <w:color w:val="0070C0"/>
                <w:sz w:val="18"/>
                <w:szCs w:val="18"/>
              </w:rPr>
              <w:t>Круп</w:t>
            </w:r>
            <w:r w:rsidRPr="0000030E">
              <w:rPr>
                <w:rFonts w:ascii="Times New Roman" w:eastAsia="Calibri" w:hAnsi="Times New Roman" w:cs="Times New Roman"/>
                <w:b/>
                <w:noProof/>
                <w:color w:val="0070C0"/>
                <w:sz w:val="18"/>
                <w:szCs w:val="18"/>
              </w:rPr>
              <w:t>ное виртуозное произведение,основанное на «состязании»солирующего  инструмента и всегооркестра</w:t>
            </w:r>
          </w:p>
          <w:p w14:paraId="34023997" w14:textId="77777777" w:rsidR="00AD3E39" w:rsidRPr="0000030E" w:rsidRDefault="00AD3E39" w:rsidP="001B19A5">
            <w:pPr>
              <w:spacing w:line="240" w:lineRule="atLeast"/>
              <w:contextualSpacing/>
              <w:jc w:val="both"/>
              <w:rPr>
                <w:rFonts w:ascii="Times New Roman" w:hAnsi="Times New Roman" w:cs="Times New Roman"/>
                <w:b/>
                <w:bCs/>
                <w:i/>
                <w:color w:val="0070C0"/>
                <w:sz w:val="18"/>
                <w:szCs w:val="18"/>
              </w:rPr>
            </w:pPr>
          </w:p>
        </w:tc>
      </w:tr>
      <w:tr w:rsidR="00AD3E39" w:rsidRPr="00B17372" w14:paraId="116CA15E" w14:textId="77777777" w:rsidTr="001B19A5">
        <w:tc>
          <w:tcPr>
            <w:tcW w:w="3556" w:type="dxa"/>
          </w:tcPr>
          <w:p w14:paraId="388AF8E9" w14:textId="77777777" w:rsidR="00AD3E39" w:rsidRPr="0000030E" w:rsidRDefault="00AD3E39" w:rsidP="001B19A5">
            <w:pPr>
              <w:spacing w:after="160" w:line="240" w:lineRule="atLeast"/>
              <w:contextualSpacing/>
              <w:rPr>
                <w:rFonts w:ascii="Times New Roman" w:eastAsia="Calibri" w:hAnsi="Times New Roman" w:cs="Times New Roman"/>
                <w:b/>
                <w:noProof/>
                <w:color w:val="0070C0"/>
                <w:sz w:val="18"/>
                <w:szCs w:val="18"/>
              </w:rPr>
            </w:pPr>
            <w:r w:rsidRPr="0000030E">
              <w:rPr>
                <w:rFonts w:ascii="Times New Roman" w:eastAsia="Calibri" w:hAnsi="Times New Roman" w:cs="Times New Roman"/>
                <w:b/>
                <w:noProof/>
                <w:color w:val="0070C0"/>
                <w:sz w:val="18"/>
                <w:szCs w:val="18"/>
              </w:rPr>
              <w:t xml:space="preserve">Крупный четырехчастный цикл для симфонического оркестра, первая часть которого написана в </w:t>
            </w:r>
          </w:p>
          <w:p w14:paraId="467BD717" w14:textId="77777777" w:rsidR="00AD3E39" w:rsidRPr="0000030E" w:rsidRDefault="00AD3E39" w:rsidP="001B19A5">
            <w:pPr>
              <w:spacing w:after="160" w:line="240" w:lineRule="atLeast"/>
              <w:contextualSpacing/>
              <w:rPr>
                <w:rFonts w:ascii="Times New Roman" w:eastAsia="Calibri" w:hAnsi="Times New Roman" w:cs="Times New Roman"/>
                <w:b/>
                <w:noProof/>
                <w:color w:val="0070C0"/>
                <w:sz w:val="18"/>
                <w:szCs w:val="18"/>
              </w:rPr>
            </w:pPr>
            <w:r w:rsidRPr="0000030E">
              <w:rPr>
                <w:rFonts w:ascii="Times New Roman" w:eastAsia="Calibri" w:hAnsi="Times New Roman" w:cs="Times New Roman"/>
                <w:b/>
                <w:noProof/>
                <w:color w:val="0070C0"/>
                <w:sz w:val="18"/>
                <w:szCs w:val="18"/>
              </w:rPr>
              <w:t xml:space="preserve">сонатноной  форме.  </w:t>
            </w:r>
          </w:p>
          <w:p w14:paraId="17F75C08" w14:textId="77777777" w:rsidR="00AD3E39" w:rsidRPr="0000030E" w:rsidRDefault="00AD3E39" w:rsidP="001B19A5">
            <w:pPr>
              <w:spacing w:after="160" w:line="240" w:lineRule="atLeast"/>
              <w:contextualSpacing/>
              <w:rPr>
                <w:rFonts w:ascii="Times New Roman" w:hAnsi="Times New Roman" w:cs="Times New Roman"/>
                <w:b/>
                <w:bCs/>
                <w:i/>
                <w:color w:val="0070C0"/>
                <w:sz w:val="18"/>
                <w:szCs w:val="18"/>
              </w:rPr>
            </w:pPr>
          </w:p>
        </w:tc>
        <w:tc>
          <w:tcPr>
            <w:tcW w:w="3557" w:type="dxa"/>
          </w:tcPr>
          <w:p w14:paraId="07926E1C" w14:textId="77777777" w:rsidR="00AD3E39" w:rsidRPr="0000030E" w:rsidRDefault="00AD3E39" w:rsidP="001B19A5">
            <w:pPr>
              <w:shd w:val="clear" w:color="auto" w:fill="FFFFFF"/>
              <w:spacing w:line="240" w:lineRule="atLeast"/>
              <w:contextualSpacing/>
              <w:rPr>
                <w:rFonts w:ascii="Times New Roman" w:eastAsia="Times New Roman" w:hAnsi="Times New Roman" w:cs="Times New Roman"/>
                <w:b/>
                <w:color w:val="0070C0"/>
                <w:sz w:val="18"/>
                <w:szCs w:val="18"/>
                <w:lang w:eastAsia="ru-RU"/>
              </w:rPr>
            </w:pPr>
            <w:r w:rsidRPr="0000030E">
              <w:rPr>
                <w:rFonts w:ascii="Times New Roman" w:eastAsia="Times New Roman" w:hAnsi="Times New Roman" w:cs="Times New Roman"/>
                <w:b/>
                <w:color w:val="0070C0"/>
                <w:sz w:val="18"/>
                <w:szCs w:val="18"/>
                <w:shd w:val="clear" w:color="auto" w:fill="FFFFFF"/>
                <w:lang w:eastAsia="ru-RU"/>
              </w:rPr>
              <w:t>Музыкально-драматическое произведение, действие в котором передается средствами танца и пантомимы</w:t>
            </w:r>
          </w:p>
          <w:p w14:paraId="1796DB6D" w14:textId="77777777" w:rsidR="00AD3E39" w:rsidRPr="0000030E" w:rsidRDefault="00AD3E39" w:rsidP="001B19A5">
            <w:pPr>
              <w:spacing w:line="240" w:lineRule="atLeast"/>
              <w:contextualSpacing/>
              <w:jc w:val="both"/>
              <w:rPr>
                <w:rFonts w:ascii="Times New Roman" w:hAnsi="Times New Roman" w:cs="Times New Roman"/>
                <w:b/>
                <w:bCs/>
                <w:i/>
                <w:color w:val="0070C0"/>
                <w:sz w:val="18"/>
                <w:szCs w:val="18"/>
              </w:rPr>
            </w:pPr>
          </w:p>
        </w:tc>
      </w:tr>
    </w:tbl>
    <w:p w14:paraId="0F77528B" w14:textId="77777777" w:rsidR="00AD3E39" w:rsidRPr="00B17372" w:rsidRDefault="00AD3E39" w:rsidP="00AD3E39">
      <w:pPr>
        <w:spacing w:line="240" w:lineRule="atLeast"/>
        <w:contextualSpacing/>
        <w:jc w:val="both"/>
        <w:rPr>
          <w:rFonts w:ascii="Times New Roman" w:eastAsia="Times New Roman" w:hAnsi="Times New Roman" w:cs="Times New Roman"/>
          <w:b/>
          <w:bCs/>
          <w:i/>
          <w:color w:val="333333"/>
          <w:sz w:val="24"/>
          <w:szCs w:val="24"/>
        </w:rPr>
      </w:pPr>
    </w:p>
    <w:p w14:paraId="6FA6453B" w14:textId="77777777" w:rsidR="00AD3E39" w:rsidRPr="00B17372" w:rsidRDefault="00AD3E39" w:rsidP="00AD3E39">
      <w:pPr>
        <w:spacing w:line="240" w:lineRule="atLeast"/>
        <w:contextualSpacing/>
        <w:jc w:val="both"/>
        <w:rPr>
          <w:rFonts w:ascii="Times New Roman" w:hAnsi="Times New Roman" w:cs="Times New Roman"/>
          <w:b/>
          <w:bCs/>
          <w:i/>
          <w:sz w:val="24"/>
          <w:szCs w:val="24"/>
        </w:rPr>
      </w:pPr>
      <w:r w:rsidRPr="00B17372">
        <w:rPr>
          <w:rFonts w:ascii="Times New Roman" w:hAnsi="Times New Roman" w:cs="Times New Roman"/>
          <w:b/>
          <w:bCs/>
          <w:sz w:val="24"/>
          <w:szCs w:val="24"/>
        </w:rPr>
        <w:t>Учитель</w:t>
      </w:r>
      <w:r>
        <w:rPr>
          <w:rFonts w:ascii="Times New Roman" w:hAnsi="Times New Roman" w:cs="Times New Roman"/>
          <w:b/>
          <w:bCs/>
          <w:sz w:val="24"/>
          <w:szCs w:val="24"/>
        </w:rPr>
        <w:t xml:space="preserve">: </w:t>
      </w:r>
      <w:r w:rsidRPr="00B17372">
        <w:rPr>
          <w:rFonts w:ascii="Times New Roman" w:hAnsi="Times New Roman" w:cs="Times New Roman"/>
          <w:bCs/>
          <w:sz w:val="24"/>
          <w:szCs w:val="24"/>
        </w:rPr>
        <w:t>Кто изображен на экране?</w:t>
      </w:r>
    </w:p>
    <w:p w14:paraId="58BAE51D" w14:textId="77777777" w:rsidR="00AD3E39" w:rsidRPr="00B17372" w:rsidRDefault="00AD3E39" w:rsidP="00AD3E39">
      <w:pPr>
        <w:spacing w:line="240" w:lineRule="atLeast"/>
        <w:contextualSpacing/>
        <w:jc w:val="both"/>
        <w:rPr>
          <w:rFonts w:ascii="Times New Roman" w:hAnsi="Times New Roman" w:cs="Times New Roman"/>
          <w:b/>
          <w:bCs/>
          <w:i/>
          <w:sz w:val="24"/>
          <w:szCs w:val="24"/>
        </w:rPr>
      </w:pPr>
      <w:r w:rsidRPr="00B17372">
        <w:rPr>
          <w:rFonts w:ascii="Times New Roman" w:hAnsi="Times New Roman" w:cs="Times New Roman"/>
          <w:b/>
          <w:bCs/>
          <w:i/>
          <w:sz w:val="24"/>
          <w:szCs w:val="24"/>
        </w:rPr>
        <w:t>Ответ детей:</w:t>
      </w:r>
    </w:p>
    <w:p w14:paraId="14F46CF8" w14:textId="77777777" w:rsidR="00AD3E39" w:rsidRPr="00B17372" w:rsidRDefault="00AD3E39" w:rsidP="00AD3E39">
      <w:pPr>
        <w:spacing w:line="240" w:lineRule="atLeast"/>
        <w:contextualSpacing/>
        <w:jc w:val="both"/>
        <w:rPr>
          <w:rFonts w:ascii="Times New Roman" w:hAnsi="Times New Roman" w:cs="Times New Roman"/>
          <w:b/>
          <w:bCs/>
          <w:i/>
          <w:sz w:val="24"/>
          <w:szCs w:val="24"/>
        </w:rPr>
      </w:pPr>
      <w:r w:rsidRPr="00B17372">
        <w:rPr>
          <w:rFonts w:ascii="Times New Roman" w:hAnsi="Times New Roman" w:cs="Times New Roman"/>
          <w:b/>
          <w:bCs/>
          <w:i/>
          <w:sz w:val="24"/>
          <w:szCs w:val="24"/>
        </w:rPr>
        <w:t>Слайд№24</w:t>
      </w:r>
    </w:p>
    <w:p w14:paraId="00051AFF" w14:textId="77777777" w:rsidR="00AD3E39" w:rsidRPr="00B17372" w:rsidRDefault="00AD3E39" w:rsidP="00AD3E39">
      <w:pPr>
        <w:spacing w:line="240" w:lineRule="atLeast"/>
        <w:contextualSpacing/>
        <w:rPr>
          <w:rFonts w:ascii="Times New Roman" w:hAnsi="Times New Roman" w:cs="Times New Roman"/>
          <w:sz w:val="24"/>
          <w:szCs w:val="24"/>
        </w:rPr>
      </w:pPr>
      <w:r w:rsidRPr="00B17372">
        <w:rPr>
          <w:rFonts w:ascii="Times New Roman" w:hAnsi="Times New Roman" w:cs="Times New Roman"/>
          <w:b/>
          <w:bCs/>
          <w:sz w:val="24"/>
          <w:szCs w:val="24"/>
        </w:rPr>
        <w:t>Учитель</w:t>
      </w:r>
      <w:r w:rsidRPr="00B17372">
        <w:rPr>
          <w:rFonts w:ascii="Times New Roman" w:hAnsi="Times New Roman" w:cs="Times New Roman"/>
          <w:b/>
          <w:bCs/>
          <w:i/>
          <w:sz w:val="24"/>
          <w:szCs w:val="24"/>
        </w:rPr>
        <w:t>:</w:t>
      </w:r>
    </w:p>
    <w:p w14:paraId="5EE96541" w14:textId="77777777" w:rsidR="00AD3E39" w:rsidRPr="00B17372" w:rsidRDefault="00AD3E39" w:rsidP="00AD3E39">
      <w:pPr>
        <w:spacing w:line="240" w:lineRule="atLeast"/>
        <w:contextualSpacing/>
        <w:rPr>
          <w:rFonts w:ascii="Times New Roman" w:hAnsi="Times New Roman" w:cs="Times New Roman"/>
          <w:b/>
          <w:sz w:val="24"/>
          <w:szCs w:val="24"/>
        </w:rPr>
      </w:pPr>
      <w:r w:rsidRPr="00B17372">
        <w:rPr>
          <w:rFonts w:ascii="Times New Roman" w:hAnsi="Times New Roman" w:cs="Times New Roman"/>
          <w:sz w:val="24"/>
          <w:szCs w:val="24"/>
        </w:rPr>
        <w:t xml:space="preserve">          Воздвигнуто огромное количество памятников и мемориалов посвященные защитникам блокадного Ленинграда. Перед нами монументальный памятник «</w:t>
      </w:r>
      <w:r>
        <w:rPr>
          <w:rFonts w:ascii="Times New Roman" w:hAnsi="Times New Roman" w:cs="Times New Roman"/>
          <w:sz w:val="24"/>
          <w:szCs w:val="24"/>
        </w:rPr>
        <w:t>Победители» «</w:t>
      </w:r>
      <w:r w:rsidRPr="00B17372">
        <w:rPr>
          <w:rFonts w:ascii="Times New Roman" w:hAnsi="Times New Roman" w:cs="Times New Roman"/>
          <w:sz w:val="24"/>
          <w:szCs w:val="24"/>
        </w:rPr>
        <w:t>Героическим защитникам Ленинградской блокады» Аникушина Михаила Константиновича.</w:t>
      </w:r>
    </w:p>
    <w:p w14:paraId="3ADE466E" w14:textId="77777777" w:rsidR="00AD3E39" w:rsidRPr="00B641F9" w:rsidRDefault="00AD3E39" w:rsidP="00AD3E39">
      <w:pPr>
        <w:spacing w:after="150" w:line="240" w:lineRule="atLeast"/>
        <w:contextualSpacing/>
        <w:rPr>
          <w:rFonts w:eastAsiaTheme="minorHAnsi"/>
          <w:b/>
          <w:bCs/>
          <w:iCs/>
          <w:lang w:eastAsia="en-US"/>
        </w:rPr>
      </w:pPr>
      <w:r w:rsidRPr="00B641F9">
        <w:rPr>
          <w:rFonts w:ascii="Times New Roman" w:hAnsi="Times New Roman" w:cs="Times New Roman"/>
          <w:b/>
          <w:bCs/>
          <w:iCs/>
          <w:sz w:val="24"/>
          <w:szCs w:val="24"/>
        </w:rPr>
        <w:t xml:space="preserve">Учитель: </w:t>
      </w:r>
    </w:p>
    <w:p w14:paraId="7C40CD2A" w14:textId="77777777" w:rsidR="00AD3E39" w:rsidRPr="00B17372" w:rsidRDefault="00AD3E39" w:rsidP="00AD3E39">
      <w:pPr>
        <w:spacing w:after="150" w:line="240" w:lineRule="atLeast"/>
        <w:ind w:firstLine="708"/>
        <w:contextualSpacing/>
        <w:rPr>
          <w:rFonts w:ascii="Times New Roman" w:hAnsi="Times New Roman" w:cs="Times New Roman"/>
          <w:bCs/>
          <w:sz w:val="24"/>
          <w:szCs w:val="24"/>
        </w:rPr>
      </w:pPr>
      <w:r w:rsidRPr="00B17372">
        <w:rPr>
          <w:rFonts w:ascii="Times New Roman" w:hAnsi="Times New Roman" w:cs="Times New Roman"/>
          <w:bCs/>
          <w:sz w:val="24"/>
          <w:szCs w:val="24"/>
        </w:rPr>
        <w:t>Как изображены победители, защитники Родины?</w:t>
      </w:r>
    </w:p>
    <w:p w14:paraId="5D0BB0FA" w14:textId="77777777" w:rsidR="00AD3E39" w:rsidRPr="00B17372" w:rsidRDefault="00AD3E39" w:rsidP="00AD3E39">
      <w:pPr>
        <w:spacing w:after="150" w:line="240" w:lineRule="atLeast"/>
        <w:contextualSpacing/>
        <w:rPr>
          <w:rFonts w:ascii="Times New Roman" w:hAnsi="Times New Roman" w:cs="Times New Roman"/>
          <w:bCs/>
          <w:sz w:val="24"/>
          <w:szCs w:val="24"/>
        </w:rPr>
      </w:pPr>
      <w:r w:rsidRPr="00B17372">
        <w:rPr>
          <w:rFonts w:ascii="Times New Roman" w:hAnsi="Times New Roman" w:cs="Times New Roman"/>
          <w:bCs/>
          <w:sz w:val="24"/>
          <w:szCs w:val="24"/>
        </w:rPr>
        <w:t>Как называют человека, который защищает</w:t>
      </w:r>
      <w:r>
        <w:rPr>
          <w:rFonts w:ascii="Times New Roman" w:hAnsi="Times New Roman" w:cs="Times New Roman"/>
          <w:bCs/>
          <w:sz w:val="24"/>
          <w:szCs w:val="24"/>
        </w:rPr>
        <w:t xml:space="preserve"> </w:t>
      </w:r>
      <w:r w:rsidRPr="00B17372">
        <w:rPr>
          <w:rFonts w:ascii="Times New Roman" w:hAnsi="Times New Roman" w:cs="Times New Roman"/>
          <w:bCs/>
          <w:sz w:val="24"/>
          <w:szCs w:val="24"/>
        </w:rPr>
        <w:t>свою Родину?</w:t>
      </w:r>
    </w:p>
    <w:p w14:paraId="2491563E" w14:textId="77777777" w:rsidR="00AD3E39" w:rsidRPr="00B17372" w:rsidRDefault="00AD3E39" w:rsidP="00AD3E39">
      <w:pPr>
        <w:spacing w:after="150" w:line="240" w:lineRule="atLeast"/>
        <w:contextualSpacing/>
        <w:rPr>
          <w:rFonts w:ascii="Times New Roman" w:hAnsi="Times New Roman" w:cs="Times New Roman"/>
          <w:b/>
          <w:bCs/>
          <w:sz w:val="24"/>
          <w:szCs w:val="24"/>
        </w:rPr>
      </w:pPr>
      <w:r w:rsidRPr="00B17372">
        <w:rPr>
          <w:rFonts w:ascii="Times New Roman" w:hAnsi="Times New Roman" w:cs="Times New Roman"/>
          <w:b/>
          <w:bCs/>
          <w:sz w:val="24"/>
          <w:szCs w:val="24"/>
        </w:rPr>
        <w:t>Ответ детей: «Герой»</w:t>
      </w:r>
    </w:p>
    <w:p w14:paraId="76A63FD1" w14:textId="77777777" w:rsidR="00AD3E39" w:rsidRPr="00B17372" w:rsidRDefault="00AD3E39" w:rsidP="00AD3E39">
      <w:pPr>
        <w:spacing w:after="150" w:line="240" w:lineRule="atLeast"/>
        <w:contextualSpacing/>
        <w:rPr>
          <w:rFonts w:ascii="Times New Roman" w:hAnsi="Times New Roman" w:cs="Times New Roman"/>
          <w:b/>
          <w:bCs/>
          <w:i/>
          <w:sz w:val="24"/>
          <w:szCs w:val="24"/>
        </w:rPr>
      </w:pPr>
      <w:r w:rsidRPr="00B17372">
        <w:rPr>
          <w:rFonts w:ascii="Times New Roman" w:hAnsi="Times New Roman" w:cs="Times New Roman"/>
          <w:b/>
          <w:bCs/>
          <w:i/>
          <w:sz w:val="24"/>
          <w:szCs w:val="24"/>
        </w:rPr>
        <w:t>Слайд№25</w:t>
      </w:r>
    </w:p>
    <w:p w14:paraId="62EB3713" w14:textId="77777777" w:rsidR="00AD3E39" w:rsidRDefault="00AD3E39" w:rsidP="00AD3E39">
      <w:pPr>
        <w:spacing w:after="150" w:line="240" w:lineRule="atLeast"/>
        <w:contextualSpacing/>
        <w:rPr>
          <w:rFonts w:eastAsiaTheme="minorHAnsi"/>
          <w:b/>
          <w:bCs/>
          <w:iCs/>
          <w:lang w:eastAsia="en-US"/>
        </w:rPr>
      </w:pPr>
      <w:r w:rsidRPr="00B641F9">
        <w:rPr>
          <w:rFonts w:ascii="Times New Roman" w:hAnsi="Times New Roman" w:cs="Times New Roman"/>
          <w:b/>
          <w:bCs/>
          <w:iCs/>
          <w:sz w:val="24"/>
          <w:szCs w:val="24"/>
        </w:rPr>
        <w:t xml:space="preserve">Учитель: </w:t>
      </w:r>
    </w:p>
    <w:p w14:paraId="74ACC15F" w14:textId="77777777" w:rsidR="00AD3E39" w:rsidRPr="00B17372" w:rsidRDefault="00AD3E39" w:rsidP="00AD3E39">
      <w:pPr>
        <w:spacing w:after="150" w:line="240" w:lineRule="atLeast"/>
        <w:contextualSpacing/>
        <w:rPr>
          <w:rFonts w:ascii="Times New Roman" w:hAnsi="Times New Roman" w:cs="Times New Roman"/>
          <w:b/>
          <w:bCs/>
          <w:i/>
          <w:sz w:val="24"/>
          <w:szCs w:val="24"/>
        </w:rPr>
      </w:pPr>
      <w:r w:rsidRPr="00B641F9">
        <w:rPr>
          <w:rFonts w:ascii="Times New Roman" w:hAnsi="Times New Roman" w:cs="Times New Roman"/>
          <w:b/>
          <w:bCs/>
          <w:iCs/>
          <w:sz w:val="24"/>
          <w:szCs w:val="24"/>
        </w:rPr>
        <w:t xml:space="preserve">Ребята, со словом «герой» составим </w:t>
      </w:r>
      <w:proofErr w:type="spellStart"/>
      <w:r w:rsidRPr="00B641F9">
        <w:rPr>
          <w:rFonts w:ascii="Times New Roman" w:hAnsi="Times New Roman" w:cs="Times New Roman"/>
          <w:b/>
          <w:bCs/>
          <w:iCs/>
          <w:sz w:val="24"/>
          <w:szCs w:val="24"/>
        </w:rPr>
        <w:t>синквейн</w:t>
      </w:r>
      <w:proofErr w:type="spellEnd"/>
      <w:r w:rsidRPr="00B17372">
        <w:rPr>
          <w:rFonts w:ascii="Times New Roman" w:hAnsi="Times New Roman" w:cs="Times New Roman"/>
          <w:b/>
          <w:bCs/>
          <w:i/>
          <w:sz w:val="24"/>
          <w:szCs w:val="24"/>
        </w:rPr>
        <w:t>.</w:t>
      </w:r>
    </w:p>
    <w:p w14:paraId="228341D0" w14:textId="77777777" w:rsidR="00AD3E39" w:rsidRPr="00B17372" w:rsidRDefault="00AD3E39" w:rsidP="00AD3E39">
      <w:pPr>
        <w:spacing w:after="150" w:line="240" w:lineRule="atLeast"/>
        <w:contextualSpacing/>
        <w:rPr>
          <w:rFonts w:ascii="Times New Roman" w:hAnsi="Times New Roman" w:cs="Times New Roman"/>
          <w:b/>
          <w:bCs/>
          <w:i/>
          <w:sz w:val="24"/>
          <w:szCs w:val="24"/>
        </w:rPr>
      </w:pPr>
    </w:p>
    <w:p w14:paraId="20809C69" w14:textId="77777777" w:rsidR="00AD3E39" w:rsidRPr="00B17372" w:rsidRDefault="00AD3E39" w:rsidP="00AD3E39">
      <w:pPr>
        <w:spacing w:after="150" w:line="240" w:lineRule="atLeast"/>
        <w:contextualSpacing/>
        <w:rPr>
          <w:rFonts w:ascii="Times New Roman" w:hAnsi="Times New Roman" w:cs="Times New Roman"/>
          <w:b/>
          <w:bCs/>
          <w:i/>
          <w:sz w:val="24"/>
          <w:szCs w:val="24"/>
        </w:rPr>
      </w:pPr>
      <w:r w:rsidRPr="00B17372">
        <w:rPr>
          <w:rFonts w:ascii="Times New Roman" w:hAnsi="Times New Roman" w:cs="Times New Roman"/>
          <w:b/>
          <w:bCs/>
          <w:i/>
          <w:sz w:val="24"/>
          <w:szCs w:val="24"/>
        </w:rPr>
        <w:t>Проверка творческих работ.</w:t>
      </w:r>
    </w:p>
    <w:p w14:paraId="544F6F66" w14:textId="77777777" w:rsidR="00F50CC2" w:rsidRDefault="00F50CC2" w:rsidP="00AD3E39">
      <w:pPr>
        <w:spacing w:after="150" w:line="240" w:lineRule="atLeast"/>
        <w:rPr>
          <w:rFonts w:ascii="Times New Roman" w:hAnsi="Times New Roman"/>
          <w:b/>
          <w:bCs/>
          <w:i/>
          <w:sz w:val="24"/>
          <w:szCs w:val="24"/>
        </w:rPr>
      </w:pPr>
    </w:p>
    <w:p w14:paraId="00FD2571" w14:textId="61D21A7F" w:rsidR="00AD3E39" w:rsidRPr="00B17372" w:rsidRDefault="00AD3E39" w:rsidP="00AD3E39">
      <w:pPr>
        <w:spacing w:after="150" w:line="240" w:lineRule="atLeast"/>
        <w:contextualSpacing/>
        <w:rPr>
          <w:rFonts w:ascii="Times New Roman" w:hAnsi="Times New Roman" w:cs="Times New Roman"/>
          <w:b/>
          <w:bCs/>
          <w:i/>
          <w:sz w:val="24"/>
          <w:szCs w:val="24"/>
        </w:rPr>
      </w:pPr>
      <w:r w:rsidRPr="00B17372">
        <w:rPr>
          <w:rFonts w:ascii="Times New Roman" w:hAnsi="Times New Roman" w:cs="Times New Roman"/>
          <w:b/>
          <w:bCs/>
          <w:i/>
          <w:sz w:val="24"/>
          <w:szCs w:val="24"/>
        </w:rPr>
        <w:t>1.Герой</w:t>
      </w:r>
    </w:p>
    <w:p w14:paraId="0A92037F" w14:textId="77777777" w:rsidR="00AD3E39" w:rsidRPr="00B17372" w:rsidRDefault="00AD3E39" w:rsidP="00AD3E39">
      <w:pPr>
        <w:spacing w:after="150" w:line="240" w:lineRule="atLeast"/>
        <w:contextualSpacing/>
        <w:rPr>
          <w:rFonts w:ascii="Times New Roman" w:hAnsi="Times New Roman" w:cs="Times New Roman"/>
          <w:b/>
          <w:bCs/>
          <w:i/>
          <w:sz w:val="24"/>
          <w:szCs w:val="24"/>
        </w:rPr>
      </w:pPr>
      <w:r w:rsidRPr="00B17372">
        <w:rPr>
          <w:rFonts w:ascii="Times New Roman" w:hAnsi="Times New Roman" w:cs="Times New Roman"/>
          <w:b/>
          <w:bCs/>
          <w:i/>
          <w:sz w:val="24"/>
          <w:szCs w:val="24"/>
        </w:rPr>
        <w:t>2.Мужественный, храбрый</w:t>
      </w:r>
    </w:p>
    <w:p w14:paraId="1E9CCF65" w14:textId="77777777" w:rsidR="00AD3E39" w:rsidRPr="00B17372" w:rsidRDefault="00AD3E39" w:rsidP="00AD3E39">
      <w:pPr>
        <w:spacing w:after="150" w:line="240" w:lineRule="atLeast"/>
        <w:contextualSpacing/>
        <w:rPr>
          <w:rFonts w:ascii="Times New Roman" w:hAnsi="Times New Roman" w:cs="Times New Roman"/>
          <w:b/>
          <w:bCs/>
          <w:i/>
          <w:sz w:val="24"/>
          <w:szCs w:val="24"/>
        </w:rPr>
      </w:pPr>
      <w:r w:rsidRPr="00B17372">
        <w:rPr>
          <w:rFonts w:ascii="Times New Roman" w:hAnsi="Times New Roman" w:cs="Times New Roman"/>
          <w:b/>
          <w:bCs/>
          <w:i/>
          <w:sz w:val="24"/>
          <w:szCs w:val="24"/>
        </w:rPr>
        <w:lastRenderedPageBreak/>
        <w:t>3.Защищает, побеждает, одерживает победу</w:t>
      </w:r>
    </w:p>
    <w:p w14:paraId="00CD13C6" w14:textId="77777777" w:rsidR="00AD3E39" w:rsidRPr="00B17372" w:rsidRDefault="00AD3E39" w:rsidP="00AD3E39">
      <w:pPr>
        <w:spacing w:after="150" w:line="240" w:lineRule="atLeast"/>
        <w:contextualSpacing/>
        <w:rPr>
          <w:rFonts w:ascii="Times New Roman" w:hAnsi="Times New Roman" w:cs="Times New Roman"/>
          <w:b/>
          <w:bCs/>
          <w:i/>
          <w:sz w:val="24"/>
          <w:szCs w:val="24"/>
        </w:rPr>
      </w:pPr>
      <w:r w:rsidRPr="00B17372">
        <w:rPr>
          <w:rFonts w:ascii="Times New Roman" w:hAnsi="Times New Roman" w:cs="Times New Roman"/>
          <w:b/>
          <w:bCs/>
          <w:i/>
          <w:sz w:val="24"/>
          <w:szCs w:val="24"/>
        </w:rPr>
        <w:t>4.Всегда есть место подвигу</w:t>
      </w:r>
    </w:p>
    <w:p w14:paraId="567C45FE" w14:textId="77777777" w:rsidR="00AD3E39" w:rsidRPr="00B17372" w:rsidRDefault="00AD3E39" w:rsidP="00AD3E39">
      <w:pPr>
        <w:spacing w:after="150" w:line="240" w:lineRule="atLeast"/>
        <w:contextualSpacing/>
        <w:rPr>
          <w:rFonts w:ascii="Times New Roman" w:hAnsi="Times New Roman" w:cs="Times New Roman"/>
          <w:b/>
          <w:bCs/>
          <w:i/>
          <w:sz w:val="24"/>
          <w:szCs w:val="24"/>
        </w:rPr>
      </w:pPr>
      <w:r w:rsidRPr="00B17372">
        <w:rPr>
          <w:rFonts w:ascii="Times New Roman" w:hAnsi="Times New Roman" w:cs="Times New Roman"/>
          <w:b/>
          <w:bCs/>
          <w:i/>
          <w:sz w:val="24"/>
          <w:szCs w:val="24"/>
        </w:rPr>
        <w:t>5.Патриот</w:t>
      </w:r>
    </w:p>
    <w:p w14:paraId="7896062A" w14:textId="77777777" w:rsidR="00AD3E39" w:rsidRPr="00B17372" w:rsidRDefault="00AD3E39" w:rsidP="00AD3E39">
      <w:pPr>
        <w:spacing w:after="150" w:line="240" w:lineRule="atLeast"/>
        <w:contextualSpacing/>
        <w:rPr>
          <w:rFonts w:ascii="Times New Roman" w:hAnsi="Times New Roman" w:cs="Times New Roman"/>
          <w:b/>
          <w:bCs/>
          <w:i/>
          <w:sz w:val="24"/>
          <w:szCs w:val="24"/>
        </w:rPr>
      </w:pPr>
    </w:p>
    <w:p w14:paraId="2E7761A2" w14:textId="77777777" w:rsidR="00AD3E39" w:rsidRDefault="00AD3E39" w:rsidP="00AD3E39">
      <w:pPr>
        <w:spacing w:after="150" w:line="240" w:lineRule="atLeast"/>
        <w:contextualSpacing/>
        <w:rPr>
          <w:rFonts w:eastAsiaTheme="minorHAnsi"/>
          <w:b/>
          <w:bCs/>
          <w:i/>
          <w:lang w:eastAsia="en-US"/>
        </w:rPr>
      </w:pPr>
    </w:p>
    <w:p w14:paraId="34E95EBE" w14:textId="77777777" w:rsidR="00AD3E39" w:rsidRDefault="00AD3E39" w:rsidP="00AD3E39">
      <w:pPr>
        <w:spacing w:after="150" w:line="240" w:lineRule="atLeast"/>
        <w:contextualSpacing/>
        <w:rPr>
          <w:rFonts w:eastAsiaTheme="minorHAnsi"/>
          <w:b/>
          <w:bCs/>
          <w:i/>
          <w:lang w:eastAsia="en-US"/>
        </w:rPr>
      </w:pPr>
    </w:p>
    <w:p w14:paraId="77E45F29" w14:textId="77777777" w:rsidR="00AD3E39" w:rsidRPr="00B641F9" w:rsidRDefault="00AD3E39" w:rsidP="00AD3E39">
      <w:pPr>
        <w:spacing w:after="150" w:line="240" w:lineRule="atLeast"/>
        <w:contextualSpacing/>
        <w:rPr>
          <w:rFonts w:ascii="Times New Roman" w:hAnsi="Times New Roman" w:cs="Times New Roman"/>
          <w:b/>
          <w:bCs/>
          <w:iCs/>
          <w:sz w:val="24"/>
          <w:szCs w:val="24"/>
        </w:rPr>
      </w:pPr>
      <w:r w:rsidRPr="00B641F9">
        <w:rPr>
          <w:rFonts w:ascii="Times New Roman" w:hAnsi="Times New Roman" w:cs="Times New Roman"/>
          <w:b/>
          <w:bCs/>
          <w:iCs/>
          <w:sz w:val="24"/>
          <w:szCs w:val="24"/>
        </w:rPr>
        <w:t xml:space="preserve">Учитель: </w:t>
      </w:r>
    </w:p>
    <w:p w14:paraId="0F239452" w14:textId="77777777" w:rsidR="00AD3E39" w:rsidRPr="00B17372" w:rsidRDefault="00AD3E39" w:rsidP="00AD3E39">
      <w:pPr>
        <w:spacing w:after="150" w:line="240" w:lineRule="atLeast"/>
        <w:contextualSpacing/>
        <w:rPr>
          <w:rFonts w:ascii="Times New Roman" w:hAnsi="Times New Roman" w:cs="Times New Roman"/>
          <w:bCs/>
          <w:sz w:val="24"/>
          <w:szCs w:val="24"/>
        </w:rPr>
      </w:pPr>
      <w:r w:rsidRPr="00B17372">
        <w:rPr>
          <w:rFonts w:ascii="Times New Roman" w:hAnsi="Times New Roman" w:cs="Times New Roman"/>
          <w:bCs/>
          <w:sz w:val="24"/>
          <w:szCs w:val="24"/>
        </w:rPr>
        <w:t>О войне писали и стихи, и рассказы, и песни.</w:t>
      </w:r>
    </w:p>
    <w:p w14:paraId="62FDBAF8" w14:textId="77777777" w:rsidR="00AD3E39" w:rsidRPr="00B17372" w:rsidRDefault="00AD3E39" w:rsidP="00AD3E39">
      <w:pPr>
        <w:spacing w:after="150" w:line="240" w:lineRule="atLeast"/>
        <w:contextualSpacing/>
        <w:rPr>
          <w:rFonts w:ascii="Times New Roman" w:hAnsi="Times New Roman" w:cs="Times New Roman"/>
          <w:bCs/>
          <w:sz w:val="24"/>
          <w:szCs w:val="24"/>
        </w:rPr>
      </w:pPr>
      <w:r w:rsidRPr="00B17372">
        <w:rPr>
          <w:rFonts w:ascii="Times New Roman" w:hAnsi="Times New Roman" w:cs="Times New Roman"/>
          <w:bCs/>
          <w:sz w:val="24"/>
          <w:szCs w:val="24"/>
        </w:rPr>
        <w:t>-Какие песни о войне вы знаете?</w:t>
      </w:r>
    </w:p>
    <w:p w14:paraId="3AFAAA3D" w14:textId="77777777" w:rsidR="00AD3E39" w:rsidRPr="00B17372" w:rsidRDefault="00AD3E39" w:rsidP="00AD3E39">
      <w:pPr>
        <w:spacing w:after="150" w:line="240" w:lineRule="atLeast"/>
        <w:contextualSpacing/>
        <w:rPr>
          <w:rFonts w:ascii="Times New Roman" w:hAnsi="Times New Roman" w:cs="Times New Roman"/>
          <w:bCs/>
          <w:sz w:val="24"/>
          <w:szCs w:val="24"/>
        </w:rPr>
      </w:pPr>
      <w:r w:rsidRPr="00B17372">
        <w:rPr>
          <w:rFonts w:ascii="Times New Roman" w:hAnsi="Times New Roman" w:cs="Times New Roman"/>
          <w:bCs/>
          <w:sz w:val="24"/>
          <w:szCs w:val="24"/>
        </w:rPr>
        <w:t>А какие фильмы о войне вы смотрели?</w:t>
      </w:r>
    </w:p>
    <w:p w14:paraId="3D61C073" w14:textId="77777777" w:rsidR="00AD3E39" w:rsidRPr="00B17372" w:rsidRDefault="00AD3E39" w:rsidP="00AD3E39">
      <w:pPr>
        <w:spacing w:after="150" w:line="240" w:lineRule="atLeast"/>
        <w:contextualSpacing/>
        <w:rPr>
          <w:rFonts w:ascii="Times New Roman" w:hAnsi="Times New Roman" w:cs="Times New Roman"/>
          <w:b/>
          <w:bCs/>
          <w:i/>
          <w:sz w:val="24"/>
          <w:szCs w:val="24"/>
        </w:rPr>
      </w:pPr>
      <w:r w:rsidRPr="00B17372">
        <w:rPr>
          <w:rFonts w:ascii="Times New Roman" w:hAnsi="Times New Roman" w:cs="Times New Roman"/>
          <w:b/>
          <w:bCs/>
          <w:i/>
          <w:sz w:val="24"/>
          <w:szCs w:val="24"/>
        </w:rPr>
        <w:t>Ответ детей:</w:t>
      </w:r>
    </w:p>
    <w:p w14:paraId="6A20D0E5" w14:textId="77777777" w:rsidR="00AD3E39" w:rsidRDefault="00AD3E39" w:rsidP="00AD3E39">
      <w:pPr>
        <w:spacing w:after="160" w:line="240" w:lineRule="atLeast"/>
        <w:contextualSpacing/>
        <w:rPr>
          <w:rFonts w:eastAsiaTheme="minorHAnsi"/>
          <w:b/>
          <w:bCs/>
          <w:lang w:eastAsia="en-US"/>
        </w:rPr>
      </w:pPr>
    </w:p>
    <w:p w14:paraId="07FAC839" w14:textId="77777777" w:rsidR="00AD3E39" w:rsidRPr="00B17372" w:rsidRDefault="00AD3E39" w:rsidP="00AD3E39">
      <w:pPr>
        <w:spacing w:line="240" w:lineRule="atLeast"/>
        <w:contextualSpacing/>
        <w:rPr>
          <w:rFonts w:ascii="Times New Roman" w:hAnsi="Times New Roman" w:cs="Times New Roman"/>
          <w:bCs/>
          <w:sz w:val="24"/>
          <w:szCs w:val="24"/>
        </w:rPr>
      </w:pPr>
      <w:r w:rsidRPr="00B17372">
        <w:rPr>
          <w:rFonts w:ascii="Times New Roman" w:hAnsi="Times New Roman" w:cs="Times New Roman"/>
          <w:b/>
          <w:bCs/>
          <w:sz w:val="24"/>
          <w:szCs w:val="24"/>
        </w:rPr>
        <w:t>Учитель:</w:t>
      </w:r>
    </w:p>
    <w:p w14:paraId="3ADFDCD1" w14:textId="77777777" w:rsidR="00AD3E39" w:rsidRPr="00B17372" w:rsidRDefault="00AD3E39" w:rsidP="00AD3E39">
      <w:pPr>
        <w:spacing w:line="240" w:lineRule="atLeast"/>
        <w:contextualSpacing/>
        <w:jc w:val="both"/>
        <w:rPr>
          <w:rFonts w:ascii="Times New Roman" w:hAnsi="Times New Roman" w:cs="Times New Roman"/>
          <w:bCs/>
          <w:sz w:val="24"/>
          <w:szCs w:val="24"/>
        </w:rPr>
      </w:pPr>
      <w:r w:rsidRPr="00B17372">
        <w:rPr>
          <w:rFonts w:ascii="Times New Roman" w:hAnsi="Times New Roman" w:cs="Times New Roman"/>
          <w:bCs/>
          <w:sz w:val="24"/>
          <w:szCs w:val="24"/>
        </w:rPr>
        <w:t xml:space="preserve">             Когда я была в вашем возрасте я смотрела художественный фильм о детях, которые в дни Великой Отечественной войны помогали взрослым в блокадном Ленинграде. Название этого фильма «Зелёные цепочки».</w:t>
      </w:r>
    </w:p>
    <w:p w14:paraId="39271AEA" w14:textId="77777777" w:rsidR="00AD3E39" w:rsidRPr="00B17372" w:rsidRDefault="00AD3E39" w:rsidP="00AD3E39">
      <w:pPr>
        <w:spacing w:after="150" w:line="240" w:lineRule="atLeast"/>
        <w:contextualSpacing/>
        <w:rPr>
          <w:rFonts w:ascii="Times New Roman" w:hAnsi="Times New Roman" w:cs="Times New Roman"/>
          <w:b/>
          <w:bCs/>
          <w:i/>
          <w:sz w:val="24"/>
          <w:szCs w:val="24"/>
        </w:rPr>
      </w:pPr>
      <w:r w:rsidRPr="00B17372">
        <w:rPr>
          <w:rFonts w:ascii="Times New Roman" w:hAnsi="Times New Roman" w:cs="Times New Roman"/>
          <w:b/>
          <w:bCs/>
          <w:i/>
          <w:sz w:val="24"/>
          <w:szCs w:val="24"/>
        </w:rPr>
        <w:t>Слайд№26</w:t>
      </w:r>
    </w:p>
    <w:p w14:paraId="2C404672" w14:textId="77777777" w:rsidR="00AD3E39" w:rsidRPr="00B17372" w:rsidRDefault="00AD3E39" w:rsidP="00AD3E39">
      <w:pPr>
        <w:spacing w:line="240" w:lineRule="atLeast"/>
        <w:contextualSpacing/>
        <w:jc w:val="both"/>
        <w:rPr>
          <w:rFonts w:ascii="Times New Roman" w:hAnsi="Times New Roman" w:cs="Times New Roman"/>
          <w:color w:val="383838"/>
          <w:sz w:val="24"/>
          <w:szCs w:val="24"/>
          <w:shd w:val="clear" w:color="auto" w:fill="FFFFFF"/>
        </w:rPr>
      </w:pPr>
      <w:r w:rsidRPr="00B17372">
        <w:rPr>
          <w:rFonts w:ascii="Times New Roman" w:hAnsi="Times New Roman" w:cs="Times New Roman"/>
          <w:color w:val="383838"/>
          <w:sz w:val="24"/>
          <w:szCs w:val="24"/>
          <w:shd w:val="clear" w:color="auto" w:fill="FFFFFF"/>
        </w:rPr>
        <w:t xml:space="preserve">             Осень 1941 года. Трое мальчишек случайно нашли ракетницу. Под руководством опытного чекиста ребятам удалось найти и обезвредить диверсионную банду.</w:t>
      </w:r>
    </w:p>
    <w:p w14:paraId="38DB492C" w14:textId="77777777" w:rsidR="00AD3E39" w:rsidRPr="00B17372" w:rsidRDefault="00AD3E39" w:rsidP="00AD3E39">
      <w:pPr>
        <w:spacing w:after="150" w:line="240" w:lineRule="atLeast"/>
        <w:contextualSpacing/>
        <w:jc w:val="both"/>
        <w:rPr>
          <w:rFonts w:ascii="Times New Roman" w:hAnsi="Times New Roman" w:cs="Times New Roman"/>
          <w:b/>
          <w:bCs/>
          <w:i/>
          <w:sz w:val="24"/>
          <w:szCs w:val="24"/>
        </w:rPr>
      </w:pPr>
      <w:r w:rsidRPr="00B17372">
        <w:rPr>
          <w:rFonts w:ascii="Times New Roman" w:hAnsi="Times New Roman" w:cs="Times New Roman"/>
          <w:b/>
          <w:bCs/>
          <w:i/>
          <w:sz w:val="24"/>
          <w:szCs w:val="24"/>
        </w:rPr>
        <w:t>Слайд№27</w:t>
      </w:r>
    </w:p>
    <w:p w14:paraId="4F92FAF2" w14:textId="77777777" w:rsidR="00AD3E39" w:rsidRPr="00B17372" w:rsidRDefault="00AD3E39" w:rsidP="00AD3E39">
      <w:pPr>
        <w:spacing w:after="150" w:line="240" w:lineRule="atLeast"/>
        <w:contextualSpacing/>
        <w:jc w:val="both"/>
        <w:rPr>
          <w:rFonts w:ascii="Times New Roman" w:hAnsi="Times New Roman" w:cs="Times New Roman"/>
          <w:bCs/>
          <w:sz w:val="24"/>
          <w:szCs w:val="24"/>
        </w:rPr>
      </w:pPr>
      <w:r w:rsidRPr="00B17372">
        <w:rPr>
          <w:rFonts w:ascii="Times New Roman" w:hAnsi="Times New Roman" w:cs="Times New Roman"/>
          <w:bCs/>
          <w:sz w:val="24"/>
          <w:szCs w:val="24"/>
        </w:rPr>
        <w:t xml:space="preserve">             Им посвящена песня «Мальчишки у стен Ленинграда»</w:t>
      </w:r>
      <w:r w:rsidRPr="00B17372">
        <w:rPr>
          <w:rFonts w:ascii="Times New Roman" w:eastAsia="Times New Roman" w:hAnsi="Times New Roman" w:cs="Times New Roman"/>
          <w:color w:val="000000"/>
          <w:sz w:val="24"/>
          <w:szCs w:val="24"/>
        </w:rPr>
        <w:t xml:space="preserve"> музыка И. Шварца стихи </w:t>
      </w:r>
      <w:proofErr w:type="spellStart"/>
      <w:proofErr w:type="gramStart"/>
      <w:r w:rsidRPr="00B17372">
        <w:rPr>
          <w:rFonts w:ascii="Times New Roman" w:eastAsia="Times New Roman" w:hAnsi="Times New Roman" w:cs="Times New Roman"/>
          <w:color w:val="000000"/>
          <w:sz w:val="24"/>
          <w:szCs w:val="24"/>
        </w:rPr>
        <w:t>В.Коростылёва</w:t>
      </w:r>
      <w:proofErr w:type="spellEnd"/>
      <w:proofErr w:type="gramEnd"/>
      <w:r w:rsidRPr="00B17372">
        <w:rPr>
          <w:rFonts w:ascii="Times New Roman" w:hAnsi="Times New Roman" w:cs="Times New Roman"/>
          <w:bCs/>
          <w:sz w:val="24"/>
          <w:szCs w:val="24"/>
        </w:rPr>
        <w:t xml:space="preserve"> Давайте послушаем.</w:t>
      </w:r>
    </w:p>
    <w:p w14:paraId="54B1E736" w14:textId="77777777" w:rsidR="00AD3E39" w:rsidRPr="00B17372" w:rsidRDefault="00AD3E39" w:rsidP="00AD3E39">
      <w:pPr>
        <w:spacing w:after="150" w:line="240" w:lineRule="atLeast"/>
        <w:contextualSpacing/>
        <w:jc w:val="both"/>
        <w:rPr>
          <w:rFonts w:ascii="Times New Roman" w:hAnsi="Times New Roman" w:cs="Times New Roman"/>
          <w:b/>
          <w:bCs/>
          <w:i/>
          <w:sz w:val="24"/>
          <w:szCs w:val="24"/>
        </w:rPr>
      </w:pPr>
      <w:r w:rsidRPr="00B17372">
        <w:rPr>
          <w:rFonts w:ascii="Times New Roman" w:hAnsi="Times New Roman" w:cs="Times New Roman"/>
          <w:b/>
          <w:bCs/>
          <w:i/>
          <w:sz w:val="24"/>
          <w:szCs w:val="24"/>
        </w:rPr>
        <w:t>Слайд№28</w:t>
      </w:r>
    </w:p>
    <w:p w14:paraId="47FFDF87" w14:textId="77777777" w:rsidR="00AD3E39" w:rsidRPr="00B17372" w:rsidRDefault="00AD3E39" w:rsidP="00AD3E39">
      <w:pPr>
        <w:spacing w:after="150" w:line="240" w:lineRule="atLeast"/>
        <w:contextualSpacing/>
        <w:rPr>
          <w:rFonts w:ascii="Times New Roman" w:hAnsi="Times New Roman" w:cs="Times New Roman"/>
          <w:b/>
          <w:bCs/>
          <w:i/>
          <w:sz w:val="24"/>
          <w:szCs w:val="24"/>
        </w:rPr>
      </w:pPr>
      <w:r w:rsidRPr="00B17372">
        <w:rPr>
          <w:rFonts w:ascii="Times New Roman" w:hAnsi="Times New Roman" w:cs="Times New Roman"/>
          <w:b/>
          <w:bCs/>
          <w:i/>
          <w:sz w:val="24"/>
          <w:szCs w:val="24"/>
        </w:rPr>
        <w:t>Слушание песни «Мальчишки у стен Ленинграда»</w:t>
      </w:r>
    </w:p>
    <w:p w14:paraId="3E2F20E0" w14:textId="77777777" w:rsidR="00AD3E39" w:rsidRPr="00B17372" w:rsidRDefault="00AD3E39" w:rsidP="00AD3E39">
      <w:pPr>
        <w:spacing w:after="150" w:line="240" w:lineRule="atLeast"/>
        <w:contextualSpacing/>
        <w:rPr>
          <w:rFonts w:ascii="Times New Roman" w:hAnsi="Times New Roman" w:cs="Times New Roman"/>
          <w:b/>
          <w:bCs/>
          <w:i/>
          <w:sz w:val="24"/>
          <w:szCs w:val="24"/>
        </w:rPr>
      </w:pPr>
      <w:r w:rsidRPr="00B17372">
        <w:rPr>
          <w:rFonts w:ascii="Times New Roman" w:hAnsi="Times New Roman" w:cs="Times New Roman"/>
          <w:b/>
          <w:bCs/>
          <w:i/>
          <w:sz w:val="24"/>
          <w:szCs w:val="24"/>
        </w:rPr>
        <w:t>Учитель: о чём рассказывает песня?</w:t>
      </w:r>
    </w:p>
    <w:p w14:paraId="310CFB41" w14:textId="77777777" w:rsidR="00AD3E39" w:rsidRPr="00B17372" w:rsidRDefault="00AD3E39" w:rsidP="00AD3E39">
      <w:pPr>
        <w:spacing w:after="150" w:line="240" w:lineRule="atLeast"/>
        <w:contextualSpacing/>
        <w:rPr>
          <w:rFonts w:ascii="Times New Roman" w:hAnsi="Times New Roman" w:cs="Times New Roman"/>
          <w:b/>
          <w:bCs/>
          <w:i/>
          <w:sz w:val="24"/>
          <w:szCs w:val="24"/>
        </w:rPr>
      </w:pPr>
      <w:r w:rsidRPr="00B17372">
        <w:rPr>
          <w:rFonts w:ascii="Times New Roman" w:hAnsi="Times New Roman" w:cs="Times New Roman"/>
          <w:b/>
          <w:bCs/>
          <w:i/>
          <w:sz w:val="24"/>
          <w:szCs w:val="24"/>
        </w:rPr>
        <w:t>Ответ детей:</w:t>
      </w:r>
    </w:p>
    <w:p w14:paraId="5A0FCA33" w14:textId="77777777" w:rsidR="00AD3E39" w:rsidRPr="00B17372" w:rsidRDefault="00AD3E39" w:rsidP="00AD3E39">
      <w:pPr>
        <w:spacing w:after="150" w:line="240" w:lineRule="atLeast"/>
        <w:contextualSpacing/>
        <w:rPr>
          <w:rFonts w:ascii="Times New Roman" w:hAnsi="Times New Roman" w:cs="Times New Roman"/>
          <w:b/>
          <w:bCs/>
          <w:i/>
          <w:sz w:val="24"/>
          <w:szCs w:val="24"/>
        </w:rPr>
      </w:pPr>
      <w:r w:rsidRPr="00B17372">
        <w:rPr>
          <w:rFonts w:ascii="Times New Roman" w:hAnsi="Times New Roman" w:cs="Times New Roman"/>
          <w:b/>
          <w:bCs/>
          <w:i/>
          <w:sz w:val="24"/>
          <w:szCs w:val="24"/>
        </w:rPr>
        <w:t>А теперь давайте распоёмся.</w:t>
      </w:r>
    </w:p>
    <w:p w14:paraId="2ACCDB59" w14:textId="77777777" w:rsidR="00AD3E39" w:rsidRPr="00B17372" w:rsidRDefault="00AD3E39" w:rsidP="00AD3E39">
      <w:pPr>
        <w:spacing w:after="150" w:line="240" w:lineRule="atLeast"/>
        <w:contextualSpacing/>
        <w:jc w:val="both"/>
        <w:rPr>
          <w:rFonts w:ascii="Times New Roman" w:hAnsi="Times New Roman" w:cs="Times New Roman"/>
          <w:b/>
          <w:bCs/>
          <w:i/>
          <w:sz w:val="24"/>
          <w:szCs w:val="24"/>
        </w:rPr>
      </w:pPr>
    </w:p>
    <w:p w14:paraId="1007B07D" w14:textId="77777777" w:rsidR="00AD3E39" w:rsidRPr="00B17372" w:rsidRDefault="00AD3E39" w:rsidP="00AD3E39">
      <w:pPr>
        <w:spacing w:after="150" w:line="240" w:lineRule="atLeast"/>
        <w:contextualSpacing/>
        <w:jc w:val="both"/>
        <w:rPr>
          <w:rFonts w:ascii="Times New Roman" w:hAnsi="Times New Roman" w:cs="Times New Roman"/>
          <w:b/>
          <w:bCs/>
          <w:i/>
          <w:sz w:val="24"/>
          <w:szCs w:val="24"/>
        </w:rPr>
      </w:pPr>
      <w:r w:rsidRPr="00B17372">
        <w:rPr>
          <w:rFonts w:ascii="Times New Roman" w:hAnsi="Times New Roman" w:cs="Times New Roman"/>
          <w:b/>
          <w:bCs/>
          <w:i/>
          <w:sz w:val="24"/>
          <w:szCs w:val="24"/>
        </w:rPr>
        <w:t>Вокально хоровая работа:</w:t>
      </w:r>
    </w:p>
    <w:p w14:paraId="120A6602" w14:textId="77777777" w:rsidR="00AD3E39" w:rsidRPr="00B17372" w:rsidRDefault="00AD3E39" w:rsidP="00AD3E39">
      <w:pPr>
        <w:spacing w:after="160" w:line="240" w:lineRule="atLeast"/>
        <w:rPr>
          <w:rFonts w:ascii="Times New Roman" w:hAnsi="Times New Roman" w:cs="Times New Roman"/>
          <w:b/>
          <w:sz w:val="24"/>
          <w:szCs w:val="24"/>
        </w:rPr>
      </w:pPr>
      <w:proofErr w:type="spellStart"/>
      <w:r w:rsidRPr="00B17372">
        <w:rPr>
          <w:rFonts w:ascii="Times New Roman" w:hAnsi="Times New Roman" w:cs="Times New Roman"/>
          <w:b/>
          <w:i/>
          <w:sz w:val="24"/>
          <w:szCs w:val="24"/>
        </w:rPr>
        <w:t>Распевка</w:t>
      </w:r>
      <w:proofErr w:type="spellEnd"/>
      <w:r>
        <w:rPr>
          <w:rFonts w:ascii="Times New Roman" w:hAnsi="Times New Roman" w:cs="Times New Roman"/>
          <w:b/>
          <w:sz w:val="24"/>
          <w:szCs w:val="24"/>
        </w:rPr>
        <w:t>:</w:t>
      </w:r>
    </w:p>
    <w:p w14:paraId="33F80FDA" w14:textId="77777777" w:rsidR="00AD3E39" w:rsidRDefault="00AD3E39" w:rsidP="00AD3E39">
      <w:pPr>
        <w:spacing w:after="160" w:line="240" w:lineRule="atLeast"/>
        <w:ind w:left="-774"/>
        <w:rPr>
          <w:rFonts w:ascii="Times New Roman" w:hAnsi="Times New Roman" w:cs="Times New Roman"/>
          <w:sz w:val="24"/>
          <w:szCs w:val="24"/>
        </w:rPr>
      </w:pPr>
      <w:r w:rsidRPr="00B17372">
        <w:rPr>
          <w:rFonts w:ascii="Times New Roman" w:hAnsi="Times New Roman" w:cs="Times New Roman"/>
          <w:sz w:val="24"/>
          <w:szCs w:val="24"/>
        </w:rPr>
        <w:t xml:space="preserve">             а) дыхательная гимнастика по </w:t>
      </w:r>
      <w:r>
        <w:rPr>
          <w:rFonts w:ascii="Times New Roman" w:hAnsi="Times New Roman" w:cs="Times New Roman"/>
          <w:sz w:val="24"/>
          <w:szCs w:val="24"/>
        </w:rPr>
        <w:t>А. Стрельниковой;</w:t>
      </w:r>
    </w:p>
    <w:p w14:paraId="4E84EFB7" w14:textId="77777777" w:rsidR="00AD3E39" w:rsidRPr="00B17372" w:rsidRDefault="00AD3E39" w:rsidP="00AD3E39">
      <w:pPr>
        <w:spacing w:after="160" w:line="240" w:lineRule="atLeast"/>
        <w:ind w:left="-774"/>
        <w:rPr>
          <w:rFonts w:ascii="Times New Roman" w:hAnsi="Times New Roman" w:cs="Times New Roman"/>
          <w:sz w:val="24"/>
          <w:szCs w:val="24"/>
        </w:rPr>
      </w:pPr>
      <w:r>
        <w:rPr>
          <w:rFonts w:ascii="Times New Roman" w:hAnsi="Times New Roman" w:cs="Times New Roman"/>
          <w:sz w:val="24"/>
          <w:szCs w:val="24"/>
        </w:rPr>
        <w:t xml:space="preserve">             </w:t>
      </w:r>
      <w:r w:rsidRPr="00B17372">
        <w:rPr>
          <w:rFonts w:ascii="Times New Roman" w:hAnsi="Times New Roman" w:cs="Times New Roman"/>
          <w:sz w:val="24"/>
          <w:szCs w:val="24"/>
        </w:rPr>
        <w:t>б) гамма «До мажор»;</w:t>
      </w:r>
    </w:p>
    <w:p w14:paraId="5CED314C" w14:textId="77777777" w:rsidR="00AD3E39" w:rsidRPr="008252EE" w:rsidRDefault="00AD3E39" w:rsidP="00AD3E39">
      <w:pPr>
        <w:spacing w:line="240" w:lineRule="atLeast"/>
        <w:rPr>
          <w:rFonts w:ascii="Times New Roman" w:hAnsi="Times New Roman" w:cs="Times New Roman"/>
          <w:sz w:val="24"/>
          <w:szCs w:val="24"/>
        </w:rPr>
      </w:pPr>
      <w:r w:rsidRPr="00B17372">
        <w:rPr>
          <w:rFonts w:ascii="Times New Roman" w:hAnsi="Times New Roman" w:cs="Times New Roman"/>
          <w:sz w:val="24"/>
          <w:szCs w:val="24"/>
        </w:rPr>
        <w:t>в) работа над разучиваемой песней</w:t>
      </w:r>
      <w:r>
        <w:rPr>
          <w:rFonts w:ascii="Times New Roman" w:hAnsi="Times New Roman" w:cs="Times New Roman"/>
          <w:sz w:val="24"/>
          <w:szCs w:val="24"/>
        </w:rPr>
        <w:t xml:space="preserve"> «</w:t>
      </w:r>
      <w:r w:rsidRPr="00B17372">
        <w:rPr>
          <w:rFonts w:ascii="Times New Roman" w:eastAsia="Times New Roman" w:hAnsi="Times New Roman" w:cs="Times New Roman"/>
          <w:color w:val="000000"/>
          <w:sz w:val="24"/>
          <w:szCs w:val="24"/>
        </w:rPr>
        <w:t xml:space="preserve">Мальчишки у стен Ленинграда» музыка И. Шварца стихи </w:t>
      </w:r>
      <w:proofErr w:type="spellStart"/>
      <w:r w:rsidRPr="00B17372">
        <w:rPr>
          <w:rFonts w:ascii="Times New Roman" w:eastAsia="Times New Roman" w:hAnsi="Times New Roman" w:cs="Times New Roman"/>
          <w:color w:val="000000"/>
          <w:sz w:val="24"/>
          <w:szCs w:val="24"/>
        </w:rPr>
        <w:t>В.Коростылёва</w:t>
      </w:r>
      <w:proofErr w:type="spellEnd"/>
    </w:p>
    <w:p w14:paraId="12890714" w14:textId="77777777" w:rsidR="00AD3E39" w:rsidRPr="00B17372" w:rsidRDefault="00AD3E39" w:rsidP="00AD3E39">
      <w:pPr>
        <w:spacing w:after="160" w:line="240" w:lineRule="atLeast"/>
        <w:contextualSpacing/>
        <w:jc w:val="both"/>
        <w:rPr>
          <w:rFonts w:ascii="Times New Roman" w:hAnsi="Times New Roman" w:cs="Times New Roman"/>
          <w:b/>
          <w:sz w:val="24"/>
          <w:szCs w:val="24"/>
        </w:rPr>
      </w:pPr>
      <w:r w:rsidRPr="00B17372">
        <w:rPr>
          <w:rFonts w:ascii="Times New Roman" w:hAnsi="Times New Roman" w:cs="Times New Roman"/>
          <w:b/>
          <w:sz w:val="24"/>
          <w:szCs w:val="24"/>
        </w:rPr>
        <w:t>5.Первичная проверка понимания</w:t>
      </w:r>
      <w:r>
        <w:rPr>
          <w:rFonts w:ascii="Times New Roman" w:hAnsi="Times New Roman" w:cs="Times New Roman"/>
          <w:b/>
          <w:sz w:val="24"/>
          <w:szCs w:val="24"/>
        </w:rPr>
        <w:t>.</w:t>
      </w:r>
    </w:p>
    <w:p w14:paraId="2DE15545" w14:textId="77777777" w:rsidR="00AD3E39" w:rsidRDefault="00AD3E39" w:rsidP="00AD3E39">
      <w:pPr>
        <w:spacing w:after="160" w:line="240" w:lineRule="atLeast"/>
        <w:contextualSpacing/>
        <w:rPr>
          <w:b/>
        </w:rPr>
      </w:pPr>
      <w:r w:rsidRPr="00B17372">
        <w:rPr>
          <w:rFonts w:ascii="Times New Roman" w:eastAsia="Times New Roman" w:hAnsi="Times New Roman" w:cs="Times New Roman"/>
          <w:b/>
          <w:sz w:val="24"/>
          <w:szCs w:val="24"/>
        </w:rPr>
        <w:t xml:space="preserve">Учитель: </w:t>
      </w:r>
    </w:p>
    <w:p w14:paraId="38910B16" w14:textId="77777777" w:rsidR="00AD3E39" w:rsidRPr="00B17372" w:rsidRDefault="00AD3E39" w:rsidP="00AD3E39">
      <w:pPr>
        <w:spacing w:line="240" w:lineRule="atLeast"/>
        <w:ind w:firstLine="708"/>
        <w:contextualSpacing/>
        <w:rPr>
          <w:rFonts w:ascii="Times New Roman" w:eastAsia="Times New Roman" w:hAnsi="Times New Roman" w:cs="Times New Roman"/>
          <w:sz w:val="24"/>
          <w:szCs w:val="24"/>
        </w:rPr>
      </w:pPr>
      <w:r w:rsidRPr="00B641F9">
        <w:rPr>
          <w:rFonts w:ascii="Times New Roman" w:eastAsia="Times New Roman" w:hAnsi="Times New Roman" w:cs="Times New Roman"/>
          <w:bCs/>
          <w:sz w:val="24"/>
          <w:szCs w:val="24"/>
        </w:rPr>
        <w:t>А теперь давайте закрепим пройденный материал</w:t>
      </w:r>
      <w:r w:rsidRPr="00B17372">
        <w:rPr>
          <w:rFonts w:ascii="Times New Roman" w:eastAsia="Times New Roman" w:hAnsi="Times New Roman" w:cs="Times New Roman"/>
          <w:b/>
          <w:sz w:val="24"/>
          <w:szCs w:val="24"/>
        </w:rPr>
        <w:t>.</w:t>
      </w:r>
      <w:r w:rsidRPr="00B17372">
        <w:rPr>
          <w:rFonts w:ascii="Times New Roman" w:eastAsia="Times New Roman" w:hAnsi="Times New Roman" w:cs="Times New Roman"/>
          <w:sz w:val="24"/>
          <w:szCs w:val="24"/>
        </w:rPr>
        <w:t xml:space="preserve"> Какова же была идея симфонии №7?</w:t>
      </w:r>
    </w:p>
    <w:p w14:paraId="2F632EB9" w14:textId="77777777" w:rsidR="00AD3E39" w:rsidRPr="00B17372" w:rsidRDefault="00AD3E39" w:rsidP="00AD3E39">
      <w:pPr>
        <w:spacing w:line="240" w:lineRule="atLeast"/>
        <w:contextualSpacing/>
        <w:rPr>
          <w:rFonts w:ascii="Times New Roman" w:eastAsia="Times New Roman" w:hAnsi="Times New Roman" w:cs="Times New Roman"/>
          <w:b/>
          <w:sz w:val="24"/>
          <w:szCs w:val="24"/>
        </w:rPr>
      </w:pPr>
      <w:r w:rsidRPr="00B17372">
        <w:rPr>
          <w:rFonts w:ascii="Times New Roman" w:eastAsia="Times New Roman" w:hAnsi="Times New Roman" w:cs="Times New Roman"/>
          <w:b/>
          <w:sz w:val="24"/>
          <w:szCs w:val="24"/>
        </w:rPr>
        <w:t>Музыковед:</w:t>
      </w:r>
    </w:p>
    <w:p w14:paraId="0B043FFC" w14:textId="77777777" w:rsidR="00AD3E39" w:rsidRPr="00B17372" w:rsidRDefault="00AD3E39" w:rsidP="00AD3E39">
      <w:pPr>
        <w:spacing w:line="240" w:lineRule="atLeast"/>
        <w:ind w:firstLine="708"/>
        <w:contextualSpacing/>
        <w:rPr>
          <w:rFonts w:ascii="Times New Roman" w:eastAsia="Times New Roman" w:hAnsi="Times New Roman" w:cs="Times New Roman"/>
          <w:sz w:val="24"/>
          <w:szCs w:val="24"/>
        </w:rPr>
      </w:pPr>
      <w:r w:rsidRPr="00B17372">
        <w:rPr>
          <w:rFonts w:ascii="Times New Roman" w:eastAsia="Times New Roman" w:hAnsi="Times New Roman" w:cs="Times New Roman"/>
          <w:sz w:val="24"/>
          <w:szCs w:val="24"/>
        </w:rPr>
        <w:t xml:space="preserve">Идея симфонии – борьба советского народа против фашистских оккупантов и вера в Победу. </w:t>
      </w:r>
    </w:p>
    <w:p w14:paraId="3D1752AE" w14:textId="77777777" w:rsidR="00AD3E39" w:rsidRDefault="00AD3E39" w:rsidP="00AD3E39">
      <w:pPr>
        <w:spacing w:after="160" w:line="240" w:lineRule="atLeast"/>
        <w:contextualSpacing/>
      </w:pPr>
      <w:r w:rsidRPr="00B17372">
        <w:rPr>
          <w:rFonts w:ascii="Times New Roman" w:eastAsia="Times New Roman" w:hAnsi="Times New Roman" w:cs="Times New Roman"/>
          <w:b/>
          <w:sz w:val="24"/>
          <w:szCs w:val="24"/>
        </w:rPr>
        <w:t>Учитель</w:t>
      </w:r>
      <w:r w:rsidRPr="00B17372">
        <w:rPr>
          <w:rFonts w:ascii="Times New Roman" w:eastAsia="Times New Roman" w:hAnsi="Times New Roman" w:cs="Times New Roman"/>
          <w:sz w:val="24"/>
          <w:szCs w:val="24"/>
        </w:rPr>
        <w:t xml:space="preserve">: </w:t>
      </w:r>
    </w:p>
    <w:p w14:paraId="42CBB687" w14:textId="77777777" w:rsidR="00AD3E39" w:rsidRPr="00B17372" w:rsidRDefault="00AD3E39" w:rsidP="00AD3E39">
      <w:pPr>
        <w:spacing w:line="240" w:lineRule="atLeast"/>
        <w:ind w:firstLine="708"/>
        <w:contextualSpacing/>
        <w:rPr>
          <w:rFonts w:ascii="Times New Roman" w:eastAsia="Times New Roman" w:hAnsi="Times New Roman" w:cs="Times New Roman"/>
          <w:sz w:val="24"/>
          <w:szCs w:val="24"/>
        </w:rPr>
      </w:pPr>
      <w:r w:rsidRPr="00B17372">
        <w:rPr>
          <w:rFonts w:ascii="Times New Roman" w:eastAsia="Times New Roman" w:hAnsi="Times New Roman" w:cs="Times New Roman"/>
          <w:sz w:val="24"/>
          <w:szCs w:val="24"/>
        </w:rPr>
        <w:t>Как определили идею симфонии сам композитор?</w:t>
      </w:r>
    </w:p>
    <w:p w14:paraId="1C26204D" w14:textId="77777777" w:rsidR="00AD3E39" w:rsidRPr="00B17372" w:rsidRDefault="00AD3E39" w:rsidP="00AD3E39">
      <w:pPr>
        <w:spacing w:line="240" w:lineRule="atLeast"/>
        <w:contextualSpacing/>
        <w:rPr>
          <w:rFonts w:ascii="Times New Roman" w:eastAsia="Times New Roman" w:hAnsi="Times New Roman" w:cs="Times New Roman"/>
          <w:sz w:val="24"/>
          <w:szCs w:val="24"/>
        </w:rPr>
      </w:pPr>
      <w:r w:rsidRPr="00B17372">
        <w:rPr>
          <w:rFonts w:ascii="Times New Roman" w:eastAsia="Times New Roman" w:hAnsi="Times New Roman" w:cs="Times New Roman"/>
          <w:b/>
          <w:sz w:val="24"/>
          <w:szCs w:val="24"/>
        </w:rPr>
        <w:t>Музыковед:</w:t>
      </w:r>
    </w:p>
    <w:p w14:paraId="7DB1F9D8" w14:textId="77777777" w:rsidR="00AD3E39" w:rsidRPr="00B17372" w:rsidRDefault="00AD3E39" w:rsidP="00AD3E39">
      <w:pPr>
        <w:spacing w:line="240" w:lineRule="atLeast"/>
        <w:ind w:firstLine="708"/>
        <w:contextualSpacing/>
        <w:rPr>
          <w:rFonts w:ascii="Times New Roman" w:eastAsia="Times New Roman" w:hAnsi="Times New Roman" w:cs="Times New Roman"/>
          <w:sz w:val="24"/>
          <w:szCs w:val="24"/>
        </w:rPr>
      </w:pPr>
      <w:r w:rsidRPr="00B17372">
        <w:rPr>
          <w:rFonts w:ascii="Times New Roman" w:eastAsia="Times New Roman" w:hAnsi="Times New Roman" w:cs="Times New Roman"/>
          <w:sz w:val="24"/>
          <w:szCs w:val="24"/>
        </w:rPr>
        <w:t>«Моя симфония навеяна грозными событиями 1941 года. Коварное и вероломное нападение германского фашизма на нашу Родину сплотило все силы нашего народа для отпора жестокому врагу. Седьмая симфония – это поэма о нашей борьбе, о нашей грядущей победе», так писал он в газете «Правда» 29 марта 1942 года.</w:t>
      </w:r>
    </w:p>
    <w:p w14:paraId="2FCAC570" w14:textId="77777777" w:rsidR="00AD3E39" w:rsidRDefault="00AD3E39" w:rsidP="00AD3E39">
      <w:pPr>
        <w:spacing w:after="160" w:line="240" w:lineRule="atLeast"/>
        <w:contextualSpacing/>
        <w:jc w:val="both"/>
        <w:rPr>
          <w:rFonts w:eastAsiaTheme="minorHAnsi"/>
          <w:b/>
          <w:lang w:eastAsia="en-US"/>
        </w:rPr>
      </w:pPr>
    </w:p>
    <w:p w14:paraId="110517CE" w14:textId="77777777" w:rsidR="00AD3E39" w:rsidRDefault="00AD3E39" w:rsidP="00AD3E39">
      <w:pPr>
        <w:spacing w:after="160" w:line="240" w:lineRule="atLeast"/>
        <w:contextualSpacing/>
        <w:jc w:val="both"/>
        <w:rPr>
          <w:rFonts w:eastAsiaTheme="minorHAnsi"/>
          <w:b/>
          <w:lang w:eastAsia="en-US"/>
        </w:rPr>
      </w:pPr>
      <w:r w:rsidRPr="00B17372">
        <w:rPr>
          <w:rFonts w:ascii="Times New Roman" w:hAnsi="Times New Roman" w:cs="Times New Roman"/>
          <w:b/>
          <w:sz w:val="24"/>
          <w:szCs w:val="24"/>
        </w:rPr>
        <w:t>6.Первичное закрепление</w:t>
      </w:r>
      <w:r>
        <w:rPr>
          <w:rFonts w:ascii="Times New Roman" w:hAnsi="Times New Roman" w:cs="Times New Roman"/>
          <w:b/>
          <w:sz w:val="24"/>
          <w:szCs w:val="24"/>
        </w:rPr>
        <w:t>.</w:t>
      </w:r>
    </w:p>
    <w:p w14:paraId="0B6F0392" w14:textId="77777777" w:rsidR="00AD3E39" w:rsidRPr="00B17372" w:rsidRDefault="00AD3E39" w:rsidP="00AD3E39">
      <w:pPr>
        <w:spacing w:line="240" w:lineRule="atLeast"/>
        <w:contextualSpacing/>
        <w:rPr>
          <w:rFonts w:ascii="Times New Roman" w:hAnsi="Times New Roman" w:cs="Times New Roman"/>
          <w:sz w:val="24"/>
          <w:szCs w:val="24"/>
        </w:rPr>
      </w:pPr>
      <w:r w:rsidRPr="00B17372">
        <w:rPr>
          <w:rFonts w:ascii="Times New Roman" w:hAnsi="Times New Roman" w:cs="Times New Roman"/>
          <w:b/>
          <w:sz w:val="24"/>
          <w:szCs w:val="24"/>
        </w:rPr>
        <w:lastRenderedPageBreak/>
        <w:t>Учитель:</w:t>
      </w:r>
    </w:p>
    <w:p w14:paraId="3CE8A153" w14:textId="77777777" w:rsidR="00AD3E39" w:rsidRPr="00B17372" w:rsidRDefault="00AD3E39" w:rsidP="00AD3E39">
      <w:pPr>
        <w:spacing w:line="240" w:lineRule="atLeast"/>
        <w:contextualSpacing/>
        <w:rPr>
          <w:rFonts w:ascii="Times New Roman" w:hAnsi="Times New Roman" w:cs="Times New Roman"/>
          <w:sz w:val="24"/>
          <w:szCs w:val="24"/>
        </w:rPr>
      </w:pPr>
      <w:r w:rsidRPr="00B17372">
        <w:rPr>
          <w:rFonts w:ascii="Times New Roman" w:hAnsi="Times New Roman" w:cs="Times New Roman"/>
          <w:sz w:val="24"/>
          <w:szCs w:val="24"/>
        </w:rPr>
        <w:t xml:space="preserve">          И в литературе, и в музыке, изо</w:t>
      </w:r>
      <w:r>
        <w:rPr>
          <w:rFonts w:ascii="Times New Roman" w:hAnsi="Times New Roman" w:cs="Times New Roman"/>
          <w:sz w:val="24"/>
          <w:szCs w:val="24"/>
        </w:rPr>
        <w:t>бразительном искусстве писатель, словом, композитор музыкой, художник кистью</w:t>
      </w:r>
      <w:r w:rsidRPr="00B17372">
        <w:rPr>
          <w:rFonts w:ascii="Times New Roman" w:hAnsi="Times New Roman" w:cs="Times New Roman"/>
          <w:sz w:val="24"/>
          <w:szCs w:val="24"/>
        </w:rPr>
        <w:t xml:space="preserve"> стремились подчеркнуть и выразить героизм, патриотизм народа, его стремление и желание одержать победу над врагом, сохранить землю, защищать Родину.</w:t>
      </w:r>
    </w:p>
    <w:p w14:paraId="4381CA37" w14:textId="77777777" w:rsidR="00AD3E39" w:rsidRPr="00B17372" w:rsidRDefault="00AD3E39" w:rsidP="00AD3E39">
      <w:pPr>
        <w:spacing w:line="240" w:lineRule="atLeast"/>
        <w:contextualSpacing/>
        <w:rPr>
          <w:rFonts w:ascii="Times New Roman" w:hAnsi="Times New Roman" w:cs="Times New Roman"/>
          <w:sz w:val="24"/>
          <w:szCs w:val="24"/>
        </w:rPr>
      </w:pPr>
      <w:r w:rsidRPr="00B17372">
        <w:rPr>
          <w:rFonts w:ascii="Times New Roman" w:hAnsi="Times New Roman" w:cs="Times New Roman"/>
          <w:sz w:val="24"/>
          <w:szCs w:val="24"/>
        </w:rPr>
        <w:t xml:space="preserve">Родина гордится своими сынами, и мы должны помнить об их героическом подвиге. </w:t>
      </w:r>
    </w:p>
    <w:p w14:paraId="65376A62" w14:textId="77777777" w:rsidR="00AD3E39" w:rsidRPr="00B17372" w:rsidRDefault="00AD3E39" w:rsidP="00AD3E39">
      <w:pPr>
        <w:spacing w:after="150" w:line="240" w:lineRule="atLeast"/>
        <w:contextualSpacing/>
        <w:rPr>
          <w:rFonts w:ascii="Times New Roman" w:hAnsi="Times New Roman" w:cs="Times New Roman"/>
          <w:b/>
          <w:bCs/>
          <w:i/>
          <w:sz w:val="24"/>
          <w:szCs w:val="24"/>
        </w:rPr>
      </w:pPr>
      <w:r w:rsidRPr="00B17372">
        <w:rPr>
          <w:rFonts w:ascii="Times New Roman" w:hAnsi="Times New Roman" w:cs="Times New Roman"/>
          <w:b/>
          <w:bCs/>
          <w:i/>
          <w:sz w:val="24"/>
          <w:szCs w:val="24"/>
        </w:rPr>
        <w:t>Слайд№29.</w:t>
      </w:r>
    </w:p>
    <w:p w14:paraId="19F9199B" w14:textId="77777777" w:rsidR="00AD3E39" w:rsidRPr="00B17372" w:rsidRDefault="00AD3E39" w:rsidP="00AD3E39">
      <w:pPr>
        <w:spacing w:line="240" w:lineRule="atLeast"/>
        <w:contextualSpacing/>
        <w:rPr>
          <w:rFonts w:ascii="Times New Roman" w:hAnsi="Times New Roman" w:cs="Times New Roman"/>
          <w:sz w:val="24"/>
          <w:szCs w:val="24"/>
        </w:rPr>
      </w:pPr>
      <w:r w:rsidRPr="00B17372">
        <w:rPr>
          <w:rFonts w:ascii="Times New Roman" w:hAnsi="Times New Roman" w:cs="Times New Roman"/>
          <w:sz w:val="24"/>
          <w:szCs w:val="24"/>
        </w:rPr>
        <w:t>Это подтверждают слова, которые являются эпиграфом нашего урока</w:t>
      </w:r>
    </w:p>
    <w:p w14:paraId="04580749" w14:textId="77777777" w:rsidR="00AD3E39" w:rsidRPr="00B17372" w:rsidRDefault="00AD3E39" w:rsidP="00AD3E39">
      <w:pPr>
        <w:spacing w:line="240" w:lineRule="atLeast"/>
        <w:contextualSpacing/>
        <w:rPr>
          <w:rFonts w:ascii="Times New Roman" w:hAnsi="Times New Roman"/>
          <w:b/>
          <w:i/>
          <w:sz w:val="24"/>
          <w:szCs w:val="24"/>
        </w:rPr>
      </w:pPr>
      <w:r w:rsidRPr="00B17372">
        <w:rPr>
          <w:rFonts w:ascii="Times New Roman" w:hAnsi="Times New Roman"/>
          <w:b/>
          <w:i/>
          <w:sz w:val="24"/>
          <w:szCs w:val="24"/>
        </w:rPr>
        <w:t xml:space="preserve">                                      «Будь горда ими Родина,</w:t>
      </w:r>
    </w:p>
    <w:p w14:paraId="401C22EF" w14:textId="77777777" w:rsidR="00AD3E39" w:rsidRPr="00B17372" w:rsidRDefault="00AD3E39" w:rsidP="00AD3E39">
      <w:pPr>
        <w:spacing w:line="240" w:lineRule="atLeast"/>
        <w:contextualSpacing/>
        <w:rPr>
          <w:rFonts w:ascii="Times New Roman" w:hAnsi="Times New Roman"/>
          <w:b/>
          <w:i/>
          <w:sz w:val="24"/>
          <w:szCs w:val="24"/>
        </w:rPr>
      </w:pPr>
      <w:r w:rsidRPr="00B17372">
        <w:rPr>
          <w:rFonts w:ascii="Times New Roman" w:hAnsi="Times New Roman"/>
          <w:b/>
          <w:i/>
          <w:sz w:val="24"/>
          <w:szCs w:val="24"/>
        </w:rPr>
        <w:t xml:space="preserve">                                       Но будь и достойна их!» </w:t>
      </w:r>
    </w:p>
    <w:p w14:paraId="1274F322" w14:textId="77777777" w:rsidR="00AD3E39" w:rsidRPr="00B17372" w:rsidRDefault="00AD3E39" w:rsidP="00AD3E39">
      <w:pPr>
        <w:spacing w:line="240" w:lineRule="atLeast"/>
        <w:contextualSpacing/>
        <w:rPr>
          <w:rFonts w:ascii="Times New Roman" w:hAnsi="Times New Roman" w:cs="Times New Roman"/>
          <w:b/>
          <w:sz w:val="24"/>
          <w:szCs w:val="24"/>
        </w:rPr>
      </w:pPr>
    </w:p>
    <w:p w14:paraId="2BA01DB2" w14:textId="77777777" w:rsidR="00AD3E39" w:rsidRPr="00B17372" w:rsidRDefault="00AD3E39" w:rsidP="00AD3E39">
      <w:pPr>
        <w:spacing w:line="240" w:lineRule="atLeast"/>
        <w:contextualSpacing/>
        <w:rPr>
          <w:rFonts w:ascii="Times New Roman" w:hAnsi="Times New Roman" w:cs="Times New Roman"/>
          <w:b/>
          <w:color w:val="000000" w:themeColor="text1"/>
          <w:sz w:val="24"/>
          <w:szCs w:val="24"/>
        </w:rPr>
      </w:pPr>
      <w:r w:rsidRPr="00B17372">
        <w:rPr>
          <w:rFonts w:ascii="Times New Roman" w:hAnsi="Times New Roman" w:cs="Times New Roman"/>
          <w:b/>
          <w:color w:val="000000" w:themeColor="text1"/>
          <w:sz w:val="24"/>
          <w:szCs w:val="24"/>
        </w:rPr>
        <w:t xml:space="preserve">Оценивание. </w:t>
      </w:r>
    </w:p>
    <w:p w14:paraId="389FEDF0" w14:textId="77777777" w:rsidR="00AD3E39" w:rsidRPr="00B17372" w:rsidRDefault="00AD3E39" w:rsidP="00AD3E39">
      <w:pPr>
        <w:spacing w:line="240" w:lineRule="atLeast"/>
        <w:contextualSpacing/>
        <w:rPr>
          <w:rFonts w:ascii="Times New Roman" w:hAnsi="Times New Roman" w:cs="Times New Roman"/>
          <w:b/>
          <w:i/>
          <w:color w:val="000000" w:themeColor="text1"/>
          <w:sz w:val="24"/>
          <w:szCs w:val="24"/>
        </w:rPr>
      </w:pPr>
      <w:r w:rsidRPr="00B17372">
        <w:rPr>
          <w:rFonts w:ascii="Times New Roman" w:hAnsi="Times New Roman" w:cs="Times New Roman"/>
          <w:b/>
          <w:i/>
          <w:color w:val="000000" w:themeColor="text1"/>
          <w:sz w:val="24"/>
          <w:szCs w:val="24"/>
        </w:rPr>
        <w:t>Довольны ли вы собой?</w:t>
      </w:r>
    </w:p>
    <w:p w14:paraId="6A77D379" w14:textId="77777777" w:rsidR="00AD3E39" w:rsidRPr="00B17372" w:rsidRDefault="00AD3E39" w:rsidP="00AD3E39">
      <w:pPr>
        <w:spacing w:line="240" w:lineRule="atLeast"/>
        <w:contextualSpacing/>
        <w:rPr>
          <w:rFonts w:ascii="Times New Roman" w:hAnsi="Times New Roman" w:cs="Times New Roman"/>
          <w:b/>
          <w:i/>
          <w:color w:val="000000" w:themeColor="text1"/>
          <w:sz w:val="24"/>
          <w:szCs w:val="24"/>
        </w:rPr>
      </w:pPr>
      <w:r w:rsidRPr="00B17372">
        <w:rPr>
          <w:rFonts w:ascii="Times New Roman" w:hAnsi="Times New Roman" w:cs="Times New Roman"/>
          <w:b/>
          <w:i/>
          <w:color w:val="000000" w:themeColor="text1"/>
          <w:sz w:val="24"/>
          <w:szCs w:val="24"/>
        </w:rPr>
        <w:t>Оцените своего товарища: кто был самый активный и точный в ответах. Оцените.</w:t>
      </w:r>
    </w:p>
    <w:p w14:paraId="11F8A725" w14:textId="77777777" w:rsidR="00AD3E39" w:rsidRDefault="00AD3E39" w:rsidP="00AD3E39">
      <w:pPr>
        <w:spacing w:after="160" w:line="240" w:lineRule="atLeast"/>
        <w:contextualSpacing/>
        <w:rPr>
          <w:rFonts w:eastAsiaTheme="minorHAnsi"/>
          <w:b/>
          <w:lang w:eastAsia="en-US"/>
        </w:rPr>
      </w:pPr>
    </w:p>
    <w:p w14:paraId="0B30F649" w14:textId="77777777" w:rsidR="00AD3E39" w:rsidRDefault="00AD3E39" w:rsidP="00AD3E39">
      <w:pPr>
        <w:spacing w:after="160" w:line="240" w:lineRule="atLeast"/>
        <w:contextualSpacing/>
        <w:rPr>
          <w:rFonts w:eastAsiaTheme="minorHAnsi"/>
          <w:b/>
          <w:lang w:eastAsia="en-US"/>
        </w:rPr>
      </w:pPr>
      <w:r w:rsidRPr="00B17372">
        <w:rPr>
          <w:rFonts w:ascii="Times New Roman" w:hAnsi="Times New Roman" w:cs="Times New Roman"/>
          <w:b/>
          <w:sz w:val="24"/>
          <w:szCs w:val="24"/>
        </w:rPr>
        <w:t>7. Информация о д/з</w:t>
      </w:r>
      <w:r>
        <w:rPr>
          <w:rFonts w:ascii="Times New Roman" w:hAnsi="Times New Roman" w:cs="Times New Roman"/>
          <w:b/>
          <w:sz w:val="24"/>
          <w:szCs w:val="24"/>
        </w:rPr>
        <w:t>.</w:t>
      </w:r>
    </w:p>
    <w:p w14:paraId="7064F8B4" w14:textId="77777777" w:rsidR="00AD3E39" w:rsidRPr="00B641F9" w:rsidRDefault="00AD3E39" w:rsidP="00AD3E39">
      <w:pPr>
        <w:spacing w:after="160" w:line="240" w:lineRule="atLeast"/>
        <w:contextualSpacing/>
        <w:rPr>
          <w:rFonts w:ascii="Times New Roman" w:eastAsiaTheme="minorHAnsi" w:hAnsi="Times New Roman" w:cs="Times New Roman"/>
          <w:b/>
          <w:bCs/>
          <w:sz w:val="24"/>
          <w:szCs w:val="24"/>
          <w:lang w:eastAsia="en-US"/>
        </w:rPr>
      </w:pPr>
      <w:r w:rsidRPr="00B641F9">
        <w:rPr>
          <w:rFonts w:ascii="Times New Roman" w:hAnsi="Times New Roman" w:cs="Times New Roman"/>
          <w:b/>
          <w:bCs/>
          <w:sz w:val="24"/>
          <w:szCs w:val="24"/>
        </w:rPr>
        <w:t>Учитель:</w:t>
      </w:r>
    </w:p>
    <w:p w14:paraId="6CA5F558" w14:textId="77777777" w:rsidR="00AD3E39" w:rsidRDefault="00AD3E39" w:rsidP="00AD3E39">
      <w:pPr>
        <w:ind w:firstLine="708"/>
        <w:rPr>
          <w:rFonts w:ascii="Times New Roman" w:eastAsia="Times New Roman" w:hAnsi="Times New Roman" w:cs="Times New Roman"/>
          <w:color w:val="000000"/>
          <w:sz w:val="24"/>
          <w:szCs w:val="24"/>
        </w:rPr>
      </w:pPr>
      <w:r w:rsidRPr="00B17372">
        <w:rPr>
          <w:rFonts w:ascii="Times New Roman" w:eastAsia="Times New Roman" w:hAnsi="Times New Roman" w:cs="Times New Roman"/>
          <w:color w:val="000000"/>
          <w:sz w:val="24"/>
          <w:szCs w:val="24"/>
        </w:rPr>
        <w:t>Подготовить стихи, посвященные блокаде Ленинграда</w:t>
      </w:r>
      <w:r>
        <w:rPr>
          <w:rFonts w:ascii="Times New Roman" w:eastAsia="Times New Roman" w:hAnsi="Times New Roman" w:cs="Times New Roman"/>
          <w:color w:val="000000"/>
          <w:sz w:val="24"/>
          <w:szCs w:val="24"/>
        </w:rPr>
        <w:t>.</w:t>
      </w:r>
    </w:p>
    <w:p w14:paraId="35C216CC" w14:textId="77777777" w:rsidR="00AD3E39" w:rsidRPr="00B17372" w:rsidRDefault="00AD3E39" w:rsidP="00AD3E39">
      <w:pPr>
        <w:spacing w:line="240" w:lineRule="atLeast"/>
        <w:contextualSpacing/>
        <w:rPr>
          <w:rFonts w:ascii="Times New Roman" w:hAnsi="Times New Roman" w:cs="Times New Roman"/>
          <w:b/>
          <w:sz w:val="24"/>
          <w:szCs w:val="24"/>
        </w:rPr>
      </w:pPr>
      <w:r w:rsidRPr="00B17372">
        <w:rPr>
          <w:rFonts w:ascii="Times New Roman" w:hAnsi="Times New Roman" w:cs="Times New Roman"/>
          <w:b/>
          <w:sz w:val="24"/>
          <w:szCs w:val="24"/>
        </w:rPr>
        <w:t>8.Рефлексия (подведение итогов)</w:t>
      </w:r>
      <w:r>
        <w:rPr>
          <w:rFonts w:ascii="Times New Roman" w:hAnsi="Times New Roman" w:cs="Times New Roman"/>
          <w:b/>
          <w:sz w:val="24"/>
          <w:szCs w:val="24"/>
        </w:rPr>
        <w:t>.</w:t>
      </w:r>
    </w:p>
    <w:p w14:paraId="71F16440" w14:textId="77777777" w:rsidR="00AD3E39" w:rsidRPr="00B641F9" w:rsidRDefault="00AD3E39" w:rsidP="00AD3E39">
      <w:pPr>
        <w:spacing w:after="160" w:line="240" w:lineRule="atLeast"/>
        <w:contextualSpacing/>
        <w:rPr>
          <w:rFonts w:ascii="Times New Roman" w:eastAsiaTheme="minorHAnsi" w:hAnsi="Times New Roman" w:cs="Times New Roman"/>
          <w:b/>
          <w:bCs/>
          <w:sz w:val="24"/>
          <w:szCs w:val="24"/>
          <w:lang w:eastAsia="en-US"/>
        </w:rPr>
      </w:pPr>
      <w:r w:rsidRPr="00B641F9">
        <w:rPr>
          <w:rFonts w:ascii="Times New Roman" w:hAnsi="Times New Roman" w:cs="Times New Roman"/>
          <w:b/>
          <w:bCs/>
          <w:sz w:val="24"/>
          <w:szCs w:val="24"/>
        </w:rPr>
        <w:t>Учитель:</w:t>
      </w:r>
    </w:p>
    <w:p w14:paraId="549FEAC7" w14:textId="77777777" w:rsidR="00AD3E39" w:rsidRPr="00B641F9" w:rsidRDefault="00AD3E39" w:rsidP="00AD3E39">
      <w:pPr>
        <w:spacing w:line="240" w:lineRule="atLeast"/>
        <w:ind w:firstLine="708"/>
        <w:contextualSpacing/>
        <w:rPr>
          <w:rFonts w:ascii="Times New Roman" w:hAnsi="Times New Roman" w:cs="Times New Roman"/>
          <w:sz w:val="24"/>
          <w:szCs w:val="24"/>
        </w:rPr>
      </w:pPr>
      <w:r w:rsidRPr="00B641F9">
        <w:rPr>
          <w:rFonts w:ascii="Times New Roman" w:hAnsi="Times New Roman" w:cs="Times New Roman"/>
          <w:sz w:val="24"/>
          <w:szCs w:val="24"/>
        </w:rPr>
        <w:t>Ребята у вас на столах оценочные листы зачитайте их пожалуйста свои эмоции выразите в них</w:t>
      </w:r>
    </w:p>
    <w:p w14:paraId="15FEB421" w14:textId="77777777" w:rsidR="00AD3E39" w:rsidRPr="00B641F9" w:rsidRDefault="00AD3E39" w:rsidP="00AD3E39">
      <w:pPr>
        <w:spacing w:line="240" w:lineRule="atLeast"/>
        <w:contextualSpacing/>
        <w:rPr>
          <w:rFonts w:ascii="Times New Roman" w:hAnsi="Times New Roman" w:cs="Times New Roman"/>
          <w:i/>
          <w:sz w:val="24"/>
          <w:szCs w:val="24"/>
        </w:rPr>
      </w:pPr>
    </w:p>
    <w:tbl>
      <w:tblPr>
        <w:tblpPr w:leftFromText="180" w:rightFromText="180" w:vertAnchor="text" w:horzAnchor="margin" w:tblpXSpec="center" w:tblpY="507"/>
        <w:tblW w:w="9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115" w:type="dxa"/>
          <w:bottom w:w="28" w:type="dxa"/>
          <w:right w:w="115" w:type="dxa"/>
        </w:tblCellMar>
        <w:tblLook w:val="0000" w:firstRow="0" w:lastRow="0" w:firstColumn="0" w:lastColumn="0" w:noHBand="0" w:noVBand="0"/>
      </w:tblPr>
      <w:tblGrid>
        <w:gridCol w:w="3397"/>
        <w:gridCol w:w="3402"/>
        <w:gridCol w:w="2983"/>
      </w:tblGrid>
      <w:tr w:rsidR="00AD3E39" w:rsidRPr="00B17372" w14:paraId="24D373FA" w14:textId="77777777" w:rsidTr="001B19A5">
        <w:tc>
          <w:tcPr>
            <w:tcW w:w="3397" w:type="dxa"/>
            <w:shd w:val="clear" w:color="auto" w:fill="auto"/>
          </w:tcPr>
          <w:p w14:paraId="675115AD" w14:textId="77777777" w:rsidR="00AD3E39" w:rsidRPr="00B17372" w:rsidRDefault="00AD3E39" w:rsidP="001B19A5">
            <w:pPr>
              <w:pStyle w:val="a7"/>
              <w:spacing w:line="360" w:lineRule="auto"/>
              <w:jc w:val="center"/>
              <w:rPr>
                <w:b/>
              </w:rPr>
            </w:pPr>
            <w:r w:rsidRPr="00B17372">
              <w:rPr>
                <w:b/>
              </w:rPr>
              <w:t>Урок</w:t>
            </w:r>
          </w:p>
        </w:tc>
        <w:tc>
          <w:tcPr>
            <w:tcW w:w="3402" w:type="dxa"/>
            <w:shd w:val="clear" w:color="auto" w:fill="auto"/>
          </w:tcPr>
          <w:p w14:paraId="2CB976D3" w14:textId="77777777" w:rsidR="00AD3E39" w:rsidRPr="00B17372" w:rsidRDefault="00AD3E39" w:rsidP="001B19A5">
            <w:pPr>
              <w:pStyle w:val="a7"/>
              <w:spacing w:line="360" w:lineRule="auto"/>
              <w:jc w:val="center"/>
              <w:rPr>
                <w:b/>
              </w:rPr>
            </w:pPr>
            <w:r w:rsidRPr="00B17372">
              <w:rPr>
                <w:b/>
              </w:rPr>
              <w:t>Я на уроке</w:t>
            </w:r>
          </w:p>
        </w:tc>
        <w:tc>
          <w:tcPr>
            <w:tcW w:w="2983" w:type="dxa"/>
            <w:shd w:val="clear" w:color="auto" w:fill="auto"/>
          </w:tcPr>
          <w:p w14:paraId="6210427C" w14:textId="77777777" w:rsidR="00AD3E39" w:rsidRPr="00B17372" w:rsidRDefault="00AD3E39" w:rsidP="001B19A5">
            <w:pPr>
              <w:pStyle w:val="a7"/>
              <w:spacing w:line="360" w:lineRule="auto"/>
              <w:jc w:val="center"/>
              <w:rPr>
                <w:b/>
              </w:rPr>
            </w:pPr>
            <w:r w:rsidRPr="00B17372">
              <w:rPr>
                <w:b/>
              </w:rPr>
              <w:t>Итог</w:t>
            </w:r>
          </w:p>
        </w:tc>
      </w:tr>
      <w:tr w:rsidR="00AD3E39" w:rsidRPr="00B17372" w14:paraId="69EE3CCA" w14:textId="77777777" w:rsidTr="001B19A5">
        <w:tc>
          <w:tcPr>
            <w:tcW w:w="3397" w:type="dxa"/>
            <w:shd w:val="clear" w:color="auto" w:fill="auto"/>
          </w:tcPr>
          <w:p w14:paraId="5F150AFF" w14:textId="77777777" w:rsidR="00AD3E39" w:rsidRPr="00B17372" w:rsidRDefault="00AD3E39" w:rsidP="00AD3E39">
            <w:pPr>
              <w:pStyle w:val="a7"/>
              <w:numPr>
                <w:ilvl w:val="0"/>
                <w:numId w:val="4"/>
              </w:numPr>
              <w:tabs>
                <w:tab w:val="left" w:pos="707"/>
              </w:tabs>
              <w:spacing w:line="360" w:lineRule="auto"/>
              <w:ind w:left="0"/>
              <w:jc w:val="center"/>
              <w:rPr>
                <w:b/>
              </w:rPr>
            </w:pPr>
            <w:r w:rsidRPr="00B17372">
              <w:rPr>
                <w:b/>
              </w:rPr>
              <w:t>Мне было интересно</w:t>
            </w:r>
          </w:p>
          <w:p w14:paraId="4553B5EC" w14:textId="77777777" w:rsidR="00AD3E39" w:rsidRPr="00B17372" w:rsidRDefault="00AD3E39" w:rsidP="00AD3E39">
            <w:pPr>
              <w:pStyle w:val="a7"/>
              <w:numPr>
                <w:ilvl w:val="0"/>
                <w:numId w:val="4"/>
              </w:numPr>
              <w:tabs>
                <w:tab w:val="left" w:pos="707"/>
              </w:tabs>
              <w:spacing w:line="360" w:lineRule="auto"/>
              <w:ind w:left="0"/>
              <w:jc w:val="center"/>
              <w:rPr>
                <w:b/>
              </w:rPr>
            </w:pPr>
            <w:r w:rsidRPr="00B17372">
              <w:rPr>
                <w:b/>
              </w:rPr>
              <w:t>Мне было скучно</w:t>
            </w:r>
          </w:p>
          <w:p w14:paraId="3776FE0B" w14:textId="77777777" w:rsidR="00AD3E39" w:rsidRPr="00B17372" w:rsidRDefault="00AD3E39" w:rsidP="00AD3E39">
            <w:pPr>
              <w:pStyle w:val="a7"/>
              <w:numPr>
                <w:ilvl w:val="0"/>
                <w:numId w:val="4"/>
              </w:numPr>
              <w:tabs>
                <w:tab w:val="left" w:pos="707"/>
              </w:tabs>
              <w:spacing w:line="360" w:lineRule="auto"/>
              <w:ind w:left="0"/>
              <w:jc w:val="center"/>
              <w:rPr>
                <w:b/>
              </w:rPr>
            </w:pPr>
            <w:r w:rsidRPr="00B17372">
              <w:rPr>
                <w:b/>
              </w:rPr>
              <w:t>Безразлично</w:t>
            </w:r>
          </w:p>
        </w:tc>
        <w:tc>
          <w:tcPr>
            <w:tcW w:w="3402" w:type="dxa"/>
            <w:shd w:val="clear" w:color="auto" w:fill="auto"/>
          </w:tcPr>
          <w:p w14:paraId="6AFCC7A2" w14:textId="77777777" w:rsidR="00AD3E39" w:rsidRPr="00B17372" w:rsidRDefault="00AD3E39" w:rsidP="00AD3E39">
            <w:pPr>
              <w:pStyle w:val="a7"/>
              <w:numPr>
                <w:ilvl w:val="0"/>
                <w:numId w:val="5"/>
              </w:numPr>
              <w:tabs>
                <w:tab w:val="left" w:pos="707"/>
              </w:tabs>
              <w:spacing w:line="360" w:lineRule="auto"/>
              <w:ind w:left="0"/>
              <w:jc w:val="center"/>
              <w:rPr>
                <w:b/>
              </w:rPr>
            </w:pPr>
            <w:r w:rsidRPr="00B17372">
              <w:rPr>
                <w:b/>
              </w:rPr>
              <w:t>Работал</w:t>
            </w:r>
          </w:p>
          <w:p w14:paraId="7E83714F" w14:textId="77777777" w:rsidR="00AD3E39" w:rsidRPr="00B17372" w:rsidRDefault="00AD3E39" w:rsidP="00AD3E39">
            <w:pPr>
              <w:pStyle w:val="a7"/>
              <w:numPr>
                <w:ilvl w:val="0"/>
                <w:numId w:val="5"/>
              </w:numPr>
              <w:tabs>
                <w:tab w:val="left" w:pos="707"/>
              </w:tabs>
              <w:spacing w:line="360" w:lineRule="auto"/>
              <w:ind w:left="0"/>
              <w:jc w:val="center"/>
              <w:rPr>
                <w:b/>
              </w:rPr>
            </w:pPr>
            <w:r w:rsidRPr="00B17372">
              <w:rPr>
                <w:b/>
              </w:rPr>
              <w:t>Отдыхал</w:t>
            </w:r>
          </w:p>
          <w:p w14:paraId="139ECD6D" w14:textId="77777777" w:rsidR="00AD3E39" w:rsidRPr="00B17372" w:rsidRDefault="00AD3E39" w:rsidP="00AD3E39">
            <w:pPr>
              <w:pStyle w:val="a7"/>
              <w:numPr>
                <w:ilvl w:val="0"/>
                <w:numId w:val="5"/>
              </w:numPr>
              <w:tabs>
                <w:tab w:val="left" w:pos="707"/>
              </w:tabs>
              <w:spacing w:line="360" w:lineRule="auto"/>
              <w:ind w:left="0"/>
              <w:jc w:val="center"/>
              <w:rPr>
                <w:b/>
              </w:rPr>
            </w:pPr>
            <w:r w:rsidRPr="00B17372">
              <w:rPr>
                <w:b/>
              </w:rPr>
              <w:t>Плохо себя вел</w:t>
            </w:r>
          </w:p>
        </w:tc>
        <w:tc>
          <w:tcPr>
            <w:tcW w:w="2983" w:type="dxa"/>
            <w:shd w:val="clear" w:color="auto" w:fill="auto"/>
          </w:tcPr>
          <w:p w14:paraId="4E3B8D76" w14:textId="77777777" w:rsidR="00AD3E39" w:rsidRPr="00B17372" w:rsidRDefault="00AD3E39" w:rsidP="00AD3E39">
            <w:pPr>
              <w:pStyle w:val="a7"/>
              <w:numPr>
                <w:ilvl w:val="0"/>
                <w:numId w:val="6"/>
              </w:numPr>
              <w:tabs>
                <w:tab w:val="left" w:pos="707"/>
              </w:tabs>
              <w:spacing w:line="360" w:lineRule="auto"/>
              <w:ind w:left="0"/>
              <w:jc w:val="center"/>
              <w:rPr>
                <w:b/>
              </w:rPr>
            </w:pPr>
            <w:r w:rsidRPr="00B17372">
              <w:rPr>
                <w:b/>
              </w:rPr>
              <w:t>Я понял материал</w:t>
            </w:r>
          </w:p>
          <w:p w14:paraId="5DAED0EA" w14:textId="77777777" w:rsidR="00AD3E39" w:rsidRPr="00B17372" w:rsidRDefault="00AD3E39" w:rsidP="00AD3E39">
            <w:pPr>
              <w:pStyle w:val="a7"/>
              <w:numPr>
                <w:ilvl w:val="0"/>
                <w:numId w:val="6"/>
              </w:numPr>
              <w:tabs>
                <w:tab w:val="left" w:pos="707"/>
              </w:tabs>
              <w:spacing w:line="360" w:lineRule="auto"/>
              <w:ind w:left="0"/>
              <w:jc w:val="center"/>
              <w:rPr>
                <w:b/>
              </w:rPr>
            </w:pPr>
            <w:r w:rsidRPr="00B17372">
              <w:rPr>
                <w:b/>
              </w:rPr>
              <w:t>Я узнал новое для себя</w:t>
            </w:r>
          </w:p>
          <w:p w14:paraId="1691942D" w14:textId="77777777" w:rsidR="00AD3E39" w:rsidRPr="00B17372" w:rsidRDefault="00AD3E39" w:rsidP="00AD3E39">
            <w:pPr>
              <w:pStyle w:val="a7"/>
              <w:numPr>
                <w:ilvl w:val="0"/>
                <w:numId w:val="6"/>
              </w:numPr>
              <w:tabs>
                <w:tab w:val="left" w:pos="707"/>
              </w:tabs>
              <w:spacing w:line="360" w:lineRule="auto"/>
              <w:ind w:left="0"/>
              <w:jc w:val="center"/>
              <w:rPr>
                <w:b/>
              </w:rPr>
            </w:pPr>
            <w:r w:rsidRPr="00B17372">
              <w:rPr>
                <w:b/>
              </w:rPr>
              <w:t>Я не понял материал</w:t>
            </w:r>
          </w:p>
        </w:tc>
      </w:tr>
    </w:tbl>
    <w:p w14:paraId="739F054B" w14:textId="77777777" w:rsidR="00AD3E39" w:rsidRDefault="00AD3E39" w:rsidP="00AD3E39"/>
    <w:p w14:paraId="304F0EF6" w14:textId="4C0C00F1" w:rsidR="00AD3E39" w:rsidRDefault="00AD3E39" w:rsidP="00CA38E0">
      <w:pPr>
        <w:jc w:val="both"/>
        <w:rPr>
          <w:rFonts w:ascii="Times New Roman" w:hAnsi="Times New Roman" w:cs="Times New Roman"/>
          <w:sz w:val="28"/>
          <w:szCs w:val="28"/>
        </w:rPr>
      </w:pPr>
    </w:p>
    <w:p w14:paraId="038CE94F" w14:textId="4FDF2150" w:rsidR="00AD3E39" w:rsidRDefault="00AD3E39" w:rsidP="00CA38E0">
      <w:pPr>
        <w:jc w:val="both"/>
        <w:rPr>
          <w:rFonts w:ascii="Times New Roman" w:hAnsi="Times New Roman" w:cs="Times New Roman"/>
          <w:sz w:val="28"/>
          <w:szCs w:val="28"/>
        </w:rPr>
      </w:pPr>
    </w:p>
    <w:p w14:paraId="3E0DDAF2" w14:textId="34954A6F" w:rsidR="00AD3E39" w:rsidRDefault="00AD3E39" w:rsidP="00CA38E0">
      <w:pPr>
        <w:jc w:val="both"/>
        <w:rPr>
          <w:rFonts w:ascii="Times New Roman" w:hAnsi="Times New Roman" w:cs="Times New Roman"/>
          <w:sz w:val="28"/>
          <w:szCs w:val="28"/>
        </w:rPr>
      </w:pPr>
    </w:p>
    <w:p w14:paraId="5E5559F7" w14:textId="0B694A2D" w:rsidR="00AD3E39" w:rsidRDefault="00AD3E39" w:rsidP="00CA38E0">
      <w:pPr>
        <w:jc w:val="both"/>
        <w:rPr>
          <w:rFonts w:ascii="Times New Roman" w:hAnsi="Times New Roman" w:cs="Times New Roman"/>
          <w:sz w:val="28"/>
          <w:szCs w:val="28"/>
        </w:rPr>
      </w:pPr>
    </w:p>
    <w:p w14:paraId="614F53F9" w14:textId="3B555711" w:rsidR="00AD3E39" w:rsidRDefault="00AD3E39" w:rsidP="00CA38E0">
      <w:pPr>
        <w:jc w:val="both"/>
        <w:rPr>
          <w:rFonts w:ascii="Times New Roman" w:hAnsi="Times New Roman" w:cs="Times New Roman"/>
          <w:sz w:val="28"/>
          <w:szCs w:val="28"/>
        </w:rPr>
      </w:pPr>
    </w:p>
    <w:p w14:paraId="53F9F852" w14:textId="37B85721" w:rsidR="00AD3E39" w:rsidRDefault="00AD3E39" w:rsidP="00CA38E0">
      <w:pPr>
        <w:jc w:val="both"/>
        <w:rPr>
          <w:rFonts w:ascii="Times New Roman" w:hAnsi="Times New Roman" w:cs="Times New Roman"/>
          <w:sz w:val="28"/>
          <w:szCs w:val="28"/>
        </w:rPr>
      </w:pPr>
    </w:p>
    <w:p w14:paraId="35F351B3" w14:textId="52920928" w:rsidR="00AD3E39" w:rsidRDefault="00AD3E39" w:rsidP="00CA38E0">
      <w:pPr>
        <w:jc w:val="both"/>
        <w:rPr>
          <w:rFonts w:ascii="Times New Roman" w:hAnsi="Times New Roman" w:cs="Times New Roman"/>
          <w:sz w:val="28"/>
          <w:szCs w:val="28"/>
        </w:rPr>
      </w:pPr>
    </w:p>
    <w:p w14:paraId="71BD4FB7" w14:textId="06A823A8" w:rsidR="00AD3E39" w:rsidRDefault="00AD3E39" w:rsidP="00CA38E0">
      <w:pPr>
        <w:jc w:val="both"/>
        <w:rPr>
          <w:rFonts w:ascii="Times New Roman" w:hAnsi="Times New Roman" w:cs="Times New Roman"/>
          <w:sz w:val="28"/>
          <w:szCs w:val="28"/>
        </w:rPr>
      </w:pPr>
    </w:p>
    <w:p w14:paraId="4CF3430A" w14:textId="77777777" w:rsidR="008A49CC" w:rsidRDefault="008A49CC" w:rsidP="00AD3E39">
      <w:pPr>
        <w:spacing w:after="0" w:line="240" w:lineRule="atLeast"/>
        <w:contextualSpacing/>
        <w:jc w:val="center"/>
        <w:rPr>
          <w:rFonts w:ascii="Times New Roman" w:hAnsi="Times New Roman"/>
          <w:b/>
          <w:sz w:val="24"/>
          <w:szCs w:val="24"/>
        </w:rPr>
      </w:pPr>
    </w:p>
    <w:p w14:paraId="0EEE1B8F" w14:textId="77777777" w:rsidR="008A49CC" w:rsidRDefault="008A49CC" w:rsidP="00AD3E39">
      <w:pPr>
        <w:spacing w:after="0" w:line="240" w:lineRule="atLeast"/>
        <w:contextualSpacing/>
        <w:jc w:val="center"/>
        <w:rPr>
          <w:rFonts w:ascii="Times New Roman" w:hAnsi="Times New Roman"/>
          <w:b/>
          <w:sz w:val="24"/>
          <w:szCs w:val="24"/>
        </w:rPr>
      </w:pPr>
    </w:p>
    <w:p w14:paraId="2E7F4074" w14:textId="77777777" w:rsidR="008A49CC" w:rsidRDefault="008A49CC" w:rsidP="00AD3E39">
      <w:pPr>
        <w:spacing w:after="0" w:line="240" w:lineRule="atLeast"/>
        <w:contextualSpacing/>
        <w:jc w:val="center"/>
        <w:rPr>
          <w:rFonts w:ascii="Times New Roman" w:hAnsi="Times New Roman"/>
          <w:b/>
          <w:sz w:val="24"/>
          <w:szCs w:val="24"/>
        </w:rPr>
      </w:pPr>
    </w:p>
    <w:p w14:paraId="4FF07BD7" w14:textId="5FA3EB1A" w:rsidR="00AD3E39" w:rsidRDefault="00AD3E39" w:rsidP="00AD3E39">
      <w:pPr>
        <w:spacing w:after="0" w:line="240" w:lineRule="atLeast"/>
        <w:contextualSpacing/>
        <w:jc w:val="center"/>
        <w:rPr>
          <w:rFonts w:ascii="Times New Roman" w:hAnsi="Times New Roman"/>
          <w:b/>
          <w:sz w:val="24"/>
          <w:szCs w:val="24"/>
        </w:rPr>
      </w:pPr>
      <w:r>
        <w:rPr>
          <w:rFonts w:ascii="Times New Roman" w:hAnsi="Times New Roman"/>
          <w:b/>
          <w:sz w:val="24"/>
          <w:szCs w:val="24"/>
        </w:rPr>
        <w:lastRenderedPageBreak/>
        <w:t>Муниципальное бюджетное общеобразовательное учреждение</w:t>
      </w:r>
    </w:p>
    <w:p w14:paraId="57CBB8ED" w14:textId="77777777" w:rsidR="00AD3E39" w:rsidRDefault="00AD3E39" w:rsidP="00AD3E39">
      <w:pPr>
        <w:spacing w:after="0" w:line="240" w:lineRule="atLeast"/>
        <w:contextualSpacing/>
        <w:jc w:val="center"/>
        <w:rPr>
          <w:rFonts w:ascii="Times New Roman" w:hAnsi="Times New Roman"/>
          <w:b/>
          <w:sz w:val="24"/>
          <w:szCs w:val="24"/>
        </w:rPr>
      </w:pPr>
      <w:r>
        <w:rPr>
          <w:rFonts w:ascii="Times New Roman" w:hAnsi="Times New Roman"/>
          <w:b/>
          <w:sz w:val="24"/>
          <w:szCs w:val="24"/>
        </w:rPr>
        <w:t xml:space="preserve">«Добровская школа-гимназия имени </w:t>
      </w:r>
      <w:proofErr w:type="spellStart"/>
      <w:r>
        <w:rPr>
          <w:rFonts w:ascii="Times New Roman" w:hAnsi="Times New Roman"/>
          <w:b/>
          <w:sz w:val="24"/>
          <w:szCs w:val="24"/>
        </w:rPr>
        <w:t>Я.М.Слонимского</w:t>
      </w:r>
      <w:proofErr w:type="spellEnd"/>
      <w:r>
        <w:rPr>
          <w:rFonts w:ascii="Times New Roman" w:hAnsi="Times New Roman"/>
          <w:b/>
          <w:sz w:val="24"/>
          <w:szCs w:val="24"/>
        </w:rPr>
        <w:t xml:space="preserve">» </w:t>
      </w:r>
    </w:p>
    <w:p w14:paraId="3D82436D" w14:textId="77777777" w:rsidR="00AD3E39" w:rsidRDefault="00AD3E39" w:rsidP="00AD3E39">
      <w:pPr>
        <w:spacing w:after="0" w:line="240" w:lineRule="atLeast"/>
        <w:contextualSpacing/>
        <w:jc w:val="center"/>
        <w:rPr>
          <w:rFonts w:ascii="Times New Roman" w:hAnsi="Times New Roman"/>
          <w:sz w:val="24"/>
          <w:szCs w:val="24"/>
        </w:rPr>
      </w:pPr>
      <w:r>
        <w:rPr>
          <w:rFonts w:ascii="Times New Roman" w:hAnsi="Times New Roman"/>
          <w:b/>
          <w:sz w:val="24"/>
          <w:szCs w:val="24"/>
        </w:rPr>
        <w:t>Симферопольского района Республики Крым</w:t>
      </w:r>
      <w:r w:rsidRPr="00C1182B">
        <w:rPr>
          <w:rFonts w:ascii="Times New Roman" w:hAnsi="Times New Roman"/>
          <w:sz w:val="24"/>
          <w:szCs w:val="24"/>
        </w:rPr>
        <w:t xml:space="preserve"> </w:t>
      </w:r>
    </w:p>
    <w:p w14:paraId="49617295" w14:textId="77777777" w:rsidR="00AD3E39" w:rsidRPr="00C1182B" w:rsidRDefault="00AD3E39" w:rsidP="00AD3E39">
      <w:pPr>
        <w:spacing w:after="0" w:line="240" w:lineRule="atLeast"/>
        <w:contextualSpacing/>
        <w:jc w:val="center"/>
        <w:rPr>
          <w:rFonts w:ascii="Times New Roman" w:hAnsi="Times New Roman"/>
          <w:sz w:val="24"/>
          <w:szCs w:val="24"/>
        </w:rPr>
      </w:pPr>
      <w:r w:rsidRPr="000F626C">
        <w:rPr>
          <w:rFonts w:ascii="Times New Roman" w:hAnsi="Times New Roman"/>
          <w:sz w:val="24"/>
          <w:szCs w:val="24"/>
        </w:rPr>
        <w:t xml:space="preserve">ОКПО </w:t>
      </w:r>
      <w:proofErr w:type="gramStart"/>
      <w:r w:rsidRPr="000F626C">
        <w:rPr>
          <w:rFonts w:ascii="Times New Roman" w:hAnsi="Times New Roman"/>
          <w:sz w:val="24"/>
          <w:szCs w:val="24"/>
        </w:rPr>
        <w:t>00793762;ОГРН</w:t>
      </w:r>
      <w:proofErr w:type="gramEnd"/>
      <w:r w:rsidRPr="000F626C">
        <w:rPr>
          <w:rFonts w:ascii="Times New Roman" w:hAnsi="Times New Roman"/>
          <w:sz w:val="24"/>
          <w:szCs w:val="24"/>
        </w:rPr>
        <w:t xml:space="preserve"> 1159102010253; ИНН /КПП9109008822/910901001</w:t>
      </w:r>
    </w:p>
    <w:p w14:paraId="3A758AA2" w14:textId="77777777" w:rsidR="00AD3E39" w:rsidRDefault="00AD3E39" w:rsidP="00AD3E39">
      <w:pPr>
        <w:spacing w:after="0" w:line="240" w:lineRule="atLeast"/>
        <w:contextualSpacing/>
        <w:jc w:val="center"/>
        <w:rPr>
          <w:rFonts w:ascii="Times New Roman" w:hAnsi="Times New Roman"/>
          <w:sz w:val="24"/>
          <w:szCs w:val="24"/>
        </w:rPr>
      </w:pPr>
      <w:proofErr w:type="spellStart"/>
      <w:r>
        <w:rPr>
          <w:rFonts w:ascii="Times New Roman" w:hAnsi="Times New Roman"/>
          <w:sz w:val="24"/>
          <w:szCs w:val="24"/>
        </w:rPr>
        <w:t>ул.Комсомольская</w:t>
      </w:r>
      <w:proofErr w:type="spellEnd"/>
      <w:r>
        <w:rPr>
          <w:rFonts w:ascii="Times New Roman" w:hAnsi="Times New Roman"/>
          <w:sz w:val="24"/>
          <w:szCs w:val="24"/>
        </w:rPr>
        <w:t>, 1-А, с. Доброе, Симферопольский район, РК, 297571</w:t>
      </w:r>
    </w:p>
    <w:p w14:paraId="4A542DC9" w14:textId="77777777" w:rsidR="00AD3E39" w:rsidRDefault="00AD3E39" w:rsidP="00AD3E39">
      <w:pPr>
        <w:spacing w:after="0" w:line="240" w:lineRule="atLeast"/>
        <w:contextualSpacing/>
        <w:jc w:val="center"/>
        <w:rPr>
          <w:rFonts w:ascii="Times New Roman" w:hAnsi="Times New Roman"/>
          <w:sz w:val="28"/>
          <w:szCs w:val="28"/>
        </w:rPr>
      </w:pPr>
      <w:r>
        <w:rPr>
          <w:rFonts w:ascii="Times New Roman" w:hAnsi="Times New Roman"/>
          <w:sz w:val="24"/>
          <w:szCs w:val="24"/>
        </w:rPr>
        <w:t xml:space="preserve">тел/факс 0(652) 31-12-24, </w:t>
      </w:r>
      <w:r>
        <w:rPr>
          <w:rFonts w:ascii="Times New Roman" w:hAnsi="Times New Roman"/>
          <w:sz w:val="24"/>
          <w:szCs w:val="24"/>
          <w:u w:val="single"/>
          <w:lang w:val="en-US"/>
        </w:rPr>
        <w:t>e</w:t>
      </w:r>
      <w:r>
        <w:rPr>
          <w:rFonts w:ascii="Times New Roman" w:hAnsi="Times New Roman"/>
          <w:sz w:val="24"/>
          <w:szCs w:val="24"/>
          <w:u w:val="single"/>
        </w:rPr>
        <w:t>-</w:t>
      </w:r>
      <w:r>
        <w:rPr>
          <w:rFonts w:ascii="Times New Roman" w:hAnsi="Times New Roman"/>
          <w:sz w:val="24"/>
          <w:szCs w:val="24"/>
          <w:u w:val="single"/>
          <w:lang w:val="en-US"/>
        </w:rPr>
        <w:t>mail</w:t>
      </w:r>
      <w:r>
        <w:rPr>
          <w:rFonts w:ascii="Times New Roman" w:hAnsi="Times New Roman"/>
          <w:sz w:val="24"/>
          <w:szCs w:val="24"/>
          <w:u w:val="single"/>
        </w:rPr>
        <w:t xml:space="preserve">: </w:t>
      </w:r>
      <w:proofErr w:type="spellStart"/>
      <w:r>
        <w:rPr>
          <w:rFonts w:ascii="Times New Roman" w:hAnsi="Times New Roman"/>
          <w:sz w:val="24"/>
          <w:szCs w:val="24"/>
          <w:u w:val="single"/>
          <w:lang w:val="en-US"/>
        </w:rPr>
        <w:t>dobrovskijuvk</w:t>
      </w:r>
      <w:proofErr w:type="spellEnd"/>
      <w:r>
        <w:rPr>
          <w:rFonts w:ascii="Times New Roman" w:hAnsi="Times New Roman"/>
          <w:sz w:val="24"/>
          <w:szCs w:val="24"/>
          <w:u w:val="single"/>
        </w:rPr>
        <w:t>@</w:t>
      </w:r>
      <w:r>
        <w:rPr>
          <w:rFonts w:ascii="Times New Roman" w:hAnsi="Times New Roman"/>
          <w:sz w:val="24"/>
          <w:szCs w:val="24"/>
          <w:u w:val="single"/>
          <w:lang w:val="en-US"/>
        </w:rPr>
        <w:t>mail</w:t>
      </w:r>
      <w:r>
        <w:rPr>
          <w:rFonts w:ascii="Times New Roman" w:hAnsi="Times New Roman"/>
          <w:sz w:val="24"/>
          <w:szCs w:val="24"/>
          <w:u w:val="single"/>
        </w:rPr>
        <w:t>.</w:t>
      </w:r>
      <w:proofErr w:type="spellStart"/>
      <w:r>
        <w:rPr>
          <w:rFonts w:ascii="Times New Roman" w:hAnsi="Times New Roman"/>
          <w:sz w:val="24"/>
          <w:szCs w:val="24"/>
          <w:u w:val="single"/>
          <w:lang w:val="en-US"/>
        </w:rPr>
        <w:t>ru</w:t>
      </w:r>
      <w:proofErr w:type="spellEnd"/>
      <w:r>
        <w:rPr>
          <w:rFonts w:ascii="Times New Roman" w:hAnsi="Times New Roman"/>
          <w:sz w:val="24"/>
          <w:szCs w:val="24"/>
          <w:u w:val="single"/>
        </w:rPr>
        <w:t xml:space="preserve"> ИНН 9109008822</w:t>
      </w:r>
      <w:r>
        <w:rPr>
          <w:rFonts w:ascii="Times New Roman" w:hAnsi="Times New Roman"/>
          <w:sz w:val="28"/>
          <w:szCs w:val="28"/>
          <w:highlight w:val="yellow"/>
        </w:rPr>
        <w:t xml:space="preserve"> </w:t>
      </w:r>
    </w:p>
    <w:p w14:paraId="1A6D560F" w14:textId="77777777" w:rsidR="00AD3E39" w:rsidRDefault="00496A3B" w:rsidP="00AD3E39">
      <w:pPr>
        <w:spacing w:after="0" w:line="240" w:lineRule="atLeast"/>
        <w:contextualSpacing/>
        <w:jc w:val="center"/>
        <w:rPr>
          <w:rFonts w:ascii="Times New Roman" w:eastAsia="Lucida Sans Unicode" w:hAnsi="Times New Roman"/>
          <w:kern w:val="2"/>
          <w:sz w:val="24"/>
          <w:szCs w:val="24"/>
          <w:lang w:eastAsia="ar-SA"/>
        </w:rPr>
      </w:pPr>
      <w:r>
        <w:rPr>
          <w:rFonts w:ascii="Times New Roman" w:eastAsia="Lucida Sans Unicode" w:hAnsi="Times New Roman"/>
          <w:kern w:val="2"/>
          <w:sz w:val="24"/>
          <w:szCs w:val="24"/>
          <w:lang w:eastAsia="ar-SA"/>
        </w:rPr>
        <w:pict w14:anchorId="4907EBDE">
          <v:shape id="_x0000_i1027" type="#_x0000_t75" style="width:450pt;height:7.5pt" o:hrpct="0" o:hralign="center" o:hr="t">
            <v:imagedata r:id="rId5" o:title="BD15155_"/>
          </v:shape>
        </w:pict>
      </w:r>
    </w:p>
    <w:p w14:paraId="6F8B2F59" w14:textId="77777777" w:rsidR="00AD3E39" w:rsidRDefault="00AD3E39" w:rsidP="00AD3E39">
      <w:pPr>
        <w:spacing w:after="0" w:line="240" w:lineRule="atLeast"/>
        <w:contextualSpacing/>
        <w:jc w:val="center"/>
        <w:rPr>
          <w:rFonts w:ascii="Times New Roman" w:eastAsia="Lucida Sans Unicode" w:hAnsi="Times New Roman"/>
          <w:kern w:val="2"/>
          <w:sz w:val="24"/>
          <w:szCs w:val="24"/>
          <w:lang w:eastAsia="ar-SA"/>
        </w:rPr>
      </w:pPr>
    </w:p>
    <w:p w14:paraId="49A4687C" w14:textId="77777777" w:rsidR="00AD3E39" w:rsidRDefault="00AD3E39" w:rsidP="00AD3E39">
      <w:pPr>
        <w:spacing w:after="0" w:line="240" w:lineRule="atLeast"/>
        <w:contextualSpacing/>
        <w:jc w:val="center"/>
        <w:rPr>
          <w:rFonts w:ascii="Times New Roman" w:eastAsia="Lucida Sans Unicode" w:hAnsi="Times New Roman"/>
          <w:kern w:val="2"/>
          <w:sz w:val="24"/>
          <w:szCs w:val="24"/>
          <w:lang w:eastAsia="ar-SA"/>
        </w:rPr>
      </w:pPr>
    </w:p>
    <w:p w14:paraId="43494054" w14:textId="77777777" w:rsidR="00AD3E39" w:rsidRDefault="00AD3E39" w:rsidP="00AD3E39">
      <w:pPr>
        <w:spacing w:after="0" w:line="240" w:lineRule="atLeast"/>
        <w:contextualSpacing/>
        <w:jc w:val="center"/>
        <w:rPr>
          <w:rFonts w:ascii="Times New Roman" w:eastAsia="Lucida Sans Unicode" w:hAnsi="Times New Roman"/>
          <w:kern w:val="2"/>
          <w:sz w:val="24"/>
          <w:szCs w:val="24"/>
          <w:lang w:eastAsia="ar-SA"/>
        </w:rPr>
      </w:pPr>
    </w:p>
    <w:p w14:paraId="6C35A3D7" w14:textId="77777777" w:rsidR="00AD3E39" w:rsidRDefault="00AD3E39" w:rsidP="00AD3E39">
      <w:pPr>
        <w:spacing w:after="0" w:line="240" w:lineRule="atLeast"/>
        <w:contextualSpacing/>
        <w:jc w:val="center"/>
        <w:rPr>
          <w:rFonts w:ascii="Times New Roman" w:eastAsia="Lucida Sans Unicode" w:hAnsi="Times New Roman"/>
          <w:kern w:val="2"/>
          <w:sz w:val="24"/>
          <w:szCs w:val="24"/>
          <w:lang w:eastAsia="ar-SA"/>
        </w:rPr>
      </w:pPr>
    </w:p>
    <w:p w14:paraId="60DB5A54" w14:textId="77777777" w:rsidR="00AD3E39" w:rsidRDefault="00AD3E39" w:rsidP="00AD3E39">
      <w:pPr>
        <w:spacing w:after="0" w:line="240" w:lineRule="atLeast"/>
        <w:contextualSpacing/>
        <w:jc w:val="center"/>
        <w:rPr>
          <w:rFonts w:ascii="Times New Roman" w:eastAsia="Lucida Sans Unicode" w:hAnsi="Times New Roman"/>
          <w:kern w:val="2"/>
          <w:sz w:val="24"/>
          <w:szCs w:val="24"/>
          <w:lang w:eastAsia="ar-SA"/>
        </w:rPr>
      </w:pPr>
    </w:p>
    <w:p w14:paraId="5A251FA8" w14:textId="77777777" w:rsidR="00AD3E39" w:rsidRDefault="00AD3E39" w:rsidP="00AD3E39">
      <w:pPr>
        <w:spacing w:after="0" w:line="240" w:lineRule="atLeast"/>
        <w:contextualSpacing/>
        <w:jc w:val="center"/>
        <w:rPr>
          <w:rFonts w:ascii="Times New Roman" w:eastAsia="Lucida Sans Unicode" w:hAnsi="Times New Roman"/>
          <w:kern w:val="2"/>
          <w:sz w:val="24"/>
          <w:szCs w:val="24"/>
          <w:lang w:eastAsia="ar-SA"/>
        </w:rPr>
      </w:pPr>
    </w:p>
    <w:p w14:paraId="5D3C5362" w14:textId="77777777" w:rsidR="00AD3E39" w:rsidRDefault="00AD3E39" w:rsidP="00AD3E39">
      <w:pPr>
        <w:spacing w:after="0" w:line="240" w:lineRule="atLeast"/>
        <w:contextualSpacing/>
        <w:jc w:val="center"/>
        <w:rPr>
          <w:rFonts w:ascii="Times New Roman" w:eastAsia="Lucida Sans Unicode" w:hAnsi="Times New Roman"/>
          <w:kern w:val="2"/>
          <w:sz w:val="24"/>
          <w:szCs w:val="24"/>
          <w:lang w:eastAsia="ar-SA"/>
        </w:rPr>
      </w:pPr>
    </w:p>
    <w:p w14:paraId="6E57D142" w14:textId="77777777" w:rsidR="00AD3E39" w:rsidRDefault="00AD3E39" w:rsidP="00AD3E39">
      <w:pPr>
        <w:spacing w:after="0" w:line="240" w:lineRule="atLeast"/>
        <w:contextualSpacing/>
        <w:jc w:val="center"/>
        <w:rPr>
          <w:rFonts w:ascii="Times New Roman" w:eastAsia="Lucida Sans Unicode" w:hAnsi="Times New Roman"/>
          <w:kern w:val="2"/>
          <w:sz w:val="24"/>
          <w:szCs w:val="24"/>
          <w:lang w:eastAsia="ar-SA"/>
        </w:rPr>
      </w:pPr>
    </w:p>
    <w:p w14:paraId="0B3E76B8" w14:textId="77777777" w:rsidR="00AD3E39" w:rsidRPr="00AD3E39" w:rsidRDefault="00AD3E39" w:rsidP="00AD3E39">
      <w:pPr>
        <w:spacing w:after="0" w:line="240" w:lineRule="atLeast"/>
        <w:contextualSpacing/>
        <w:jc w:val="center"/>
        <w:rPr>
          <w:rFonts w:ascii="Times New Roman" w:eastAsia="Lucida Sans Unicode" w:hAnsi="Times New Roman"/>
          <w:b/>
          <w:kern w:val="2"/>
          <w:sz w:val="36"/>
          <w:szCs w:val="36"/>
          <w:lang w:eastAsia="ar-SA"/>
        </w:rPr>
      </w:pPr>
      <w:r w:rsidRPr="00AD3E39">
        <w:rPr>
          <w:rFonts w:ascii="Times New Roman" w:eastAsia="Lucida Sans Unicode" w:hAnsi="Times New Roman"/>
          <w:b/>
          <w:kern w:val="2"/>
          <w:sz w:val="36"/>
          <w:szCs w:val="36"/>
          <w:lang w:eastAsia="ar-SA"/>
        </w:rPr>
        <w:t xml:space="preserve">РАЗРАБОТКА УРОКА ПО МУЗЫКЕ </w:t>
      </w:r>
    </w:p>
    <w:p w14:paraId="3A03B814" w14:textId="4D5A5C3B" w:rsidR="00AD3E39" w:rsidRPr="00AD3E39" w:rsidRDefault="00AD3E39" w:rsidP="00AD3E39">
      <w:pPr>
        <w:spacing w:after="0" w:line="240" w:lineRule="atLeast"/>
        <w:contextualSpacing/>
        <w:jc w:val="center"/>
        <w:rPr>
          <w:rFonts w:ascii="Times New Roman" w:hAnsi="Times New Roman" w:cs="Times New Roman"/>
          <w:b/>
          <w:sz w:val="36"/>
          <w:szCs w:val="36"/>
        </w:rPr>
      </w:pPr>
      <w:r w:rsidRPr="00AD3E39">
        <w:rPr>
          <w:rFonts w:ascii="Times New Roman" w:eastAsia="Lucida Sans Unicode" w:hAnsi="Times New Roman"/>
          <w:b/>
          <w:kern w:val="2"/>
          <w:sz w:val="36"/>
          <w:szCs w:val="36"/>
          <w:lang w:eastAsia="ar-SA"/>
        </w:rPr>
        <w:t>8 КЛАСС</w:t>
      </w:r>
      <w:r w:rsidRPr="00AD3E39">
        <w:rPr>
          <w:rFonts w:ascii="Times New Roman" w:hAnsi="Times New Roman" w:cs="Times New Roman"/>
          <w:b/>
          <w:sz w:val="36"/>
          <w:szCs w:val="36"/>
        </w:rPr>
        <w:t xml:space="preserve"> </w:t>
      </w:r>
    </w:p>
    <w:p w14:paraId="3BB9AEB5" w14:textId="77777777" w:rsidR="00AD3E39" w:rsidRPr="00A81675" w:rsidRDefault="00AD3E39" w:rsidP="00AD3E39">
      <w:pPr>
        <w:spacing w:after="0" w:line="240" w:lineRule="atLeast"/>
        <w:contextualSpacing/>
        <w:jc w:val="center"/>
        <w:rPr>
          <w:rFonts w:ascii="Times New Roman" w:hAnsi="Times New Roman" w:cs="Times New Roman"/>
          <w:b/>
          <w:iCs/>
          <w:sz w:val="44"/>
          <w:szCs w:val="44"/>
        </w:rPr>
      </w:pPr>
      <w:r w:rsidRPr="00A81675">
        <w:rPr>
          <w:rFonts w:ascii="Times New Roman" w:hAnsi="Times New Roman" w:cs="Times New Roman"/>
          <w:b/>
          <w:iCs/>
          <w:sz w:val="44"/>
          <w:szCs w:val="44"/>
        </w:rPr>
        <w:t>«Музыка в кино»</w:t>
      </w:r>
    </w:p>
    <w:p w14:paraId="242E5269" w14:textId="77777777" w:rsidR="00AD3E39" w:rsidRDefault="00AD3E39" w:rsidP="00AD3E39">
      <w:pPr>
        <w:spacing w:after="0" w:line="240" w:lineRule="atLeast"/>
        <w:contextualSpacing/>
        <w:jc w:val="center"/>
        <w:rPr>
          <w:rFonts w:ascii="Times New Roman" w:hAnsi="Times New Roman" w:cs="Times New Roman"/>
          <w:b/>
          <w:i/>
          <w:sz w:val="28"/>
          <w:szCs w:val="28"/>
        </w:rPr>
      </w:pPr>
    </w:p>
    <w:p w14:paraId="79567257" w14:textId="77777777" w:rsidR="00AD3E39" w:rsidRDefault="00AD3E39" w:rsidP="00AD3E39">
      <w:pPr>
        <w:spacing w:after="0" w:line="240" w:lineRule="atLeast"/>
        <w:contextualSpacing/>
        <w:jc w:val="center"/>
        <w:rPr>
          <w:rFonts w:ascii="Times New Roman" w:hAnsi="Times New Roman" w:cs="Times New Roman"/>
          <w:b/>
          <w:i/>
          <w:sz w:val="28"/>
          <w:szCs w:val="28"/>
        </w:rPr>
      </w:pPr>
    </w:p>
    <w:p w14:paraId="7434B2A3" w14:textId="77777777" w:rsidR="00AD3E39" w:rsidRDefault="00AD3E39" w:rsidP="00AD3E39">
      <w:pPr>
        <w:spacing w:after="0" w:line="240" w:lineRule="atLeast"/>
        <w:contextualSpacing/>
        <w:jc w:val="center"/>
        <w:rPr>
          <w:rFonts w:ascii="Times New Roman" w:hAnsi="Times New Roman" w:cs="Times New Roman"/>
          <w:b/>
          <w:i/>
          <w:sz w:val="28"/>
          <w:szCs w:val="28"/>
        </w:rPr>
      </w:pPr>
    </w:p>
    <w:p w14:paraId="74FB803D" w14:textId="77777777" w:rsidR="00AD3E39" w:rsidRDefault="00AD3E39" w:rsidP="00AD3E39">
      <w:pPr>
        <w:spacing w:after="0" w:line="240" w:lineRule="atLeast"/>
        <w:contextualSpacing/>
        <w:jc w:val="center"/>
        <w:rPr>
          <w:rFonts w:ascii="Times New Roman" w:hAnsi="Times New Roman" w:cs="Times New Roman"/>
          <w:b/>
          <w:i/>
          <w:sz w:val="28"/>
          <w:szCs w:val="28"/>
        </w:rPr>
      </w:pPr>
    </w:p>
    <w:p w14:paraId="40B209E9" w14:textId="77777777" w:rsidR="00AD3E39" w:rsidRDefault="00AD3E39" w:rsidP="00AD3E39">
      <w:pPr>
        <w:spacing w:after="0" w:line="240" w:lineRule="atLeast"/>
        <w:contextualSpacing/>
        <w:jc w:val="center"/>
        <w:rPr>
          <w:rFonts w:ascii="Times New Roman" w:hAnsi="Times New Roman" w:cs="Times New Roman"/>
          <w:b/>
          <w:i/>
          <w:sz w:val="28"/>
          <w:szCs w:val="28"/>
        </w:rPr>
      </w:pPr>
    </w:p>
    <w:p w14:paraId="07419D3D" w14:textId="77777777" w:rsidR="00AD3E39" w:rsidRDefault="00AD3E39" w:rsidP="00AD3E39">
      <w:pPr>
        <w:spacing w:after="0" w:line="240" w:lineRule="atLeast"/>
        <w:contextualSpacing/>
        <w:jc w:val="center"/>
        <w:rPr>
          <w:rFonts w:ascii="Times New Roman" w:hAnsi="Times New Roman" w:cs="Times New Roman"/>
          <w:b/>
          <w:i/>
          <w:sz w:val="28"/>
          <w:szCs w:val="28"/>
        </w:rPr>
      </w:pPr>
    </w:p>
    <w:p w14:paraId="762C61BB" w14:textId="77777777" w:rsidR="00AD3E39" w:rsidRDefault="00AD3E39" w:rsidP="00AD3E39">
      <w:pPr>
        <w:spacing w:after="0" w:line="240" w:lineRule="atLeast"/>
        <w:contextualSpacing/>
        <w:jc w:val="center"/>
        <w:rPr>
          <w:rFonts w:ascii="Times New Roman" w:hAnsi="Times New Roman" w:cs="Times New Roman"/>
          <w:b/>
          <w:i/>
          <w:sz w:val="28"/>
          <w:szCs w:val="28"/>
        </w:rPr>
      </w:pPr>
    </w:p>
    <w:p w14:paraId="77981265" w14:textId="77777777" w:rsidR="00AD3E39" w:rsidRDefault="00AD3E39" w:rsidP="00AD3E39">
      <w:pPr>
        <w:spacing w:after="0" w:line="240" w:lineRule="atLeast"/>
        <w:contextualSpacing/>
        <w:jc w:val="center"/>
        <w:rPr>
          <w:rFonts w:ascii="Times New Roman" w:hAnsi="Times New Roman" w:cs="Times New Roman"/>
          <w:b/>
          <w:i/>
          <w:sz w:val="28"/>
          <w:szCs w:val="28"/>
        </w:rPr>
      </w:pPr>
    </w:p>
    <w:p w14:paraId="5D702E9E" w14:textId="1FAE2A43" w:rsidR="00AD3E39" w:rsidRPr="00C61A55" w:rsidRDefault="00AD3E39" w:rsidP="00AD3E39">
      <w:pPr>
        <w:spacing w:after="0" w:line="240" w:lineRule="atLeast"/>
        <w:contextualSpacing/>
        <w:jc w:val="right"/>
        <w:rPr>
          <w:b/>
          <w:i/>
          <w:sz w:val="28"/>
          <w:szCs w:val="28"/>
        </w:rPr>
      </w:pPr>
      <w:r>
        <w:rPr>
          <w:rFonts w:ascii="Times New Roman" w:hAnsi="Times New Roman" w:cs="Times New Roman"/>
          <w:b/>
          <w:i/>
          <w:sz w:val="28"/>
          <w:szCs w:val="28"/>
        </w:rPr>
        <w:t xml:space="preserve">Учитель: </w:t>
      </w:r>
      <w:proofErr w:type="spellStart"/>
      <w:r>
        <w:rPr>
          <w:rFonts w:ascii="Times New Roman" w:hAnsi="Times New Roman" w:cs="Times New Roman"/>
          <w:b/>
          <w:i/>
          <w:sz w:val="28"/>
          <w:szCs w:val="28"/>
        </w:rPr>
        <w:t>Темеш</w:t>
      </w:r>
      <w:proofErr w:type="spellEnd"/>
      <w:r>
        <w:rPr>
          <w:rFonts w:ascii="Times New Roman" w:hAnsi="Times New Roman" w:cs="Times New Roman"/>
          <w:b/>
          <w:i/>
          <w:sz w:val="28"/>
          <w:szCs w:val="28"/>
        </w:rPr>
        <w:t xml:space="preserve"> </w:t>
      </w:r>
      <w:proofErr w:type="spellStart"/>
      <w:r>
        <w:rPr>
          <w:rFonts w:ascii="Times New Roman" w:hAnsi="Times New Roman" w:cs="Times New Roman"/>
          <w:b/>
          <w:i/>
          <w:sz w:val="28"/>
          <w:szCs w:val="28"/>
        </w:rPr>
        <w:t>Усние</w:t>
      </w:r>
      <w:proofErr w:type="spellEnd"/>
      <w:r>
        <w:rPr>
          <w:rFonts w:ascii="Times New Roman" w:hAnsi="Times New Roman" w:cs="Times New Roman"/>
          <w:b/>
          <w:i/>
          <w:sz w:val="28"/>
          <w:szCs w:val="28"/>
        </w:rPr>
        <w:t xml:space="preserve"> </w:t>
      </w:r>
      <w:proofErr w:type="spellStart"/>
      <w:r>
        <w:rPr>
          <w:rFonts w:ascii="Times New Roman" w:hAnsi="Times New Roman" w:cs="Times New Roman"/>
          <w:b/>
          <w:i/>
          <w:sz w:val="28"/>
          <w:szCs w:val="28"/>
        </w:rPr>
        <w:t>Умеровна</w:t>
      </w:r>
      <w:proofErr w:type="spellEnd"/>
      <w:r>
        <w:rPr>
          <w:rFonts w:ascii="Times New Roman" w:hAnsi="Times New Roman" w:cs="Times New Roman"/>
          <w:b/>
          <w:i/>
          <w:sz w:val="28"/>
          <w:szCs w:val="28"/>
        </w:rPr>
        <w:t xml:space="preserve"> </w:t>
      </w:r>
    </w:p>
    <w:p w14:paraId="33B94D93" w14:textId="77777777" w:rsidR="00AD3E39" w:rsidRPr="00C61A55" w:rsidRDefault="00AD3E39" w:rsidP="00AD3E39">
      <w:pPr>
        <w:tabs>
          <w:tab w:val="left" w:pos="5175"/>
        </w:tabs>
        <w:rPr>
          <w:rFonts w:ascii="Times New Roman" w:hAnsi="Times New Roman" w:cs="Times New Roman"/>
          <w:b/>
          <w:i/>
          <w:sz w:val="44"/>
          <w:szCs w:val="44"/>
        </w:rPr>
      </w:pPr>
      <w:r w:rsidRPr="00C61A55">
        <w:rPr>
          <w:rFonts w:ascii="Times New Roman" w:hAnsi="Times New Roman" w:cs="Times New Roman"/>
          <w:b/>
          <w:i/>
          <w:sz w:val="44"/>
          <w:szCs w:val="44"/>
        </w:rPr>
        <w:tab/>
      </w:r>
    </w:p>
    <w:p w14:paraId="66E1C2A3" w14:textId="77777777" w:rsidR="00AD3E39" w:rsidRDefault="00AD3E39" w:rsidP="00AD3E39">
      <w:pPr>
        <w:rPr>
          <w:rFonts w:ascii="Times New Roman" w:hAnsi="Times New Roman" w:cs="Times New Roman"/>
          <w:b/>
          <w:sz w:val="24"/>
          <w:szCs w:val="24"/>
        </w:rPr>
      </w:pPr>
    </w:p>
    <w:p w14:paraId="7DF4D6EE" w14:textId="77777777" w:rsidR="00AD3E39" w:rsidRDefault="00AD3E39" w:rsidP="00AD3E39">
      <w:pPr>
        <w:rPr>
          <w:rFonts w:ascii="Times New Roman" w:hAnsi="Times New Roman" w:cs="Times New Roman"/>
          <w:b/>
          <w:sz w:val="24"/>
          <w:szCs w:val="24"/>
        </w:rPr>
      </w:pPr>
    </w:p>
    <w:p w14:paraId="34E661FF" w14:textId="77777777" w:rsidR="00AD3E39" w:rsidRDefault="00AD3E39" w:rsidP="00AD3E39">
      <w:pPr>
        <w:rPr>
          <w:rFonts w:ascii="Times New Roman" w:hAnsi="Times New Roman" w:cs="Times New Roman"/>
          <w:b/>
          <w:sz w:val="24"/>
          <w:szCs w:val="24"/>
        </w:rPr>
      </w:pPr>
    </w:p>
    <w:p w14:paraId="054A3F18" w14:textId="77777777" w:rsidR="00AD3E39" w:rsidRDefault="00AD3E39" w:rsidP="00AD3E39">
      <w:pPr>
        <w:rPr>
          <w:rFonts w:ascii="Times New Roman" w:hAnsi="Times New Roman" w:cs="Times New Roman"/>
          <w:b/>
          <w:sz w:val="24"/>
          <w:szCs w:val="24"/>
        </w:rPr>
      </w:pPr>
    </w:p>
    <w:p w14:paraId="0C632BD4" w14:textId="77777777" w:rsidR="00AD3E39" w:rsidRDefault="00AD3E39" w:rsidP="00AD3E39">
      <w:pPr>
        <w:rPr>
          <w:rFonts w:ascii="Times New Roman" w:hAnsi="Times New Roman" w:cs="Times New Roman"/>
          <w:b/>
          <w:sz w:val="24"/>
          <w:szCs w:val="24"/>
        </w:rPr>
      </w:pPr>
    </w:p>
    <w:p w14:paraId="539508A8" w14:textId="77777777" w:rsidR="00AD3E39" w:rsidRDefault="00AD3E39" w:rsidP="00AD3E39">
      <w:pPr>
        <w:rPr>
          <w:rFonts w:ascii="Times New Roman" w:hAnsi="Times New Roman" w:cs="Times New Roman"/>
          <w:b/>
          <w:sz w:val="24"/>
          <w:szCs w:val="24"/>
        </w:rPr>
      </w:pPr>
    </w:p>
    <w:p w14:paraId="1779E80E" w14:textId="77777777" w:rsidR="00AD3E39" w:rsidRDefault="00AD3E39" w:rsidP="00AD3E39">
      <w:pPr>
        <w:rPr>
          <w:rFonts w:ascii="Times New Roman" w:hAnsi="Times New Roman" w:cs="Times New Roman"/>
          <w:b/>
          <w:sz w:val="24"/>
          <w:szCs w:val="24"/>
        </w:rPr>
      </w:pPr>
    </w:p>
    <w:p w14:paraId="3AC81E74" w14:textId="77777777" w:rsidR="00AD3E39" w:rsidRDefault="00AD3E39" w:rsidP="00AD3E39">
      <w:pPr>
        <w:rPr>
          <w:rFonts w:ascii="Times New Roman" w:hAnsi="Times New Roman" w:cs="Times New Roman"/>
          <w:b/>
          <w:sz w:val="24"/>
          <w:szCs w:val="24"/>
        </w:rPr>
      </w:pPr>
    </w:p>
    <w:p w14:paraId="2A4518EA" w14:textId="77777777" w:rsidR="00AD3E39" w:rsidRDefault="00AD3E39" w:rsidP="00AD3E39">
      <w:pPr>
        <w:rPr>
          <w:rFonts w:ascii="Times New Roman" w:hAnsi="Times New Roman" w:cs="Times New Roman"/>
          <w:b/>
          <w:sz w:val="24"/>
          <w:szCs w:val="24"/>
        </w:rPr>
      </w:pPr>
    </w:p>
    <w:p w14:paraId="5348D3EF" w14:textId="57801757" w:rsidR="00AD3E39" w:rsidRDefault="00AD3E39" w:rsidP="00A81675">
      <w:pPr>
        <w:jc w:val="center"/>
        <w:rPr>
          <w:rFonts w:ascii="Times New Roman" w:hAnsi="Times New Roman" w:cs="Times New Roman"/>
          <w:b/>
          <w:sz w:val="24"/>
          <w:szCs w:val="24"/>
        </w:rPr>
      </w:pPr>
      <w:r>
        <w:rPr>
          <w:rFonts w:ascii="Times New Roman" w:hAnsi="Times New Roman" w:cs="Times New Roman"/>
          <w:b/>
          <w:sz w:val="24"/>
          <w:szCs w:val="24"/>
        </w:rPr>
        <w:t>с.Доброе.202</w:t>
      </w:r>
      <w:r w:rsidR="00A81675">
        <w:rPr>
          <w:rFonts w:ascii="Times New Roman" w:hAnsi="Times New Roman" w:cs="Times New Roman"/>
          <w:b/>
          <w:sz w:val="24"/>
          <w:szCs w:val="24"/>
        </w:rPr>
        <w:t>1</w:t>
      </w:r>
      <w:r>
        <w:rPr>
          <w:rFonts w:ascii="Times New Roman" w:hAnsi="Times New Roman" w:cs="Times New Roman"/>
          <w:b/>
          <w:sz w:val="24"/>
          <w:szCs w:val="24"/>
        </w:rPr>
        <w:t>г.</w:t>
      </w:r>
    </w:p>
    <w:p w14:paraId="2BF74E71" w14:textId="77777777" w:rsidR="00AD3E39" w:rsidRPr="003339F3" w:rsidRDefault="00AD3E39" w:rsidP="00AD3E39">
      <w:pPr>
        <w:rPr>
          <w:rFonts w:ascii="Times New Roman" w:hAnsi="Times New Roman" w:cs="Times New Roman"/>
          <w:b/>
          <w:sz w:val="24"/>
          <w:szCs w:val="24"/>
        </w:rPr>
      </w:pPr>
      <w:r w:rsidRPr="003339F3">
        <w:rPr>
          <w:rFonts w:ascii="Times New Roman" w:hAnsi="Times New Roman" w:cs="Times New Roman"/>
          <w:b/>
          <w:sz w:val="24"/>
          <w:szCs w:val="24"/>
        </w:rPr>
        <w:lastRenderedPageBreak/>
        <w:t xml:space="preserve">Учитель </w:t>
      </w:r>
      <w:proofErr w:type="spellStart"/>
      <w:r w:rsidRPr="003339F3">
        <w:rPr>
          <w:rFonts w:ascii="Times New Roman" w:hAnsi="Times New Roman" w:cs="Times New Roman"/>
          <w:b/>
          <w:sz w:val="24"/>
          <w:szCs w:val="24"/>
        </w:rPr>
        <w:t>Темеш</w:t>
      </w:r>
      <w:proofErr w:type="spellEnd"/>
      <w:r w:rsidRPr="003339F3">
        <w:rPr>
          <w:rFonts w:ascii="Times New Roman" w:hAnsi="Times New Roman" w:cs="Times New Roman"/>
          <w:b/>
          <w:sz w:val="24"/>
          <w:szCs w:val="24"/>
        </w:rPr>
        <w:t xml:space="preserve"> </w:t>
      </w:r>
      <w:proofErr w:type="spellStart"/>
      <w:r w:rsidRPr="003339F3">
        <w:rPr>
          <w:rFonts w:ascii="Times New Roman" w:hAnsi="Times New Roman" w:cs="Times New Roman"/>
          <w:b/>
          <w:sz w:val="24"/>
          <w:szCs w:val="24"/>
        </w:rPr>
        <w:t>Усние</w:t>
      </w:r>
      <w:proofErr w:type="spellEnd"/>
      <w:r w:rsidRPr="003339F3">
        <w:rPr>
          <w:rFonts w:ascii="Times New Roman" w:hAnsi="Times New Roman" w:cs="Times New Roman"/>
          <w:b/>
          <w:sz w:val="24"/>
          <w:szCs w:val="24"/>
        </w:rPr>
        <w:t xml:space="preserve"> </w:t>
      </w:r>
      <w:proofErr w:type="spellStart"/>
      <w:r w:rsidRPr="003339F3">
        <w:rPr>
          <w:rFonts w:ascii="Times New Roman" w:hAnsi="Times New Roman" w:cs="Times New Roman"/>
          <w:b/>
          <w:sz w:val="24"/>
          <w:szCs w:val="24"/>
        </w:rPr>
        <w:t>Умеровна</w:t>
      </w:r>
      <w:proofErr w:type="spellEnd"/>
      <w:r w:rsidRPr="003339F3">
        <w:rPr>
          <w:rFonts w:ascii="Times New Roman" w:hAnsi="Times New Roman" w:cs="Times New Roman"/>
          <w:b/>
          <w:sz w:val="24"/>
          <w:szCs w:val="24"/>
        </w:rPr>
        <w:t xml:space="preserve">                       Музыка</w:t>
      </w:r>
    </w:p>
    <w:p w14:paraId="2C50640E" w14:textId="77777777" w:rsidR="00AD3E39" w:rsidRPr="003339F3" w:rsidRDefault="00AD3E39" w:rsidP="00AD3E39">
      <w:pPr>
        <w:spacing w:line="240" w:lineRule="atLeast"/>
        <w:contextualSpacing/>
        <w:rPr>
          <w:rFonts w:ascii="Times New Roman" w:hAnsi="Times New Roman" w:cs="Times New Roman"/>
          <w:b/>
          <w:sz w:val="24"/>
          <w:szCs w:val="24"/>
        </w:rPr>
      </w:pPr>
      <w:r>
        <w:rPr>
          <w:rFonts w:ascii="Times New Roman" w:hAnsi="Times New Roman" w:cs="Times New Roman"/>
          <w:b/>
          <w:sz w:val="24"/>
          <w:szCs w:val="24"/>
        </w:rPr>
        <w:t>17</w:t>
      </w:r>
      <w:r w:rsidRPr="003339F3">
        <w:rPr>
          <w:rFonts w:ascii="Times New Roman" w:hAnsi="Times New Roman" w:cs="Times New Roman"/>
          <w:b/>
          <w:sz w:val="24"/>
          <w:szCs w:val="24"/>
        </w:rPr>
        <w:t>.11.202</w:t>
      </w:r>
      <w:r>
        <w:rPr>
          <w:rFonts w:ascii="Times New Roman" w:hAnsi="Times New Roman" w:cs="Times New Roman"/>
          <w:b/>
          <w:sz w:val="24"/>
          <w:szCs w:val="24"/>
        </w:rPr>
        <w:t>1</w:t>
      </w:r>
      <w:r w:rsidRPr="003339F3">
        <w:rPr>
          <w:rFonts w:ascii="Times New Roman" w:hAnsi="Times New Roman" w:cs="Times New Roman"/>
          <w:b/>
          <w:sz w:val="24"/>
          <w:szCs w:val="24"/>
        </w:rPr>
        <w:t>г.                                                                        8 класс</w:t>
      </w:r>
    </w:p>
    <w:p w14:paraId="6455339E" w14:textId="77777777" w:rsidR="00AD3E39" w:rsidRPr="003339F3" w:rsidRDefault="00AD3E39" w:rsidP="00AD3E39">
      <w:pPr>
        <w:spacing w:line="240" w:lineRule="atLeast"/>
        <w:contextualSpacing/>
        <w:rPr>
          <w:rFonts w:ascii="Times New Roman" w:hAnsi="Times New Roman" w:cs="Times New Roman"/>
          <w:b/>
          <w:sz w:val="24"/>
          <w:szCs w:val="24"/>
        </w:rPr>
      </w:pPr>
    </w:p>
    <w:p w14:paraId="33AA2A69" w14:textId="0671802A" w:rsidR="00AD3E39" w:rsidRPr="003339F3" w:rsidRDefault="00AD3E39" w:rsidP="00AD3E39">
      <w:pPr>
        <w:spacing w:line="240" w:lineRule="atLeast"/>
        <w:contextualSpacing/>
        <w:rPr>
          <w:rFonts w:ascii="Times New Roman" w:hAnsi="Times New Roman" w:cs="Times New Roman"/>
          <w:b/>
          <w:sz w:val="24"/>
          <w:szCs w:val="24"/>
        </w:rPr>
      </w:pPr>
      <w:r w:rsidRPr="003339F3">
        <w:rPr>
          <w:rFonts w:ascii="Times New Roman" w:hAnsi="Times New Roman" w:cs="Times New Roman"/>
          <w:b/>
          <w:sz w:val="24"/>
          <w:szCs w:val="24"/>
        </w:rPr>
        <w:t>Урок №11. Музыка в кино</w:t>
      </w:r>
      <w:r w:rsidR="00F50CC2">
        <w:rPr>
          <w:rFonts w:ascii="Times New Roman" w:hAnsi="Times New Roman" w:cs="Times New Roman"/>
          <w:b/>
          <w:sz w:val="24"/>
          <w:szCs w:val="24"/>
        </w:rPr>
        <w:t>.</w:t>
      </w:r>
    </w:p>
    <w:p w14:paraId="2229DB35" w14:textId="77777777" w:rsidR="00AD3E39" w:rsidRPr="003339F3" w:rsidRDefault="00AD3E39" w:rsidP="00AD3E39">
      <w:pPr>
        <w:spacing w:line="240" w:lineRule="atLeast"/>
        <w:contextualSpacing/>
        <w:rPr>
          <w:rFonts w:ascii="Times New Roman" w:hAnsi="Times New Roman" w:cs="Times New Roman"/>
          <w:sz w:val="24"/>
          <w:szCs w:val="24"/>
        </w:rPr>
      </w:pPr>
      <w:r w:rsidRPr="003339F3">
        <w:rPr>
          <w:rFonts w:ascii="Times New Roman" w:hAnsi="Times New Roman" w:cs="Times New Roman"/>
          <w:b/>
          <w:sz w:val="24"/>
          <w:szCs w:val="24"/>
        </w:rPr>
        <w:t>Цель урока:</w:t>
      </w:r>
      <w:r w:rsidRPr="003339F3">
        <w:rPr>
          <w:rFonts w:ascii="Times New Roman" w:hAnsi="Times New Roman" w:cs="Times New Roman"/>
          <w:sz w:val="24"/>
          <w:szCs w:val="24"/>
        </w:rPr>
        <w:t xml:space="preserve"> расширить знания обучающихся о роли музыки в кино.</w:t>
      </w:r>
    </w:p>
    <w:p w14:paraId="3ACB4AA9" w14:textId="77777777" w:rsidR="00AD3E39" w:rsidRPr="003339F3" w:rsidRDefault="00AD3E39" w:rsidP="00AD3E39">
      <w:pPr>
        <w:spacing w:line="240" w:lineRule="atLeast"/>
        <w:contextualSpacing/>
        <w:rPr>
          <w:rFonts w:ascii="Times New Roman" w:hAnsi="Times New Roman" w:cs="Times New Roman"/>
          <w:sz w:val="24"/>
          <w:szCs w:val="24"/>
        </w:rPr>
      </w:pPr>
    </w:p>
    <w:p w14:paraId="23FBF709" w14:textId="77777777" w:rsidR="00AD3E39" w:rsidRPr="003339F3" w:rsidRDefault="00AD3E39" w:rsidP="00AD3E39">
      <w:pPr>
        <w:spacing w:line="240" w:lineRule="atLeast"/>
        <w:contextualSpacing/>
        <w:rPr>
          <w:rFonts w:ascii="Times New Roman" w:hAnsi="Times New Roman" w:cs="Times New Roman"/>
          <w:b/>
          <w:sz w:val="24"/>
          <w:szCs w:val="24"/>
        </w:rPr>
      </w:pPr>
      <w:r w:rsidRPr="003339F3">
        <w:rPr>
          <w:rFonts w:ascii="Times New Roman" w:hAnsi="Times New Roman" w:cs="Times New Roman"/>
          <w:b/>
          <w:sz w:val="24"/>
          <w:szCs w:val="24"/>
        </w:rPr>
        <w:t>Планируемые результаты:</w:t>
      </w:r>
    </w:p>
    <w:p w14:paraId="1440CC3E" w14:textId="77777777" w:rsidR="00AD3E39" w:rsidRPr="003339F3" w:rsidRDefault="00AD3E39" w:rsidP="00AD3E39">
      <w:pPr>
        <w:spacing w:before="102" w:after="0" w:line="240" w:lineRule="atLeast"/>
        <w:contextualSpacing/>
        <w:rPr>
          <w:rFonts w:ascii="Times New Roman" w:eastAsia="Times New Roman" w:hAnsi="Times New Roman" w:cs="Times New Roman"/>
          <w:b/>
          <w:i/>
          <w:sz w:val="24"/>
          <w:szCs w:val="24"/>
        </w:rPr>
      </w:pPr>
    </w:p>
    <w:p w14:paraId="14E8344D" w14:textId="77777777" w:rsidR="00AD3E39" w:rsidRPr="003339F3" w:rsidRDefault="00AD3E39" w:rsidP="00AD3E39">
      <w:pPr>
        <w:spacing w:before="102" w:after="0" w:line="240" w:lineRule="atLeast"/>
        <w:contextualSpacing/>
        <w:rPr>
          <w:rFonts w:ascii="Times New Roman" w:eastAsia="Times New Roman" w:hAnsi="Times New Roman" w:cs="Times New Roman"/>
          <w:b/>
          <w:i/>
          <w:sz w:val="24"/>
          <w:szCs w:val="24"/>
        </w:rPr>
      </w:pPr>
      <w:r w:rsidRPr="003339F3">
        <w:rPr>
          <w:rFonts w:ascii="Times New Roman" w:eastAsia="Times New Roman" w:hAnsi="Times New Roman" w:cs="Times New Roman"/>
          <w:b/>
          <w:i/>
          <w:sz w:val="24"/>
          <w:szCs w:val="24"/>
        </w:rPr>
        <w:t>Предметные:</w:t>
      </w:r>
    </w:p>
    <w:p w14:paraId="2B2B3648" w14:textId="77777777" w:rsidR="00AD3E39" w:rsidRPr="003339F3" w:rsidRDefault="00AD3E39" w:rsidP="00AD3E39">
      <w:pPr>
        <w:spacing w:before="102" w:after="0" w:line="240" w:lineRule="atLeast"/>
        <w:contextualSpacing/>
        <w:rPr>
          <w:rFonts w:ascii="Times New Roman" w:eastAsia="Times New Roman" w:hAnsi="Times New Roman" w:cs="Times New Roman"/>
          <w:color w:val="000000"/>
          <w:sz w:val="24"/>
          <w:szCs w:val="24"/>
        </w:rPr>
      </w:pPr>
      <w:r w:rsidRPr="003339F3">
        <w:rPr>
          <w:rFonts w:ascii="Times New Roman" w:eastAsia="Times New Roman" w:hAnsi="Times New Roman" w:cs="Times New Roman"/>
          <w:color w:val="000000"/>
          <w:sz w:val="24"/>
          <w:szCs w:val="24"/>
        </w:rPr>
        <w:t xml:space="preserve">проявление интереса к изучению отечественной и зарубежной киномузыки, расширение представление о функциях музыки в драматургии фильма; </w:t>
      </w:r>
    </w:p>
    <w:p w14:paraId="33CE267F" w14:textId="77777777" w:rsidR="00AD3E39" w:rsidRPr="003339F3" w:rsidRDefault="00AD3E39" w:rsidP="00AD3E39">
      <w:pPr>
        <w:spacing w:before="102" w:after="0" w:line="240" w:lineRule="atLeast"/>
        <w:contextualSpacing/>
        <w:rPr>
          <w:rFonts w:ascii="Times New Roman" w:eastAsia="Times New Roman" w:hAnsi="Times New Roman" w:cs="Times New Roman"/>
          <w:b/>
          <w:i/>
          <w:sz w:val="24"/>
          <w:szCs w:val="24"/>
        </w:rPr>
      </w:pPr>
      <w:r w:rsidRPr="003339F3">
        <w:rPr>
          <w:rFonts w:ascii="Times New Roman" w:eastAsia="Times New Roman" w:hAnsi="Times New Roman" w:cs="Times New Roman"/>
          <w:color w:val="000000"/>
          <w:sz w:val="24"/>
          <w:szCs w:val="24"/>
        </w:rPr>
        <w:t>знакомство с миром экранного искусства, с профессиями звукорежиссера, звукооператора.</w:t>
      </w:r>
    </w:p>
    <w:p w14:paraId="06A7B4C6" w14:textId="77777777" w:rsidR="00AD3E39" w:rsidRPr="003339F3" w:rsidRDefault="00AD3E39" w:rsidP="00AD3E39">
      <w:pPr>
        <w:spacing w:after="0" w:line="240" w:lineRule="auto"/>
        <w:rPr>
          <w:rFonts w:ascii="Times New Roman" w:eastAsia="Times New Roman" w:hAnsi="Times New Roman" w:cs="Times New Roman"/>
          <w:color w:val="000000"/>
          <w:sz w:val="24"/>
          <w:szCs w:val="24"/>
        </w:rPr>
      </w:pPr>
      <w:r w:rsidRPr="003339F3">
        <w:rPr>
          <w:rFonts w:ascii="Times New Roman" w:hAnsi="Times New Roman" w:cs="Times New Roman"/>
          <w:b/>
          <w:i/>
          <w:sz w:val="24"/>
          <w:szCs w:val="24"/>
        </w:rPr>
        <w:t>Личностные:</w:t>
      </w:r>
      <w:r w:rsidRPr="003339F3">
        <w:rPr>
          <w:rFonts w:ascii="Times New Roman" w:hAnsi="Times New Roman" w:cs="Times New Roman"/>
          <w:sz w:val="24"/>
          <w:szCs w:val="24"/>
        </w:rPr>
        <w:t xml:space="preserve"> </w:t>
      </w:r>
    </w:p>
    <w:p w14:paraId="6ACED337" w14:textId="77777777" w:rsidR="00AD3E39" w:rsidRPr="003339F3" w:rsidRDefault="00AD3E39" w:rsidP="00AD3E39">
      <w:pPr>
        <w:spacing w:line="240" w:lineRule="atLeast"/>
        <w:contextualSpacing/>
        <w:rPr>
          <w:rStyle w:val="c0"/>
          <w:rFonts w:ascii="Times New Roman" w:hAnsi="Times New Roman" w:cs="Times New Roman"/>
          <w:color w:val="000000"/>
          <w:sz w:val="24"/>
          <w:szCs w:val="24"/>
        </w:rPr>
      </w:pPr>
      <w:r w:rsidRPr="003339F3">
        <w:rPr>
          <w:rStyle w:val="c0"/>
          <w:rFonts w:ascii="Times New Roman" w:hAnsi="Times New Roman" w:cs="Times New Roman"/>
          <w:color w:val="000000"/>
          <w:sz w:val="24"/>
          <w:szCs w:val="24"/>
        </w:rPr>
        <w:t xml:space="preserve">осмысление духовно- нравственного значения </w:t>
      </w:r>
      <w:r w:rsidRPr="003339F3">
        <w:rPr>
          <w:rFonts w:ascii="Times New Roman" w:eastAsia="Times New Roman" w:hAnsi="Times New Roman" w:cs="Times New Roman"/>
          <w:color w:val="000000"/>
          <w:sz w:val="24"/>
          <w:szCs w:val="24"/>
        </w:rPr>
        <w:t xml:space="preserve">отечественной и зарубежной </w:t>
      </w:r>
      <w:r w:rsidRPr="003339F3">
        <w:rPr>
          <w:rStyle w:val="c0"/>
          <w:rFonts w:ascii="Times New Roman" w:hAnsi="Times New Roman" w:cs="Times New Roman"/>
          <w:color w:val="000000"/>
          <w:sz w:val="24"/>
          <w:szCs w:val="24"/>
        </w:rPr>
        <w:t>киномузыки; осмысление важности учения, значимости решения учебных задач для интеллектуального развития.</w:t>
      </w:r>
    </w:p>
    <w:p w14:paraId="1B89C32B" w14:textId="77777777" w:rsidR="00AD3E39" w:rsidRPr="003339F3" w:rsidRDefault="00AD3E39" w:rsidP="00AD3E39">
      <w:pPr>
        <w:spacing w:line="240" w:lineRule="atLeast"/>
        <w:contextualSpacing/>
        <w:rPr>
          <w:rStyle w:val="c0"/>
          <w:rFonts w:ascii="Times New Roman" w:hAnsi="Times New Roman" w:cs="Times New Roman"/>
          <w:b/>
          <w:i/>
          <w:color w:val="000000"/>
          <w:sz w:val="24"/>
          <w:szCs w:val="24"/>
        </w:rPr>
      </w:pPr>
      <w:r w:rsidRPr="003339F3">
        <w:rPr>
          <w:rStyle w:val="c4"/>
          <w:rFonts w:ascii="Times New Roman" w:hAnsi="Times New Roman" w:cs="Times New Roman"/>
          <w:i/>
          <w:color w:val="000000"/>
          <w:sz w:val="24"/>
          <w:szCs w:val="24"/>
        </w:rPr>
        <w:t>Познавательные</w:t>
      </w:r>
      <w:r w:rsidRPr="003339F3">
        <w:rPr>
          <w:rStyle w:val="c0"/>
          <w:rFonts w:ascii="Times New Roman" w:hAnsi="Times New Roman" w:cs="Times New Roman"/>
          <w:b/>
          <w:i/>
          <w:color w:val="000000"/>
          <w:sz w:val="24"/>
          <w:szCs w:val="24"/>
        </w:rPr>
        <w:t xml:space="preserve">: </w:t>
      </w:r>
    </w:p>
    <w:p w14:paraId="0F11088A" w14:textId="77777777" w:rsidR="00AD3E39" w:rsidRPr="003339F3" w:rsidRDefault="00AD3E39" w:rsidP="00AD3E39">
      <w:pPr>
        <w:spacing w:line="240" w:lineRule="atLeast"/>
        <w:contextualSpacing/>
        <w:rPr>
          <w:rStyle w:val="c0"/>
          <w:rFonts w:ascii="Times New Roman" w:hAnsi="Times New Roman" w:cs="Times New Roman"/>
          <w:color w:val="000000"/>
          <w:sz w:val="24"/>
          <w:szCs w:val="24"/>
        </w:rPr>
      </w:pPr>
      <w:r w:rsidRPr="003339F3">
        <w:rPr>
          <w:rStyle w:val="c0"/>
          <w:rFonts w:ascii="Times New Roman" w:hAnsi="Times New Roman" w:cs="Times New Roman"/>
          <w:color w:val="000000"/>
          <w:sz w:val="24"/>
          <w:szCs w:val="24"/>
        </w:rPr>
        <w:t xml:space="preserve">расширение представлений о функции музыки в драматургии фильма; </w:t>
      </w:r>
    </w:p>
    <w:p w14:paraId="1B81474A" w14:textId="77777777" w:rsidR="00AD3E39" w:rsidRPr="003339F3" w:rsidRDefault="00AD3E39" w:rsidP="00AD3E39">
      <w:pPr>
        <w:spacing w:line="240" w:lineRule="atLeast"/>
        <w:contextualSpacing/>
        <w:rPr>
          <w:rStyle w:val="c0"/>
          <w:rFonts w:ascii="Times New Roman" w:hAnsi="Times New Roman" w:cs="Times New Roman"/>
          <w:color w:val="000000"/>
          <w:sz w:val="24"/>
          <w:szCs w:val="24"/>
        </w:rPr>
      </w:pPr>
      <w:r w:rsidRPr="003339F3">
        <w:rPr>
          <w:rStyle w:val="c0"/>
          <w:rFonts w:ascii="Times New Roman" w:hAnsi="Times New Roman" w:cs="Times New Roman"/>
          <w:color w:val="000000"/>
          <w:sz w:val="24"/>
          <w:szCs w:val="24"/>
        </w:rPr>
        <w:t>исследование, отбор информации, моделирование изучаемого содержан.</w:t>
      </w:r>
    </w:p>
    <w:p w14:paraId="49989B5A" w14:textId="77777777" w:rsidR="00AD3E39" w:rsidRPr="003339F3" w:rsidRDefault="00AD3E39" w:rsidP="00AD3E39">
      <w:pPr>
        <w:spacing w:line="240" w:lineRule="atLeast"/>
        <w:contextualSpacing/>
        <w:rPr>
          <w:rStyle w:val="c0"/>
          <w:rFonts w:ascii="Times New Roman" w:hAnsi="Times New Roman" w:cs="Times New Roman"/>
          <w:b/>
          <w:i/>
          <w:color w:val="000000"/>
          <w:sz w:val="24"/>
          <w:szCs w:val="24"/>
        </w:rPr>
      </w:pPr>
      <w:r w:rsidRPr="003339F3">
        <w:rPr>
          <w:rStyle w:val="c4"/>
          <w:rFonts w:ascii="Times New Roman" w:hAnsi="Times New Roman" w:cs="Times New Roman"/>
          <w:i/>
          <w:color w:val="000000"/>
          <w:sz w:val="24"/>
          <w:szCs w:val="24"/>
        </w:rPr>
        <w:t>Коммуникативные</w:t>
      </w:r>
      <w:r w:rsidRPr="003339F3">
        <w:rPr>
          <w:rStyle w:val="c0"/>
          <w:rFonts w:ascii="Times New Roman" w:hAnsi="Times New Roman" w:cs="Times New Roman"/>
          <w:b/>
          <w:i/>
          <w:color w:val="000000"/>
          <w:sz w:val="24"/>
          <w:szCs w:val="24"/>
        </w:rPr>
        <w:t>:</w:t>
      </w:r>
    </w:p>
    <w:p w14:paraId="7E8CB1BF" w14:textId="77777777" w:rsidR="00AD3E39" w:rsidRPr="003339F3" w:rsidRDefault="00AD3E39" w:rsidP="00AD3E39">
      <w:pPr>
        <w:spacing w:line="240" w:lineRule="atLeast"/>
        <w:contextualSpacing/>
        <w:rPr>
          <w:rStyle w:val="c0"/>
          <w:rFonts w:ascii="Times New Roman" w:hAnsi="Times New Roman" w:cs="Times New Roman"/>
          <w:color w:val="000000"/>
          <w:sz w:val="24"/>
          <w:szCs w:val="24"/>
        </w:rPr>
      </w:pPr>
      <w:r w:rsidRPr="003339F3">
        <w:rPr>
          <w:rStyle w:val="c0"/>
          <w:rFonts w:ascii="Times New Roman" w:hAnsi="Times New Roman" w:cs="Times New Roman"/>
          <w:color w:val="000000"/>
          <w:sz w:val="24"/>
          <w:szCs w:val="24"/>
        </w:rPr>
        <w:t xml:space="preserve">рассмотрение коммуникативности самой музыки, включение обучающихся в исполнительскую деятельность, умение работать в коллективе; </w:t>
      </w:r>
    </w:p>
    <w:p w14:paraId="768BD55C" w14:textId="77777777" w:rsidR="00AD3E39" w:rsidRPr="003339F3" w:rsidRDefault="00AD3E39" w:rsidP="00AD3E39">
      <w:pPr>
        <w:spacing w:line="240" w:lineRule="atLeast"/>
        <w:contextualSpacing/>
        <w:rPr>
          <w:rStyle w:val="c0"/>
          <w:rFonts w:ascii="Times New Roman" w:hAnsi="Times New Roman" w:cs="Times New Roman"/>
          <w:color w:val="000000"/>
          <w:sz w:val="24"/>
          <w:szCs w:val="24"/>
        </w:rPr>
      </w:pPr>
      <w:r w:rsidRPr="003339F3">
        <w:rPr>
          <w:rStyle w:val="c0"/>
          <w:rFonts w:ascii="Times New Roman" w:hAnsi="Times New Roman" w:cs="Times New Roman"/>
          <w:color w:val="000000"/>
          <w:sz w:val="24"/>
          <w:szCs w:val="24"/>
        </w:rPr>
        <w:t>умение слышать, слушать, понимать партнёра, распределять роли, правильно выражать свои мысли, вести дискуссию.</w:t>
      </w:r>
    </w:p>
    <w:p w14:paraId="6D8516B1" w14:textId="77777777" w:rsidR="00AD3E39" w:rsidRPr="003339F3" w:rsidRDefault="00AD3E39" w:rsidP="00AD3E39">
      <w:pPr>
        <w:spacing w:line="240" w:lineRule="atLeast"/>
        <w:contextualSpacing/>
        <w:rPr>
          <w:rStyle w:val="c0"/>
          <w:rFonts w:ascii="Times New Roman" w:hAnsi="Times New Roman" w:cs="Times New Roman"/>
          <w:color w:val="000000"/>
          <w:sz w:val="24"/>
          <w:szCs w:val="24"/>
        </w:rPr>
      </w:pPr>
      <w:r w:rsidRPr="003339F3">
        <w:rPr>
          <w:rStyle w:val="c0"/>
          <w:rFonts w:ascii="Times New Roman" w:hAnsi="Times New Roman" w:cs="Times New Roman"/>
          <w:b/>
          <w:i/>
          <w:color w:val="000000"/>
          <w:sz w:val="24"/>
          <w:szCs w:val="24"/>
        </w:rPr>
        <w:t>Регулятивные</w:t>
      </w:r>
      <w:r w:rsidRPr="003339F3">
        <w:rPr>
          <w:rStyle w:val="c0"/>
          <w:rFonts w:ascii="Times New Roman" w:hAnsi="Times New Roman" w:cs="Times New Roman"/>
          <w:color w:val="000000"/>
          <w:sz w:val="24"/>
          <w:szCs w:val="24"/>
        </w:rPr>
        <w:t xml:space="preserve">: </w:t>
      </w:r>
    </w:p>
    <w:p w14:paraId="25C47046" w14:textId="77777777" w:rsidR="00AD3E39" w:rsidRPr="003339F3" w:rsidRDefault="00AD3E39" w:rsidP="00AD3E39">
      <w:pPr>
        <w:spacing w:line="240" w:lineRule="atLeast"/>
        <w:contextualSpacing/>
        <w:rPr>
          <w:rStyle w:val="c0"/>
          <w:rFonts w:ascii="Times New Roman" w:hAnsi="Times New Roman" w:cs="Times New Roman"/>
          <w:color w:val="000000"/>
          <w:sz w:val="24"/>
          <w:szCs w:val="24"/>
        </w:rPr>
      </w:pPr>
      <w:r w:rsidRPr="003339F3">
        <w:rPr>
          <w:rStyle w:val="c0"/>
          <w:rFonts w:ascii="Times New Roman" w:hAnsi="Times New Roman" w:cs="Times New Roman"/>
          <w:color w:val="000000"/>
          <w:sz w:val="24"/>
          <w:szCs w:val="24"/>
        </w:rPr>
        <w:t xml:space="preserve">анализ этапов восприятия и исполнения киномузыки; </w:t>
      </w:r>
    </w:p>
    <w:p w14:paraId="7C13FD86" w14:textId="77777777" w:rsidR="00AD3E39" w:rsidRPr="003339F3" w:rsidRDefault="00AD3E39" w:rsidP="00AD3E39">
      <w:pPr>
        <w:spacing w:line="240" w:lineRule="atLeast"/>
        <w:contextualSpacing/>
        <w:rPr>
          <w:rStyle w:val="c0"/>
          <w:rFonts w:ascii="Times New Roman" w:hAnsi="Times New Roman" w:cs="Times New Roman"/>
          <w:color w:val="000000"/>
          <w:sz w:val="24"/>
          <w:szCs w:val="24"/>
        </w:rPr>
      </w:pPr>
      <w:r w:rsidRPr="003339F3">
        <w:rPr>
          <w:rStyle w:val="c0"/>
          <w:rFonts w:ascii="Times New Roman" w:hAnsi="Times New Roman" w:cs="Times New Roman"/>
          <w:color w:val="000000"/>
          <w:sz w:val="24"/>
          <w:szCs w:val="24"/>
        </w:rPr>
        <w:t xml:space="preserve">оценка качества исполняемой музыки; </w:t>
      </w:r>
    </w:p>
    <w:p w14:paraId="25F2048D" w14:textId="77777777" w:rsidR="00AD3E39" w:rsidRPr="003339F3" w:rsidRDefault="00AD3E39" w:rsidP="00AD3E39">
      <w:pPr>
        <w:spacing w:line="240" w:lineRule="atLeast"/>
        <w:contextualSpacing/>
        <w:rPr>
          <w:rFonts w:ascii="Times New Roman" w:hAnsi="Times New Roman" w:cs="Times New Roman"/>
          <w:color w:val="000000"/>
          <w:sz w:val="24"/>
          <w:szCs w:val="24"/>
        </w:rPr>
      </w:pPr>
      <w:r w:rsidRPr="003339F3">
        <w:rPr>
          <w:rStyle w:val="c0"/>
          <w:rFonts w:ascii="Times New Roman" w:hAnsi="Times New Roman" w:cs="Times New Roman"/>
          <w:color w:val="000000"/>
          <w:sz w:val="24"/>
          <w:szCs w:val="24"/>
        </w:rPr>
        <w:t>целеполагание, оценка ситуации, контроль.</w:t>
      </w:r>
    </w:p>
    <w:p w14:paraId="50A56D43" w14:textId="77777777" w:rsidR="00AD3E39" w:rsidRPr="003339F3" w:rsidRDefault="00AD3E39" w:rsidP="00AD3E39">
      <w:pPr>
        <w:spacing w:line="240" w:lineRule="atLeast"/>
        <w:contextualSpacing/>
        <w:rPr>
          <w:rFonts w:ascii="Times New Roman" w:eastAsia="Times New Roman" w:hAnsi="Times New Roman" w:cs="Times New Roman"/>
          <w:color w:val="000000"/>
          <w:sz w:val="24"/>
          <w:szCs w:val="24"/>
        </w:rPr>
      </w:pPr>
    </w:p>
    <w:p w14:paraId="755D8D96" w14:textId="77777777" w:rsidR="00AD3E39" w:rsidRPr="003339F3" w:rsidRDefault="00AD3E39" w:rsidP="00AD3E39">
      <w:pPr>
        <w:spacing w:line="240" w:lineRule="atLeast"/>
        <w:contextualSpacing/>
        <w:rPr>
          <w:rFonts w:ascii="Times New Roman" w:hAnsi="Times New Roman" w:cs="Times New Roman"/>
          <w:b/>
          <w:sz w:val="24"/>
          <w:szCs w:val="24"/>
        </w:rPr>
      </w:pPr>
      <w:r w:rsidRPr="003339F3">
        <w:rPr>
          <w:rFonts w:ascii="Times New Roman" w:hAnsi="Times New Roman" w:cs="Times New Roman"/>
          <w:b/>
          <w:sz w:val="24"/>
          <w:szCs w:val="24"/>
        </w:rPr>
        <w:t>Тип урока:</w:t>
      </w:r>
      <w:r w:rsidRPr="003339F3">
        <w:rPr>
          <w:rFonts w:ascii="Times New Roman" w:eastAsia="Times New Roman" w:hAnsi="Times New Roman" w:cs="Times New Roman"/>
          <w:bCs/>
          <w:sz w:val="24"/>
          <w:szCs w:val="24"/>
        </w:rPr>
        <w:t xml:space="preserve"> углубление и закрепление знаний</w:t>
      </w:r>
    </w:p>
    <w:p w14:paraId="210DA310" w14:textId="77777777" w:rsidR="00AD3E39" w:rsidRPr="003339F3" w:rsidRDefault="00AD3E39" w:rsidP="00AD3E39">
      <w:pPr>
        <w:spacing w:line="240" w:lineRule="atLeast"/>
        <w:contextualSpacing/>
        <w:rPr>
          <w:rFonts w:ascii="Times New Roman" w:hAnsi="Times New Roman" w:cs="Times New Roman"/>
          <w:b/>
          <w:sz w:val="24"/>
          <w:szCs w:val="24"/>
        </w:rPr>
      </w:pPr>
    </w:p>
    <w:p w14:paraId="23356220" w14:textId="77777777" w:rsidR="00AD3E39" w:rsidRPr="003339F3" w:rsidRDefault="00AD3E39" w:rsidP="00AD3E39">
      <w:pPr>
        <w:spacing w:line="240" w:lineRule="atLeast"/>
        <w:contextualSpacing/>
        <w:rPr>
          <w:rFonts w:ascii="Times New Roman" w:hAnsi="Times New Roman" w:cs="Times New Roman"/>
          <w:b/>
          <w:sz w:val="24"/>
          <w:szCs w:val="24"/>
        </w:rPr>
      </w:pPr>
      <w:r w:rsidRPr="003339F3">
        <w:rPr>
          <w:rFonts w:ascii="Times New Roman" w:hAnsi="Times New Roman" w:cs="Times New Roman"/>
          <w:b/>
          <w:sz w:val="24"/>
          <w:szCs w:val="24"/>
        </w:rPr>
        <w:t>Оборудование урока:</w:t>
      </w:r>
      <w:r w:rsidRPr="003339F3">
        <w:rPr>
          <w:rFonts w:ascii="Times New Roman" w:hAnsi="Times New Roman" w:cs="Times New Roman"/>
          <w:sz w:val="24"/>
          <w:szCs w:val="24"/>
        </w:rPr>
        <w:t xml:space="preserve"> портрет композитора, компьютер, проектор, раздаточный материал, иллюстрации к уроку, видео презентация, образовательная игра</w:t>
      </w:r>
    </w:p>
    <w:p w14:paraId="520219C6" w14:textId="77777777" w:rsidR="00AD3E39" w:rsidRPr="003339F3" w:rsidRDefault="00AD3E39" w:rsidP="00AD3E39">
      <w:pPr>
        <w:spacing w:line="240" w:lineRule="atLeast"/>
        <w:contextualSpacing/>
        <w:rPr>
          <w:rFonts w:ascii="Times New Roman" w:hAnsi="Times New Roman" w:cs="Times New Roman"/>
          <w:b/>
          <w:sz w:val="24"/>
          <w:szCs w:val="24"/>
        </w:rPr>
      </w:pPr>
    </w:p>
    <w:p w14:paraId="35A3AAF4" w14:textId="3C97F335" w:rsidR="00AD3E39" w:rsidRPr="003339F3" w:rsidRDefault="00AD3E39" w:rsidP="00AD3E39">
      <w:pPr>
        <w:spacing w:line="240" w:lineRule="atLeast"/>
        <w:contextualSpacing/>
        <w:rPr>
          <w:rFonts w:ascii="Times New Roman" w:hAnsi="Times New Roman" w:cs="Times New Roman"/>
          <w:sz w:val="24"/>
          <w:szCs w:val="24"/>
        </w:rPr>
      </w:pPr>
      <w:r w:rsidRPr="003339F3">
        <w:rPr>
          <w:rFonts w:ascii="Times New Roman" w:hAnsi="Times New Roman" w:cs="Times New Roman"/>
          <w:b/>
          <w:sz w:val="24"/>
          <w:szCs w:val="24"/>
        </w:rPr>
        <w:t>Музыкальный материал:</w:t>
      </w:r>
      <w:r w:rsidRPr="003339F3">
        <w:rPr>
          <w:rFonts w:ascii="Times New Roman" w:hAnsi="Times New Roman" w:cs="Times New Roman"/>
          <w:sz w:val="24"/>
          <w:szCs w:val="24"/>
        </w:rPr>
        <w:t xml:space="preserve"> видео фрагмент из кинофильма </w:t>
      </w:r>
      <w:r w:rsidR="00F50CC2" w:rsidRPr="003339F3">
        <w:rPr>
          <w:rFonts w:ascii="Times New Roman" w:hAnsi="Times New Roman" w:cs="Times New Roman"/>
          <w:b/>
          <w:i/>
          <w:sz w:val="24"/>
          <w:szCs w:val="24"/>
        </w:rPr>
        <w:t>«Человек</w:t>
      </w:r>
      <w:r w:rsidRPr="003339F3">
        <w:rPr>
          <w:rFonts w:ascii="Times New Roman" w:hAnsi="Times New Roman" w:cs="Times New Roman"/>
          <w:b/>
          <w:i/>
          <w:sz w:val="24"/>
          <w:szCs w:val="24"/>
        </w:rPr>
        <w:t xml:space="preserve"> с Бульвара Капуцинов</w:t>
      </w:r>
      <w:r w:rsidRPr="003339F3">
        <w:rPr>
          <w:rFonts w:ascii="Times New Roman" w:hAnsi="Times New Roman" w:cs="Times New Roman"/>
          <w:sz w:val="24"/>
          <w:szCs w:val="24"/>
        </w:rPr>
        <w:t xml:space="preserve">»; видеофрагмент из кинофильма </w:t>
      </w:r>
      <w:r w:rsidR="00F50CC2" w:rsidRPr="003339F3">
        <w:rPr>
          <w:rFonts w:ascii="Times New Roman" w:hAnsi="Times New Roman" w:cs="Times New Roman"/>
          <w:b/>
          <w:i/>
          <w:sz w:val="24"/>
          <w:szCs w:val="24"/>
        </w:rPr>
        <w:t>«Последнее</w:t>
      </w:r>
      <w:r w:rsidRPr="003339F3">
        <w:rPr>
          <w:rFonts w:ascii="Times New Roman" w:hAnsi="Times New Roman" w:cs="Times New Roman"/>
          <w:b/>
          <w:i/>
          <w:sz w:val="24"/>
          <w:szCs w:val="24"/>
        </w:rPr>
        <w:t xml:space="preserve"> лето детства»</w:t>
      </w:r>
      <w:r w:rsidRPr="003339F3">
        <w:rPr>
          <w:rFonts w:ascii="Times New Roman" w:hAnsi="Times New Roman" w:cs="Times New Roman"/>
          <w:sz w:val="24"/>
          <w:szCs w:val="24"/>
        </w:rPr>
        <w:t xml:space="preserve">; видео фрагмент из кинофильма </w:t>
      </w:r>
      <w:proofErr w:type="gramStart"/>
      <w:r w:rsidRPr="003339F3">
        <w:rPr>
          <w:rFonts w:ascii="Times New Roman" w:hAnsi="Times New Roman" w:cs="Times New Roman"/>
          <w:b/>
          <w:i/>
          <w:sz w:val="24"/>
          <w:szCs w:val="24"/>
        </w:rPr>
        <w:t>« Весёлые</w:t>
      </w:r>
      <w:proofErr w:type="gramEnd"/>
      <w:r w:rsidRPr="003339F3">
        <w:rPr>
          <w:rFonts w:ascii="Times New Roman" w:hAnsi="Times New Roman" w:cs="Times New Roman"/>
          <w:b/>
          <w:i/>
          <w:sz w:val="24"/>
          <w:szCs w:val="24"/>
        </w:rPr>
        <w:t xml:space="preserve"> ребята»</w:t>
      </w:r>
      <w:r w:rsidRPr="003339F3">
        <w:rPr>
          <w:rFonts w:ascii="Times New Roman" w:hAnsi="Times New Roman" w:cs="Times New Roman"/>
          <w:sz w:val="24"/>
          <w:szCs w:val="24"/>
        </w:rPr>
        <w:t xml:space="preserve">; музыка из кинофильма </w:t>
      </w:r>
      <w:r w:rsidRPr="003339F3">
        <w:rPr>
          <w:rFonts w:ascii="Times New Roman" w:hAnsi="Times New Roman" w:cs="Times New Roman"/>
          <w:b/>
          <w:i/>
          <w:sz w:val="24"/>
          <w:szCs w:val="24"/>
        </w:rPr>
        <w:t>«Властелин колец»;</w:t>
      </w:r>
      <w:r w:rsidRPr="003339F3">
        <w:rPr>
          <w:rFonts w:ascii="Times New Roman" w:hAnsi="Times New Roman" w:cs="Times New Roman"/>
          <w:sz w:val="24"/>
          <w:szCs w:val="24"/>
        </w:rPr>
        <w:t xml:space="preserve"> </w:t>
      </w:r>
      <w:r w:rsidRPr="003339F3">
        <w:rPr>
          <w:rFonts w:ascii="Times New Roman" w:hAnsi="Times New Roman" w:cs="Times New Roman"/>
          <w:b/>
          <w:i/>
          <w:sz w:val="24"/>
          <w:szCs w:val="24"/>
        </w:rPr>
        <w:t>« Есть только миг»</w:t>
      </w:r>
      <w:r w:rsidRPr="003339F3">
        <w:rPr>
          <w:rFonts w:ascii="Times New Roman" w:hAnsi="Times New Roman" w:cs="Times New Roman"/>
          <w:sz w:val="24"/>
          <w:szCs w:val="24"/>
        </w:rPr>
        <w:t xml:space="preserve"> Александра Зацепина</w:t>
      </w:r>
    </w:p>
    <w:p w14:paraId="62E22D4D" w14:textId="77777777" w:rsidR="00AD3E39" w:rsidRPr="003339F3" w:rsidRDefault="00AD3E39" w:rsidP="00AD3E39">
      <w:pPr>
        <w:spacing w:line="240" w:lineRule="atLeast"/>
        <w:contextualSpacing/>
        <w:rPr>
          <w:rFonts w:ascii="Times New Roman" w:hAnsi="Times New Roman" w:cs="Times New Roman"/>
          <w:sz w:val="24"/>
          <w:szCs w:val="24"/>
        </w:rPr>
      </w:pPr>
    </w:p>
    <w:p w14:paraId="19F0DAEF" w14:textId="77777777" w:rsidR="00AD3E39" w:rsidRPr="003339F3" w:rsidRDefault="00AD3E39" w:rsidP="00AD3E39">
      <w:pPr>
        <w:spacing w:line="240" w:lineRule="atLeast"/>
        <w:contextualSpacing/>
        <w:rPr>
          <w:rFonts w:ascii="Times New Roman" w:hAnsi="Times New Roman" w:cs="Times New Roman"/>
          <w:b/>
          <w:bCs/>
          <w:sz w:val="24"/>
          <w:szCs w:val="24"/>
        </w:rPr>
      </w:pPr>
    </w:p>
    <w:p w14:paraId="480BD53F" w14:textId="77777777" w:rsidR="00AD3E39" w:rsidRPr="003339F3" w:rsidRDefault="00AD3E39" w:rsidP="00AD3E39">
      <w:pPr>
        <w:spacing w:line="240" w:lineRule="atLeast"/>
        <w:contextualSpacing/>
        <w:rPr>
          <w:rFonts w:ascii="Times New Roman" w:hAnsi="Times New Roman" w:cs="Times New Roman"/>
          <w:b/>
          <w:bCs/>
          <w:i/>
          <w:sz w:val="24"/>
          <w:szCs w:val="24"/>
        </w:rPr>
      </w:pPr>
      <w:r w:rsidRPr="003339F3">
        <w:rPr>
          <w:rFonts w:ascii="Times New Roman" w:hAnsi="Times New Roman" w:cs="Times New Roman"/>
          <w:b/>
          <w:bCs/>
          <w:sz w:val="24"/>
          <w:szCs w:val="24"/>
        </w:rPr>
        <w:t xml:space="preserve">Эпиграф урока: </w:t>
      </w:r>
      <w:r w:rsidRPr="003339F3">
        <w:rPr>
          <w:rFonts w:ascii="Times New Roman" w:hAnsi="Times New Roman" w:cs="Times New Roman"/>
          <w:b/>
          <w:bCs/>
          <w:i/>
          <w:sz w:val="24"/>
          <w:szCs w:val="24"/>
        </w:rPr>
        <w:t xml:space="preserve">«Музыка не только доставляет нам удовольствие. Она многому </w:t>
      </w:r>
    </w:p>
    <w:p w14:paraId="0900A43D" w14:textId="77777777" w:rsidR="00AD3E39" w:rsidRPr="003339F3" w:rsidRDefault="00AD3E39" w:rsidP="00AD3E39">
      <w:pPr>
        <w:spacing w:line="240" w:lineRule="atLeast"/>
        <w:contextualSpacing/>
        <w:rPr>
          <w:rFonts w:ascii="Times New Roman" w:hAnsi="Times New Roman" w:cs="Times New Roman"/>
          <w:b/>
          <w:bCs/>
          <w:i/>
          <w:sz w:val="24"/>
          <w:szCs w:val="24"/>
        </w:rPr>
      </w:pPr>
      <w:r w:rsidRPr="003339F3">
        <w:rPr>
          <w:rFonts w:ascii="Times New Roman" w:hAnsi="Times New Roman" w:cs="Times New Roman"/>
          <w:b/>
          <w:bCs/>
          <w:i/>
          <w:sz w:val="24"/>
          <w:szCs w:val="24"/>
        </w:rPr>
        <w:t xml:space="preserve">                               учит. Она, как книга, делает нас лучше, умнее, добрее».</w:t>
      </w:r>
    </w:p>
    <w:p w14:paraId="78A95D2C" w14:textId="77777777" w:rsidR="00AD3E39" w:rsidRPr="003339F3" w:rsidRDefault="00AD3E39" w:rsidP="00AD3E39">
      <w:pPr>
        <w:spacing w:line="240" w:lineRule="atLeast"/>
        <w:contextualSpacing/>
        <w:rPr>
          <w:rFonts w:ascii="Times New Roman" w:hAnsi="Times New Roman" w:cs="Times New Roman"/>
          <w:b/>
          <w:i/>
          <w:sz w:val="24"/>
          <w:szCs w:val="24"/>
        </w:rPr>
      </w:pPr>
      <w:r w:rsidRPr="003339F3">
        <w:rPr>
          <w:rFonts w:ascii="Times New Roman" w:hAnsi="Times New Roman" w:cs="Times New Roman"/>
          <w:b/>
          <w:i/>
          <w:sz w:val="24"/>
          <w:szCs w:val="24"/>
        </w:rPr>
        <w:t xml:space="preserve">                                                                                                                    Д. Б. </w:t>
      </w:r>
      <w:proofErr w:type="spellStart"/>
      <w:r w:rsidRPr="003339F3">
        <w:rPr>
          <w:rFonts w:ascii="Times New Roman" w:hAnsi="Times New Roman" w:cs="Times New Roman"/>
          <w:b/>
          <w:i/>
          <w:sz w:val="24"/>
          <w:szCs w:val="24"/>
        </w:rPr>
        <w:t>Кабалевский</w:t>
      </w:r>
      <w:proofErr w:type="spellEnd"/>
    </w:p>
    <w:p w14:paraId="146856D9" w14:textId="77777777" w:rsidR="00AD3E39" w:rsidRPr="003339F3" w:rsidRDefault="00AD3E39" w:rsidP="00AD3E39">
      <w:pPr>
        <w:spacing w:line="240" w:lineRule="atLeast"/>
        <w:contextualSpacing/>
        <w:rPr>
          <w:rFonts w:ascii="Times New Roman" w:hAnsi="Times New Roman" w:cs="Times New Roman"/>
          <w:sz w:val="24"/>
          <w:szCs w:val="24"/>
        </w:rPr>
      </w:pPr>
    </w:p>
    <w:p w14:paraId="18593255" w14:textId="77777777" w:rsidR="00A81675" w:rsidRPr="003339F3" w:rsidRDefault="00A81675" w:rsidP="00A81675">
      <w:pPr>
        <w:spacing w:line="240" w:lineRule="atLeast"/>
        <w:contextualSpacing/>
        <w:rPr>
          <w:rFonts w:ascii="Times New Roman" w:hAnsi="Times New Roman" w:cs="Times New Roman"/>
          <w:b/>
          <w:sz w:val="24"/>
          <w:szCs w:val="24"/>
        </w:rPr>
      </w:pPr>
      <w:r w:rsidRPr="003339F3">
        <w:rPr>
          <w:rFonts w:ascii="Times New Roman" w:hAnsi="Times New Roman" w:cs="Times New Roman"/>
          <w:b/>
          <w:sz w:val="24"/>
          <w:szCs w:val="24"/>
        </w:rPr>
        <w:t>Ход урока:</w:t>
      </w:r>
    </w:p>
    <w:p w14:paraId="30ECA73E" w14:textId="77777777" w:rsidR="00A81675" w:rsidRPr="003339F3" w:rsidRDefault="00A81675" w:rsidP="00A81675">
      <w:pPr>
        <w:spacing w:line="240" w:lineRule="atLeast"/>
        <w:contextualSpacing/>
        <w:rPr>
          <w:rFonts w:ascii="Times New Roman" w:hAnsi="Times New Roman" w:cs="Times New Roman"/>
          <w:b/>
          <w:sz w:val="24"/>
          <w:szCs w:val="24"/>
        </w:rPr>
      </w:pPr>
    </w:p>
    <w:p w14:paraId="7B6CA763" w14:textId="207BE264" w:rsidR="00AD3E39" w:rsidRDefault="00A81675" w:rsidP="00CA38E0">
      <w:pPr>
        <w:jc w:val="both"/>
        <w:rPr>
          <w:rFonts w:ascii="Times New Roman" w:hAnsi="Times New Roman" w:cs="Times New Roman"/>
          <w:b/>
          <w:sz w:val="24"/>
          <w:szCs w:val="24"/>
        </w:rPr>
      </w:pPr>
      <w:r w:rsidRPr="003339F3">
        <w:rPr>
          <w:rFonts w:ascii="Times New Roman" w:hAnsi="Times New Roman" w:cs="Times New Roman"/>
          <w:b/>
          <w:sz w:val="24"/>
          <w:szCs w:val="24"/>
        </w:rPr>
        <w:t>Этапы урока</w:t>
      </w:r>
      <w:r>
        <w:rPr>
          <w:rFonts w:ascii="Times New Roman" w:hAnsi="Times New Roman" w:cs="Times New Roman"/>
          <w:b/>
          <w:sz w:val="24"/>
          <w:szCs w:val="24"/>
        </w:rPr>
        <w:t>.</w:t>
      </w:r>
      <w:r w:rsidRPr="00A81675">
        <w:rPr>
          <w:rFonts w:ascii="Times New Roman" w:hAnsi="Times New Roman" w:cs="Times New Roman"/>
          <w:b/>
          <w:sz w:val="24"/>
          <w:szCs w:val="24"/>
        </w:rPr>
        <w:t xml:space="preserve"> </w:t>
      </w:r>
      <w:r w:rsidRPr="003339F3">
        <w:rPr>
          <w:rFonts w:ascii="Times New Roman" w:hAnsi="Times New Roman" w:cs="Times New Roman"/>
          <w:b/>
          <w:sz w:val="24"/>
          <w:szCs w:val="24"/>
        </w:rPr>
        <w:t>Содержание деятельности</w:t>
      </w:r>
      <w:r>
        <w:rPr>
          <w:rFonts w:ascii="Times New Roman" w:hAnsi="Times New Roman" w:cs="Times New Roman"/>
          <w:b/>
          <w:sz w:val="24"/>
          <w:szCs w:val="24"/>
        </w:rPr>
        <w:t>.</w:t>
      </w:r>
    </w:p>
    <w:p w14:paraId="4BA8E048" w14:textId="20E8F3AD" w:rsidR="00A81675" w:rsidRDefault="00A81675" w:rsidP="00CA38E0">
      <w:pPr>
        <w:jc w:val="both"/>
        <w:rPr>
          <w:rFonts w:ascii="Times New Roman" w:hAnsi="Times New Roman" w:cs="Times New Roman"/>
          <w:b/>
          <w:color w:val="000000" w:themeColor="text1"/>
          <w:sz w:val="24"/>
          <w:szCs w:val="24"/>
        </w:rPr>
      </w:pPr>
      <w:r w:rsidRPr="003339F3">
        <w:rPr>
          <w:rFonts w:ascii="Times New Roman" w:hAnsi="Times New Roman" w:cs="Times New Roman"/>
          <w:b/>
          <w:color w:val="000000" w:themeColor="text1"/>
          <w:sz w:val="24"/>
          <w:szCs w:val="24"/>
          <w:lang w:val="en-US"/>
        </w:rPr>
        <w:t>I</w:t>
      </w:r>
      <w:r w:rsidRPr="003339F3">
        <w:rPr>
          <w:rFonts w:ascii="Times New Roman" w:hAnsi="Times New Roman" w:cs="Times New Roman"/>
          <w:b/>
          <w:color w:val="000000" w:themeColor="text1"/>
          <w:sz w:val="24"/>
          <w:szCs w:val="24"/>
        </w:rPr>
        <w:t>.Организационный момент</w:t>
      </w:r>
      <w:r>
        <w:rPr>
          <w:rFonts w:ascii="Times New Roman" w:hAnsi="Times New Roman" w:cs="Times New Roman"/>
          <w:b/>
          <w:color w:val="000000" w:themeColor="text1"/>
          <w:sz w:val="24"/>
          <w:szCs w:val="24"/>
        </w:rPr>
        <w:t>.</w:t>
      </w:r>
      <w:r w:rsidRPr="00A81675">
        <w:rPr>
          <w:rFonts w:ascii="Times New Roman" w:hAnsi="Times New Roman" w:cs="Times New Roman"/>
          <w:b/>
          <w:color w:val="000000" w:themeColor="text1"/>
          <w:sz w:val="24"/>
          <w:szCs w:val="24"/>
        </w:rPr>
        <w:t xml:space="preserve"> </w:t>
      </w:r>
      <w:r w:rsidRPr="003339F3">
        <w:rPr>
          <w:rFonts w:ascii="Times New Roman" w:hAnsi="Times New Roman" w:cs="Times New Roman"/>
          <w:b/>
          <w:color w:val="000000" w:themeColor="text1"/>
          <w:sz w:val="24"/>
          <w:szCs w:val="24"/>
        </w:rPr>
        <w:t>Музыкальное приветствие</w:t>
      </w:r>
      <w:r>
        <w:rPr>
          <w:rFonts w:ascii="Times New Roman" w:hAnsi="Times New Roman" w:cs="Times New Roman"/>
          <w:b/>
          <w:color w:val="000000" w:themeColor="text1"/>
          <w:sz w:val="24"/>
          <w:szCs w:val="24"/>
        </w:rPr>
        <w:t>.</w:t>
      </w:r>
    </w:p>
    <w:p w14:paraId="54687EBA" w14:textId="77777777" w:rsidR="00A81675" w:rsidRPr="003339F3" w:rsidRDefault="00A81675" w:rsidP="00A81675">
      <w:pPr>
        <w:jc w:val="both"/>
        <w:rPr>
          <w:rFonts w:ascii="Times New Roman" w:hAnsi="Times New Roman" w:cs="Times New Roman"/>
          <w:color w:val="000000" w:themeColor="text1"/>
          <w:sz w:val="24"/>
          <w:szCs w:val="24"/>
        </w:rPr>
      </w:pPr>
      <w:r w:rsidRPr="00A81675">
        <w:rPr>
          <w:rFonts w:ascii="Times New Roman" w:hAnsi="Times New Roman" w:cs="Times New Roman"/>
          <w:b/>
          <w:sz w:val="24"/>
          <w:szCs w:val="24"/>
        </w:rPr>
        <w:t>2</w:t>
      </w:r>
      <w:r w:rsidRPr="003339F3">
        <w:rPr>
          <w:rFonts w:ascii="Times New Roman" w:hAnsi="Times New Roman" w:cs="Times New Roman"/>
          <w:b/>
          <w:sz w:val="24"/>
          <w:szCs w:val="24"/>
        </w:rPr>
        <w:t>.Актуализация опорных знаний</w:t>
      </w:r>
    </w:p>
    <w:p w14:paraId="225BF046" w14:textId="77777777" w:rsidR="00406450" w:rsidRDefault="00A81675" w:rsidP="00A81675">
      <w:pPr>
        <w:spacing w:line="240" w:lineRule="atLeast"/>
        <w:contextualSpacing/>
      </w:pPr>
      <w:r w:rsidRPr="003339F3">
        <w:rPr>
          <w:rFonts w:ascii="Times New Roman" w:hAnsi="Times New Roman" w:cs="Times New Roman"/>
          <w:b/>
          <w:sz w:val="24"/>
          <w:szCs w:val="24"/>
        </w:rPr>
        <w:lastRenderedPageBreak/>
        <w:t>Учитель</w:t>
      </w:r>
      <w:r w:rsidRPr="003339F3">
        <w:rPr>
          <w:rFonts w:ascii="Times New Roman" w:hAnsi="Times New Roman" w:cs="Times New Roman"/>
          <w:sz w:val="24"/>
          <w:szCs w:val="24"/>
        </w:rPr>
        <w:t>:</w:t>
      </w:r>
    </w:p>
    <w:p w14:paraId="1EC79D81" w14:textId="3C1D71D7" w:rsidR="00A81675" w:rsidRPr="003339F3" w:rsidRDefault="00A81675" w:rsidP="00406450">
      <w:pPr>
        <w:spacing w:line="240" w:lineRule="atLeast"/>
        <w:ind w:firstLine="708"/>
        <w:contextualSpacing/>
        <w:rPr>
          <w:rFonts w:ascii="Times New Roman" w:hAnsi="Times New Roman" w:cs="Times New Roman"/>
          <w:sz w:val="24"/>
          <w:szCs w:val="24"/>
        </w:rPr>
      </w:pPr>
      <w:r w:rsidRPr="003339F3">
        <w:rPr>
          <w:rFonts w:ascii="Times New Roman" w:hAnsi="Times New Roman" w:cs="Times New Roman"/>
          <w:sz w:val="24"/>
          <w:szCs w:val="24"/>
        </w:rPr>
        <w:t xml:space="preserve"> Урок мы начнем с игры, знания, полученные на предыдущих уроках, помогут раскрыть символ нашего сегодняшнего диалога.</w:t>
      </w:r>
    </w:p>
    <w:p w14:paraId="6AF2221F" w14:textId="6DF431BB" w:rsidR="00A81675" w:rsidRPr="003339F3" w:rsidRDefault="00A81675" w:rsidP="00A81675">
      <w:pPr>
        <w:spacing w:line="240" w:lineRule="atLeast"/>
        <w:contextualSpacing/>
        <w:rPr>
          <w:rFonts w:ascii="Times New Roman" w:hAnsi="Times New Roman" w:cs="Times New Roman"/>
          <w:b/>
          <w:color w:val="FF0000"/>
          <w:sz w:val="24"/>
          <w:szCs w:val="24"/>
        </w:rPr>
      </w:pPr>
      <w:r w:rsidRPr="003339F3">
        <w:rPr>
          <w:rFonts w:ascii="Times New Roman" w:hAnsi="Times New Roman" w:cs="Times New Roman"/>
          <w:b/>
          <w:color w:val="FF0000"/>
          <w:sz w:val="24"/>
          <w:szCs w:val="24"/>
        </w:rPr>
        <w:t>Слайд№1.</w:t>
      </w:r>
    </w:p>
    <w:p w14:paraId="6613EB4E" w14:textId="4719C975" w:rsidR="00A81675" w:rsidRPr="003339F3" w:rsidRDefault="00A81675" w:rsidP="00A81675">
      <w:pPr>
        <w:spacing w:line="240" w:lineRule="atLeast"/>
        <w:contextualSpacing/>
        <w:rPr>
          <w:rFonts w:ascii="Times New Roman" w:hAnsi="Times New Roman" w:cs="Times New Roman"/>
          <w:b/>
          <w:sz w:val="24"/>
          <w:szCs w:val="24"/>
        </w:rPr>
      </w:pPr>
      <w:r>
        <w:rPr>
          <w:noProof/>
        </w:rPr>
        <w:drawing>
          <wp:anchor distT="0" distB="0" distL="114300" distR="114300" simplePos="0" relativeHeight="251698176" behindDoc="0" locked="0" layoutInCell="1" allowOverlap="1" wp14:anchorId="6DD63849" wp14:editId="4455D80E">
            <wp:simplePos x="0" y="0"/>
            <wp:positionH relativeFrom="margin">
              <wp:posOffset>4206240</wp:posOffset>
            </wp:positionH>
            <wp:positionV relativeFrom="margin">
              <wp:posOffset>622935</wp:posOffset>
            </wp:positionV>
            <wp:extent cx="1829435" cy="1190625"/>
            <wp:effectExtent l="0" t="0" r="0" b="0"/>
            <wp:wrapSquare wrapText="bothSides"/>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1829435" cy="119062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5104" behindDoc="0" locked="0" layoutInCell="1" allowOverlap="1" wp14:anchorId="05CC3502" wp14:editId="2C4E6648">
            <wp:simplePos x="0" y="0"/>
            <wp:positionH relativeFrom="margin">
              <wp:posOffset>2015490</wp:posOffset>
            </wp:positionH>
            <wp:positionV relativeFrom="margin">
              <wp:posOffset>603885</wp:posOffset>
            </wp:positionV>
            <wp:extent cx="2057400" cy="1219200"/>
            <wp:effectExtent l="0" t="0" r="0" b="0"/>
            <wp:wrapSquare wrapText="bothSides"/>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2057400" cy="1219200"/>
                    </a:xfrm>
                    <a:prstGeom prst="rect">
                      <a:avLst/>
                    </a:prstGeom>
                  </pic:spPr>
                </pic:pic>
              </a:graphicData>
            </a:graphic>
            <wp14:sizeRelH relativeFrom="margin">
              <wp14:pctWidth>0</wp14:pctWidth>
            </wp14:sizeRelH>
            <wp14:sizeRelV relativeFrom="margin">
              <wp14:pctHeight>0</wp14:pctHeight>
            </wp14:sizeRelV>
          </wp:anchor>
        </w:drawing>
      </w:r>
      <w:r w:rsidRPr="003339F3">
        <w:rPr>
          <w:rFonts w:ascii="Times New Roman" w:hAnsi="Times New Roman" w:cs="Times New Roman"/>
          <w:b/>
          <w:sz w:val="24"/>
          <w:szCs w:val="24"/>
        </w:rPr>
        <w:t>Образовательная игра.</w:t>
      </w:r>
    </w:p>
    <w:p w14:paraId="25370CD8" w14:textId="17C42943" w:rsidR="00A81675" w:rsidRPr="003339F3" w:rsidRDefault="00A81675" w:rsidP="00A81675">
      <w:pPr>
        <w:spacing w:line="240" w:lineRule="atLeast"/>
        <w:contextualSpacing/>
        <w:rPr>
          <w:rFonts w:ascii="Times New Roman" w:hAnsi="Times New Roman" w:cs="Times New Roman"/>
          <w:b/>
          <w:sz w:val="24"/>
          <w:szCs w:val="24"/>
        </w:rPr>
      </w:pPr>
      <w:r w:rsidRPr="003339F3">
        <w:rPr>
          <w:rFonts w:ascii="Times New Roman" w:hAnsi="Times New Roman" w:cs="Times New Roman"/>
          <w:b/>
          <w:sz w:val="24"/>
          <w:szCs w:val="24"/>
        </w:rPr>
        <w:t>1.Романс.</w:t>
      </w:r>
    </w:p>
    <w:p w14:paraId="4BF47776" w14:textId="6D365756" w:rsidR="00A81675" w:rsidRPr="003339F3" w:rsidRDefault="00A81675" w:rsidP="00A81675">
      <w:pPr>
        <w:spacing w:line="240" w:lineRule="atLeast"/>
        <w:contextualSpacing/>
        <w:rPr>
          <w:rFonts w:ascii="Times New Roman" w:hAnsi="Times New Roman" w:cs="Times New Roman"/>
          <w:b/>
          <w:sz w:val="24"/>
          <w:szCs w:val="24"/>
        </w:rPr>
      </w:pPr>
      <w:r w:rsidRPr="003339F3">
        <w:rPr>
          <w:rFonts w:ascii="Times New Roman" w:hAnsi="Times New Roman" w:cs="Times New Roman"/>
          <w:b/>
          <w:sz w:val="24"/>
          <w:szCs w:val="24"/>
        </w:rPr>
        <w:t>2.Балет.</w:t>
      </w:r>
    </w:p>
    <w:p w14:paraId="7C97BE28" w14:textId="10AA50AA" w:rsidR="00A81675" w:rsidRPr="003339F3" w:rsidRDefault="00A81675" w:rsidP="00A81675">
      <w:pPr>
        <w:spacing w:line="240" w:lineRule="atLeast"/>
        <w:contextualSpacing/>
        <w:rPr>
          <w:rFonts w:ascii="Times New Roman" w:hAnsi="Times New Roman" w:cs="Times New Roman"/>
          <w:b/>
          <w:sz w:val="24"/>
          <w:szCs w:val="24"/>
        </w:rPr>
      </w:pPr>
      <w:r w:rsidRPr="003339F3">
        <w:rPr>
          <w:rFonts w:ascii="Times New Roman" w:hAnsi="Times New Roman" w:cs="Times New Roman"/>
          <w:b/>
          <w:sz w:val="24"/>
          <w:szCs w:val="24"/>
        </w:rPr>
        <w:t>3.Концерт.</w:t>
      </w:r>
    </w:p>
    <w:p w14:paraId="646711FE" w14:textId="6C65ED99" w:rsidR="00A81675" w:rsidRPr="003339F3" w:rsidRDefault="00A81675" w:rsidP="00A81675">
      <w:pPr>
        <w:spacing w:line="240" w:lineRule="atLeast"/>
        <w:contextualSpacing/>
        <w:rPr>
          <w:rFonts w:ascii="Times New Roman" w:hAnsi="Times New Roman" w:cs="Times New Roman"/>
          <w:b/>
          <w:sz w:val="24"/>
          <w:szCs w:val="24"/>
        </w:rPr>
      </w:pPr>
      <w:r w:rsidRPr="003339F3">
        <w:rPr>
          <w:rFonts w:ascii="Times New Roman" w:hAnsi="Times New Roman" w:cs="Times New Roman"/>
          <w:b/>
          <w:sz w:val="24"/>
          <w:szCs w:val="24"/>
        </w:rPr>
        <w:t>4.Симфония.</w:t>
      </w:r>
    </w:p>
    <w:p w14:paraId="612A3B14" w14:textId="15F16A41" w:rsidR="00A81675" w:rsidRPr="003339F3" w:rsidRDefault="00A81675" w:rsidP="00A81675">
      <w:pPr>
        <w:spacing w:line="240" w:lineRule="atLeast"/>
        <w:contextualSpacing/>
        <w:rPr>
          <w:rFonts w:ascii="Times New Roman" w:hAnsi="Times New Roman" w:cs="Times New Roman"/>
          <w:b/>
          <w:sz w:val="24"/>
          <w:szCs w:val="24"/>
        </w:rPr>
      </w:pPr>
      <w:r w:rsidRPr="003339F3">
        <w:rPr>
          <w:rFonts w:ascii="Times New Roman" w:hAnsi="Times New Roman" w:cs="Times New Roman"/>
          <w:b/>
          <w:sz w:val="24"/>
          <w:szCs w:val="24"/>
        </w:rPr>
        <w:t>5.Художественный образ.</w:t>
      </w:r>
    </w:p>
    <w:p w14:paraId="2C294722" w14:textId="0E3DEA5C" w:rsidR="00A81675" w:rsidRPr="003339F3" w:rsidRDefault="00A81675" w:rsidP="00A81675">
      <w:pPr>
        <w:spacing w:line="240" w:lineRule="atLeast"/>
        <w:contextualSpacing/>
        <w:rPr>
          <w:rFonts w:ascii="Times New Roman" w:hAnsi="Times New Roman" w:cs="Times New Roman"/>
          <w:b/>
          <w:sz w:val="24"/>
          <w:szCs w:val="24"/>
        </w:rPr>
      </w:pPr>
      <w:r w:rsidRPr="003339F3">
        <w:rPr>
          <w:rFonts w:ascii="Times New Roman" w:hAnsi="Times New Roman" w:cs="Times New Roman"/>
          <w:b/>
          <w:sz w:val="24"/>
          <w:szCs w:val="24"/>
        </w:rPr>
        <w:t>6.Вокальная музыка.</w:t>
      </w:r>
    </w:p>
    <w:p w14:paraId="469AA729" w14:textId="4C2A71A0" w:rsidR="00A81675" w:rsidRPr="003339F3" w:rsidRDefault="00A81675" w:rsidP="00A81675">
      <w:pPr>
        <w:spacing w:line="240" w:lineRule="atLeast"/>
        <w:contextualSpacing/>
        <w:rPr>
          <w:rFonts w:ascii="Times New Roman" w:hAnsi="Times New Roman" w:cs="Times New Roman"/>
          <w:b/>
          <w:sz w:val="24"/>
          <w:szCs w:val="24"/>
        </w:rPr>
      </w:pPr>
      <w:r w:rsidRPr="003339F3">
        <w:rPr>
          <w:rFonts w:ascii="Times New Roman" w:hAnsi="Times New Roman" w:cs="Times New Roman"/>
          <w:b/>
          <w:sz w:val="24"/>
          <w:szCs w:val="24"/>
        </w:rPr>
        <w:t>7.Увертюра.</w:t>
      </w:r>
    </w:p>
    <w:p w14:paraId="23D8EF7E" w14:textId="5480B7E9" w:rsidR="00A81675" w:rsidRDefault="00A81675" w:rsidP="00A81675">
      <w:pPr>
        <w:jc w:val="both"/>
        <w:rPr>
          <w:rFonts w:ascii="Times New Roman" w:hAnsi="Times New Roman" w:cs="Times New Roman"/>
          <w:b/>
          <w:sz w:val="24"/>
          <w:szCs w:val="24"/>
        </w:rPr>
      </w:pPr>
      <w:r w:rsidRPr="003339F3">
        <w:rPr>
          <w:rFonts w:ascii="Times New Roman" w:hAnsi="Times New Roman" w:cs="Times New Roman"/>
          <w:b/>
          <w:sz w:val="24"/>
          <w:szCs w:val="24"/>
        </w:rPr>
        <w:t>8.Пантомима</w:t>
      </w:r>
    </w:p>
    <w:p w14:paraId="691C3DC2" w14:textId="19B1E317" w:rsidR="00A81675" w:rsidRPr="00202365" w:rsidRDefault="00A81675" w:rsidP="00A81675">
      <w:pPr>
        <w:jc w:val="both"/>
        <w:rPr>
          <w:rFonts w:ascii="Times New Roman" w:hAnsi="Times New Roman" w:cs="Times New Roman"/>
          <w:sz w:val="28"/>
          <w:szCs w:val="28"/>
        </w:rPr>
      </w:pPr>
      <w:r w:rsidRPr="003339F3">
        <w:rPr>
          <w:rFonts w:ascii="Times New Roman" w:hAnsi="Times New Roman" w:cs="Times New Roman"/>
          <w:b/>
          <w:sz w:val="24"/>
          <w:szCs w:val="24"/>
        </w:rPr>
        <w:t>3.Постановка цели и задач урока. Мотивация учебной деятельности учащихся</w:t>
      </w:r>
      <w:r>
        <w:rPr>
          <w:rFonts w:ascii="Times New Roman" w:hAnsi="Times New Roman" w:cs="Times New Roman"/>
          <w:b/>
          <w:sz w:val="24"/>
          <w:szCs w:val="24"/>
        </w:rPr>
        <w:t>.</w:t>
      </w:r>
    </w:p>
    <w:p w14:paraId="314BE580" w14:textId="77777777" w:rsidR="00406450" w:rsidRDefault="00CA38E0" w:rsidP="0092475A">
      <w:pPr>
        <w:spacing w:line="240" w:lineRule="atLeast"/>
        <w:contextualSpacing/>
        <w:rPr>
          <w:b/>
        </w:rPr>
      </w:pPr>
      <w:r>
        <w:rPr>
          <w:rFonts w:ascii="Times New Roman" w:eastAsia="Calibri" w:hAnsi="Times New Roman" w:cs="Times New Roman"/>
          <w:i/>
          <w:color w:val="000000"/>
          <w:spacing w:val="-4"/>
          <w:sz w:val="28"/>
          <w:szCs w:val="28"/>
        </w:rPr>
        <w:t xml:space="preserve">  </w:t>
      </w:r>
      <w:r w:rsidR="0092475A" w:rsidRPr="003339F3">
        <w:rPr>
          <w:rFonts w:ascii="Times New Roman" w:hAnsi="Times New Roman" w:cs="Times New Roman"/>
          <w:b/>
          <w:sz w:val="24"/>
          <w:szCs w:val="24"/>
        </w:rPr>
        <w:t xml:space="preserve">Учитель: </w:t>
      </w:r>
    </w:p>
    <w:p w14:paraId="6B28BCD0" w14:textId="1F0C2DF5" w:rsidR="0092475A" w:rsidRPr="00406450" w:rsidRDefault="0092475A" w:rsidP="0092475A">
      <w:pPr>
        <w:spacing w:line="240" w:lineRule="atLeast"/>
        <w:contextualSpacing/>
        <w:rPr>
          <w:rFonts w:ascii="Times New Roman" w:hAnsi="Times New Roman" w:cs="Times New Roman"/>
          <w:b/>
          <w:sz w:val="24"/>
          <w:szCs w:val="24"/>
        </w:rPr>
      </w:pPr>
      <w:r w:rsidRPr="003339F3">
        <w:rPr>
          <w:rFonts w:ascii="Times New Roman" w:hAnsi="Times New Roman" w:cs="Times New Roman"/>
          <w:sz w:val="24"/>
          <w:szCs w:val="24"/>
        </w:rPr>
        <w:t>Что изображено на экране?</w:t>
      </w:r>
    </w:p>
    <w:p w14:paraId="14E0663C" w14:textId="77777777" w:rsidR="0092475A" w:rsidRPr="003339F3" w:rsidRDefault="0092475A" w:rsidP="0092475A">
      <w:pPr>
        <w:spacing w:line="240" w:lineRule="atLeast"/>
        <w:contextualSpacing/>
        <w:rPr>
          <w:rFonts w:ascii="Times New Roman" w:hAnsi="Times New Roman" w:cs="Times New Roman"/>
          <w:sz w:val="24"/>
          <w:szCs w:val="24"/>
        </w:rPr>
      </w:pPr>
      <w:r w:rsidRPr="003339F3">
        <w:rPr>
          <w:rFonts w:ascii="Times New Roman" w:hAnsi="Times New Roman" w:cs="Times New Roman"/>
          <w:sz w:val="24"/>
          <w:szCs w:val="24"/>
        </w:rPr>
        <w:t>О чём пойдет сегодня наш разговор?</w:t>
      </w:r>
    </w:p>
    <w:p w14:paraId="7FBECA35" w14:textId="77777777" w:rsidR="0092475A" w:rsidRPr="003339F3" w:rsidRDefault="0092475A" w:rsidP="0092475A">
      <w:pPr>
        <w:spacing w:line="240" w:lineRule="atLeast"/>
        <w:contextualSpacing/>
        <w:rPr>
          <w:rFonts w:ascii="Times New Roman" w:hAnsi="Times New Roman" w:cs="Times New Roman"/>
          <w:sz w:val="24"/>
          <w:szCs w:val="24"/>
        </w:rPr>
      </w:pPr>
      <w:r w:rsidRPr="003339F3">
        <w:rPr>
          <w:rFonts w:ascii="Times New Roman" w:hAnsi="Times New Roman" w:cs="Times New Roman"/>
          <w:sz w:val="24"/>
          <w:szCs w:val="24"/>
        </w:rPr>
        <w:t xml:space="preserve">Почему на уроке </w:t>
      </w:r>
      <w:proofErr w:type="gramStart"/>
      <w:r w:rsidRPr="003339F3">
        <w:rPr>
          <w:rFonts w:ascii="Times New Roman" w:hAnsi="Times New Roman" w:cs="Times New Roman"/>
          <w:sz w:val="24"/>
          <w:szCs w:val="24"/>
        </w:rPr>
        <w:t>музыке  мы</w:t>
      </w:r>
      <w:proofErr w:type="gramEnd"/>
      <w:r w:rsidRPr="003339F3">
        <w:rPr>
          <w:rFonts w:ascii="Times New Roman" w:hAnsi="Times New Roman" w:cs="Times New Roman"/>
          <w:sz w:val="24"/>
          <w:szCs w:val="24"/>
        </w:rPr>
        <w:t xml:space="preserve"> будем говорить о кино?</w:t>
      </w:r>
    </w:p>
    <w:p w14:paraId="55605F38" w14:textId="77777777" w:rsidR="0092475A" w:rsidRPr="003339F3" w:rsidRDefault="0092475A" w:rsidP="0092475A">
      <w:pPr>
        <w:spacing w:line="240" w:lineRule="atLeast"/>
        <w:contextualSpacing/>
        <w:rPr>
          <w:rFonts w:ascii="Times New Roman" w:hAnsi="Times New Roman" w:cs="Times New Roman"/>
          <w:b/>
          <w:sz w:val="24"/>
          <w:szCs w:val="24"/>
        </w:rPr>
      </w:pPr>
      <w:r w:rsidRPr="003339F3">
        <w:rPr>
          <w:rFonts w:ascii="Times New Roman" w:hAnsi="Times New Roman" w:cs="Times New Roman"/>
          <w:b/>
          <w:sz w:val="24"/>
          <w:szCs w:val="24"/>
        </w:rPr>
        <w:t>Ответ детей:</w:t>
      </w:r>
    </w:p>
    <w:p w14:paraId="6D31CCDF" w14:textId="77777777" w:rsidR="0092475A" w:rsidRPr="003339F3" w:rsidRDefault="0092475A" w:rsidP="0092475A">
      <w:pPr>
        <w:spacing w:line="240" w:lineRule="atLeast"/>
        <w:contextualSpacing/>
        <w:rPr>
          <w:rFonts w:ascii="Times New Roman" w:hAnsi="Times New Roman" w:cs="Times New Roman"/>
          <w:sz w:val="24"/>
          <w:szCs w:val="24"/>
        </w:rPr>
      </w:pPr>
      <w:r w:rsidRPr="003339F3">
        <w:rPr>
          <w:rFonts w:ascii="Times New Roman" w:hAnsi="Times New Roman" w:cs="Times New Roman"/>
          <w:sz w:val="24"/>
          <w:szCs w:val="24"/>
        </w:rPr>
        <w:t>Мы сегодня будем говорить о кино. Зачем нужна музыка в кино, какого её значение.</w:t>
      </w:r>
    </w:p>
    <w:p w14:paraId="2A8D6593" w14:textId="77777777" w:rsidR="0092475A" w:rsidRPr="003339F3" w:rsidRDefault="0092475A" w:rsidP="0092475A">
      <w:pPr>
        <w:spacing w:line="240" w:lineRule="atLeast"/>
        <w:contextualSpacing/>
        <w:rPr>
          <w:rFonts w:ascii="Times New Roman" w:hAnsi="Times New Roman" w:cs="Times New Roman"/>
          <w:b/>
          <w:color w:val="FF0000"/>
          <w:sz w:val="24"/>
          <w:szCs w:val="24"/>
        </w:rPr>
      </w:pPr>
      <w:r w:rsidRPr="003339F3">
        <w:rPr>
          <w:rFonts w:ascii="Times New Roman" w:hAnsi="Times New Roman" w:cs="Times New Roman"/>
          <w:b/>
          <w:color w:val="FF0000"/>
          <w:sz w:val="24"/>
          <w:szCs w:val="24"/>
        </w:rPr>
        <w:t>Слайд№1.</w:t>
      </w:r>
    </w:p>
    <w:p w14:paraId="0D7E74DF" w14:textId="77777777" w:rsidR="0092475A" w:rsidRPr="003339F3" w:rsidRDefault="0092475A" w:rsidP="0092475A">
      <w:pPr>
        <w:spacing w:line="240" w:lineRule="atLeast"/>
        <w:contextualSpacing/>
        <w:rPr>
          <w:rFonts w:ascii="Times New Roman" w:hAnsi="Times New Roman" w:cs="Times New Roman"/>
          <w:b/>
          <w:sz w:val="24"/>
          <w:szCs w:val="24"/>
        </w:rPr>
      </w:pPr>
      <w:r w:rsidRPr="003339F3">
        <w:rPr>
          <w:rFonts w:ascii="Times New Roman" w:hAnsi="Times New Roman" w:cs="Times New Roman"/>
          <w:b/>
          <w:sz w:val="24"/>
          <w:szCs w:val="24"/>
        </w:rPr>
        <w:t>Учитель:</w:t>
      </w:r>
    </w:p>
    <w:p w14:paraId="475658E4" w14:textId="77777777" w:rsidR="0092475A" w:rsidRPr="003339F3" w:rsidRDefault="0092475A" w:rsidP="00406450">
      <w:pPr>
        <w:spacing w:line="240" w:lineRule="atLeast"/>
        <w:ind w:firstLine="708"/>
        <w:contextualSpacing/>
        <w:rPr>
          <w:rFonts w:ascii="Times New Roman" w:hAnsi="Times New Roman" w:cs="Times New Roman"/>
          <w:sz w:val="24"/>
          <w:szCs w:val="24"/>
        </w:rPr>
      </w:pPr>
      <w:r w:rsidRPr="003339F3">
        <w:rPr>
          <w:rFonts w:ascii="Times New Roman" w:hAnsi="Times New Roman" w:cs="Times New Roman"/>
          <w:sz w:val="24"/>
          <w:szCs w:val="24"/>
        </w:rPr>
        <w:t>На основе ваших ответов постарайтесь сформулировать цель сегодняшнего урока.</w:t>
      </w:r>
    </w:p>
    <w:p w14:paraId="569D006A" w14:textId="77777777" w:rsidR="0092475A" w:rsidRPr="003339F3" w:rsidRDefault="0092475A" w:rsidP="0092475A">
      <w:pPr>
        <w:spacing w:line="240" w:lineRule="atLeast"/>
        <w:contextualSpacing/>
        <w:rPr>
          <w:rFonts w:ascii="Times New Roman" w:hAnsi="Times New Roman" w:cs="Times New Roman"/>
          <w:sz w:val="24"/>
          <w:szCs w:val="24"/>
        </w:rPr>
      </w:pPr>
      <w:r w:rsidRPr="003339F3">
        <w:rPr>
          <w:rFonts w:ascii="Times New Roman" w:hAnsi="Times New Roman" w:cs="Times New Roman"/>
          <w:b/>
          <w:sz w:val="24"/>
          <w:szCs w:val="24"/>
        </w:rPr>
        <w:t>Ответ детей</w:t>
      </w:r>
      <w:r w:rsidRPr="003339F3">
        <w:rPr>
          <w:rFonts w:ascii="Times New Roman" w:hAnsi="Times New Roman" w:cs="Times New Roman"/>
          <w:sz w:val="24"/>
          <w:szCs w:val="24"/>
        </w:rPr>
        <w:t>:</w:t>
      </w:r>
    </w:p>
    <w:p w14:paraId="6025B753" w14:textId="77777777" w:rsidR="0092475A" w:rsidRPr="003339F3" w:rsidRDefault="0092475A" w:rsidP="00406450">
      <w:pPr>
        <w:spacing w:line="240" w:lineRule="atLeast"/>
        <w:ind w:firstLine="708"/>
        <w:contextualSpacing/>
        <w:rPr>
          <w:rFonts w:ascii="Times New Roman" w:hAnsi="Times New Roman" w:cs="Times New Roman"/>
          <w:sz w:val="24"/>
          <w:szCs w:val="24"/>
        </w:rPr>
      </w:pPr>
      <w:r w:rsidRPr="003339F3">
        <w:rPr>
          <w:rFonts w:ascii="Times New Roman" w:hAnsi="Times New Roman" w:cs="Times New Roman"/>
          <w:sz w:val="24"/>
          <w:szCs w:val="24"/>
        </w:rPr>
        <w:t>Сегодня мы познакомимся с историей создания кинематографа и его развитием, поговорим о роли музыки в кино.</w:t>
      </w:r>
    </w:p>
    <w:p w14:paraId="21F6DCAC" w14:textId="77777777" w:rsidR="0092475A" w:rsidRPr="003339F3" w:rsidRDefault="0092475A" w:rsidP="0092475A">
      <w:pPr>
        <w:spacing w:line="240" w:lineRule="atLeast"/>
        <w:contextualSpacing/>
        <w:rPr>
          <w:rFonts w:ascii="Times New Roman" w:hAnsi="Times New Roman" w:cs="Times New Roman"/>
          <w:sz w:val="24"/>
          <w:szCs w:val="24"/>
        </w:rPr>
      </w:pPr>
      <w:r w:rsidRPr="003339F3">
        <w:rPr>
          <w:rFonts w:ascii="Times New Roman" w:hAnsi="Times New Roman" w:cs="Times New Roman"/>
          <w:b/>
          <w:color w:val="FF0000"/>
          <w:sz w:val="24"/>
          <w:szCs w:val="24"/>
        </w:rPr>
        <w:t>Слайд№2</w:t>
      </w:r>
    </w:p>
    <w:p w14:paraId="167C6D15" w14:textId="77777777" w:rsidR="0092475A" w:rsidRPr="003339F3" w:rsidRDefault="0092475A" w:rsidP="0092475A">
      <w:pPr>
        <w:spacing w:line="240" w:lineRule="atLeast"/>
        <w:contextualSpacing/>
        <w:rPr>
          <w:rFonts w:ascii="Times New Roman" w:hAnsi="Times New Roman" w:cs="Times New Roman"/>
          <w:sz w:val="24"/>
          <w:szCs w:val="24"/>
        </w:rPr>
      </w:pPr>
      <w:r w:rsidRPr="003339F3">
        <w:rPr>
          <w:rFonts w:ascii="Times New Roman" w:hAnsi="Times New Roman" w:cs="Times New Roman"/>
          <w:b/>
          <w:sz w:val="24"/>
          <w:szCs w:val="24"/>
        </w:rPr>
        <w:t>Учитель:</w:t>
      </w:r>
      <w:r w:rsidRPr="003339F3">
        <w:rPr>
          <w:rFonts w:ascii="Times New Roman" w:hAnsi="Times New Roman" w:cs="Times New Roman"/>
          <w:sz w:val="24"/>
          <w:szCs w:val="24"/>
        </w:rPr>
        <w:t xml:space="preserve"> </w:t>
      </w:r>
    </w:p>
    <w:p w14:paraId="3E7173C1" w14:textId="77777777" w:rsidR="0092475A" w:rsidRPr="003339F3" w:rsidRDefault="0092475A" w:rsidP="00406450">
      <w:pPr>
        <w:spacing w:line="240" w:lineRule="atLeast"/>
        <w:ind w:firstLine="708"/>
        <w:contextualSpacing/>
        <w:rPr>
          <w:rFonts w:ascii="Times New Roman" w:hAnsi="Times New Roman" w:cs="Times New Roman"/>
          <w:sz w:val="24"/>
          <w:szCs w:val="24"/>
        </w:rPr>
      </w:pPr>
      <w:r w:rsidRPr="003339F3">
        <w:rPr>
          <w:rFonts w:ascii="Times New Roman" w:hAnsi="Times New Roman" w:cs="Times New Roman"/>
          <w:sz w:val="24"/>
          <w:szCs w:val="24"/>
        </w:rPr>
        <w:t>Назовите пожалуйста тему урока?</w:t>
      </w:r>
    </w:p>
    <w:p w14:paraId="217284A3" w14:textId="77777777" w:rsidR="0092475A" w:rsidRPr="003339F3" w:rsidRDefault="0092475A" w:rsidP="0092475A">
      <w:pPr>
        <w:spacing w:line="240" w:lineRule="atLeast"/>
        <w:contextualSpacing/>
        <w:rPr>
          <w:rFonts w:ascii="Times New Roman" w:hAnsi="Times New Roman" w:cs="Times New Roman"/>
          <w:b/>
          <w:sz w:val="24"/>
          <w:szCs w:val="24"/>
        </w:rPr>
      </w:pPr>
      <w:r w:rsidRPr="003339F3">
        <w:rPr>
          <w:rFonts w:ascii="Times New Roman" w:hAnsi="Times New Roman" w:cs="Times New Roman"/>
          <w:b/>
          <w:sz w:val="24"/>
          <w:szCs w:val="24"/>
        </w:rPr>
        <w:t>Ответ детей:</w:t>
      </w:r>
    </w:p>
    <w:p w14:paraId="516CA048" w14:textId="77777777" w:rsidR="0092475A" w:rsidRDefault="0092475A" w:rsidP="00406450">
      <w:pPr>
        <w:spacing w:line="240" w:lineRule="atLeast"/>
        <w:ind w:firstLine="708"/>
        <w:contextualSpacing/>
      </w:pPr>
      <w:r w:rsidRPr="003339F3">
        <w:rPr>
          <w:rFonts w:ascii="Times New Roman" w:hAnsi="Times New Roman" w:cs="Times New Roman"/>
          <w:sz w:val="24"/>
          <w:szCs w:val="24"/>
        </w:rPr>
        <w:t xml:space="preserve">Тема нашего урока: «Музыка в кино»                                      </w:t>
      </w:r>
    </w:p>
    <w:p w14:paraId="74090EF4" w14:textId="77777777" w:rsidR="0092475A" w:rsidRDefault="0092475A" w:rsidP="0092475A">
      <w:pPr>
        <w:spacing w:line="240" w:lineRule="atLeast"/>
        <w:contextualSpacing/>
      </w:pPr>
    </w:p>
    <w:p w14:paraId="6E071F3B" w14:textId="77777777" w:rsidR="0092475A" w:rsidRDefault="0092475A" w:rsidP="0092475A">
      <w:pPr>
        <w:spacing w:line="240" w:lineRule="atLeast"/>
        <w:contextualSpacing/>
        <w:rPr>
          <w:b/>
          <w:bCs/>
        </w:rPr>
      </w:pPr>
      <w:r w:rsidRPr="003339F3">
        <w:rPr>
          <w:rFonts w:ascii="Times New Roman" w:hAnsi="Times New Roman" w:cs="Times New Roman"/>
          <w:b/>
          <w:bCs/>
          <w:sz w:val="24"/>
          <w:szCs w:val="24"/>
        </w:rPr>
        <w:t xml:space="preserve">Эпиграф урока: </w:t>
      </w:r>
    </w:p>
    <w:p w14:paraId="74568988" w14:textId="77777777" w:rsidR="0092475A" w:rsidRDefault="0092475A" w:rsidP="0092475A">
      <w:pPr>
        <w:spacing w:line="240" w:lineRule="atLeast"/>
        <w:contextualSpacing/>
        <w:jc w:val="right"/>
        <w:rPr>
          <w:b/>
          <w:bCs/>
          <w:i/>
        </w:rPr>
      </w:pPr>
      <w:r w:rsidRPr="003339F3">
        <w:rPr>
          <w:rFonts w:ascii="Times New Roman" w:hAnsi="Times New Roman" w:cs="Times New Roman"/>
          <w:b/>
          <w:bCs/>
          <w:i/>
          <w:sz w:val="24"/>
          <w:szCs w:val="24"/>
        </w:rPr>
        <w:t>«Музыка не только доставляет нам удовольствие. Она многому учит.</w:t>
      </w:r>
    </w:p>
    <w:p w14:paraId="41572CAB" w14:textId="5A0011BC" w:rsidR="0092475A" w:rsidRPr="003339F3" w:rsidRDefault="0092475A" w:rsidP="0092475A">
      <w:pPr>
        <w:spacing w:line="240" w:lineRule="atLeast"/>
        <w:contextualSpacing/>
        <w:rPr>
          <w:rFonts w:ascii="Times New Roman" w:hAnsi="Times New Roman" w:cs="Times New Roman"/>
          <w:i/>
          <w:sz w:val="24"/>
          <w:szCs w:val="24"/>
        </w:rPr>
      </w:pPr>
      <w:r>
        <w:rPr>
          <w:rFonts w:ascii="Times New Roman" w:hAnsi="Times New Roman" w:cs="Times New Roman"/>
          <w:b/>
          <w:bCs/>
          <w:i/>
          <w:sz w:val="24"/>
          <w:szCs w:val="24"/>
        </w:rPr>
        <w:t xml:space="preserve">                              </w:t>
      </w:r>
      <w:r w:rsidRPr="003339F3">
        <w:rPr>
          <w:rFonts w:ascii="Times New Roman" w:hAnsi="Times New Roman" w:cs="Times New Roman"/>
          <w:b/>
          <w:bCs/>
          <w:i/>
          <w:sz w:val="24"/>
          <w:szCs w:val="24"/>
        </w:rPr>
        <w:t xml:space="preserve"> Она, как книга, делает нас лучше, умнее, добрее».</w:t>
      </w:r>
    </w:p>
    <w:p w14:paraId="48597297" w14:textId="4E808B78" w:rsidR="0092475A" w:rsidRDefault="0092475A" w:rsidP="0092475A">
      <w:pPr>
        <w:spacing w:line="240" w:lineRule="atLeast"/>
        <w:contextualSpacing/>
        <w:rPr>
          <w:b/>
          <w:i/>
        </w:rPr>
      </w:pPr>
      <w:r w:rsidRPr="003339F3">
        <w:rPr>
          <w:rFonts w:ascii="Times New Roman" w:hAnsi="Times New Roman" w:cs="Times New Roman"/>
          <w:b/>
          <w:i/>
          <w:sz w:val="24"/>
          <w:szCs w:val="24"/>
        </w:rPr>
        <w:t xml:space="preserve">                                                                     Д. Б. </w:t>
      </w:r>
      <w:proofErr w:type="spellStart"/>
      <w:r w:rsidRPr="003339F3">
        <w:rPr>
          <w:rFonts w:ascii="Times New Roman" w:hAnsi="Times New Roman" w:cs="Times New Roman"/>
          <w:b/>
          <w:i/>
          <w:sz w:val="24"/>
          <w:szCs w:val="24"/>
        </w:rPr>
        <w:t>Кабалевский</w:t>
      </w:r>
      <w:proofErr w:type="spellEnd"/>
      <w:r>
        <w:rPr>
          <w:rFonts w:ascii="Times New Roman" w:hAnsi="Times New Roman" w:cs="Times New Roman"/>
          <w:b/>
          <w:i/>
          <w:sz w:val="24"/>
          <w:szCs w:val="24"/>
        </w:rPr>
        <w:t>.</w:t>
      </w:r>
    </w:p>
    <w:p w14:paraId="77BBD429" w14:textId="77777777" w:rsidR="0092475A" w:rsidRDefault="0092475A" w:rsidP="0092475A">
      <w:pPr>
        <w:spacing w:line="240" w:lineRule="atLeast"/>
        <w:contextualSpacing/>
        <w:rPr>
          <w:b/>
        </w:rPr>
      </w:pPr>
    </w:p>
    <w:p w14:paraId="6BDFB024" w14:textId="77777777" w:rsidR="0092475A" w:rsidRDefault="0092475A" w:rsidP="0092475A">
      <w:pPr>
        <w:spacing w:line="240" w:lineRule="atLeast"/>
        <w:contextualSpacing/>
        <w:rPr>
          <w:b/>
        </w:rPr>
      </w:pPr>
      <w:r w:rsidRPr="003339F3">
        <w:rPr>
          <w:rFonts w:ascii="Times New Roman" w:hAnsi="Times New Roman" w:cs="Times New Roman"/>
          <w:b/>
          <w:sz w:val="24"/>
          <w:szCs w:val="24"/>
        </w:rPr>
        <w:t xml:space="preserve">4.Первичное усвоение новых знаний. </w:t>
      </w:r>
    </w:p>
    <w:p w14:paraId="53BCF83F" w14:textId="77777777" w:rsidR="0092475A" w:rsidRDefault="0092475A" w:rsidP="0092475A">
      <w:pPr>
        <w:spacing w:line="240" w:lineRule="atLeast"/>
        <w:contextualSpacing/>
        <w:rPr>
          <w:b/>
        </w:rPr>
      </w:pPr>
    </w:p>
    <w:p w14:paraId="138C6E6B" w14:textId="77777777" w:rsidR="0092475A" w:rsidRPr="003339F3" w:rsidRDefault="0092475A" w:rsidP="0092475A">
      <w:pPr>
        <w:spacing w:line="240" w:lineRule="atLeast"/>
        <w:contextualSpacing/>
        <w:rPr>
          <w:rFonts w:ascii="Times New Roman" w:hAnsi="Times New Roman" w:cs="Times New Roman"/>
          <w:sz w:val="24"/>
          <w:szCs w:val="24"/>
        </w:rPr>
      </w:pPr>
      <w:r w:rsidRPr="003339F3">
        <w:rPr>
          <w:rFonts w:ascii="Times New Roman" w:hAnsi="Times New Roman" w:cs="Times New Roman"/>
          <w:sz w:val="24"/>
          <w:szCs w:val="24"/>
        </w:rPr>
        <w:t xml:space="preserve"> </w:t>
      </w:r>
      <w:r w:rsidRPr="003339F3">
        <w:rPr>
          <w:rFonts w:ascii="Times New Roman" w:hAnsi="Times New Roman" w:cs="Times New Roman"/>
          <w:b/>
          <w:color w:val="FF0000"/>
          <w:sz w:val="24"/>
          <w:szCs w:val="24"/>
        </w:rPr>
        <w:t>Слайд№3</w:t>
      </w:r>
    </w:p>
    <w:p w14:paraId="0D74B712" w14:textId="77777777" w:rsidR="0092475A" w:rsidRPr="003339F3" w:rsidRDefault="0092475A" w:rsidP="0092475A">
      <w:pPr>
        <w:spacing w:line="240" w:lineRule="atLeast"/>
        <w:contextualSpacing/>
        <w:rPr>
          <w:rFonts w:ascii="Times New Roman" w:hAnsi="Times New Roman" w:cs="Times New Roman"/>
          <w:sz w:val="24"/>
          <w:szCs w:val="24"/>
        </w:rPr>
      </w:pPr>
      <w:r w:rsidRPr="003339F3">
        <w:rPr>
          <w:rFonts w:ascii="Times New Roman" w:hAnsi="Times New Roman" w:cs="Times New Roman"/>
          <w:b/>
          <w:sz w:val="24"/>
          <w:szCs w:val="24"/>
        </w:rPr>
        <w:t>Учитель</w:t>
      </w:r>
      <w:proofErr w:type="gramStart"/>
      <w:r w:rsidRPr="003339F3">
        <w:rPr>
          <w:rFonts w:ascii="Times New Roman" w:hAnsi="Times New Roman" w:cs="Times New Roman"/>
          <w:b/>
          <w:sz w:val="24"/>
          <w:szCs w:val="24"/>
        </w:rPr>
        <w:t>:</w:t>
      </w:r>
      <w:r w:rsidRPr="003339F3">
        <w:rPr>
          <w:rFonts w:ascii="Times New Roman" w:hAnsi="Times New Roman" w:cs="Times New Roman"/>
          <w:sz w:val="24"/>
          <w:szCs w:val="24"/>
        </w:rPr>
        <w:t xml:space="preserve"> Что</w:t>
      </w:r>
      <w:proofErr w:type="gramEnd"/>
      <w:r w:rsidRPr="003339F3">
        <w:rPr>
          <w:rFonts w:ascii="Times New Roman" w:hAnsi="Times New Roman" w:cs="Times New Roman"/>
          <w:sz w:val="24"/>
          <w:szCs w:val="24"/>
        </w:rPr>
        <w:t xml:space="preserve"> такое кино?</w:t>
      </w:r>
    </w:p>
    <w:p w14:paraId="519FE9DB" w14:textId="77777777" w:rsidR="0092475A" w:rsidRPr="003339F3" w:rsidRDefault="0092475A" w:rsidP="0092475A">
      <w:pPr>
        <w:spacing w:line="240" w:lineRule="atLeast"/>
        <w:contextualSpacing/>
        <w:rPr>
          <w:rFonts w:ascii="Times New Roman" w:hAnsi="Times New Roman" w:cs="Times New Roman"/>
          <w:sz w:val="24"/>
          <w:szCs w:val="24"/>
        </w:rPr>
      </w:pPr>
      <w:r w:rsidRPr="003339F3">
        <w:rPr>
          <w:rFonts w:ascii="Times New Roman" w:hAnsi="Times New Roman" w:cs="Times New Roman"/>
          <w:b/>
          <w:sz w:val="24"/>
          <w:szCs w:val="24"/>
        </w:rPr>
        <w:t>Ответ детей:</w:t>
      </w:r>
      <w:r w:rsidRPr="003339F3">
        <w:rPr>
          <w:rFonts w:ascii="Times New Roman" w:hAnsi="Times New Roman" w:cs="Times New Roman"/>
          <w:sz w:val="24"/>
          <w:szCs w:val="24"/>
        </w:rPr>
        <w:t xml:space="preserve"> Зрелище.</w:t>
      </w:r>
    </w:p>
    <w:p w14:paraId="7EDB58DC" w14:textId="77777777" w:rsidR="0092475A" w:rsidRPr="003339F3" w:rsidRDefault="0092475A" w:rsidP="0092475A">
      <w:pPr>
        <w:spacing w:line="240" w:lineRule="atLeast"/>
        <w:contextualSpacing/>
        <w:rPr>
          <w:rFonts w:ascii="Times New Roman" w:hAnsi="Times New Roman" w:cs="Times New Roman"/>
          <w:sz w:val="24"/>
          <w:szCs w:val="24"/>
        </w:rPr>
      </w:pPr>
      <w:r w:rsidRPr="003339F3">
        <w:rPr>
          <w:rFonts w:ascii="Times New Roman" w:hAnsi="Times New Roman" w:cs="Times New Roman"/>
          <w:b/>
          <w:color w:val="FF0000"/>
          <w:sz w:val="24"/>
          <w:szCs w:val="24"/>
        </w:rPr>
        <w:t>Слайд№4</w:t>
      </w:r>
      <w:r w:rsidRPr="003339F3">
        <w:rPr>
          <w:rFonts w:ascii="Times New Roman" w:hAnsi="Times New Roman" w:cs="Times New Roman"/>
          <w:sz w:val="24"/>
          <w:szCs w:val="24"/>
        </w:rPr>
        <w:t xml:space="preserve"> </w:t>
      </w:r>
    </w:p>
    <w:p w14:paraId="3FECFC1D" w14:textId="77777777" w:rsidR="0092475A" w:rsidRPr="003339F3" w:rsidRDefault="0092475A" w:rsidP="0092475A">
      <w:pPr>
        <w:spacing w:line="240" w:lineRule="atLeast"/>
        <w:contextualSpacing/>
        <w:rPr>
          <w:rFonts w:ascii="Times New Roman" w:hAnsi="Times New Roman" w:cs="Times New Roman"/>
          <w:sz w:val="24"/>
          <w:szCs w:val="24"/>
        </w:rPr>
      </w:pPr>
      <w:r w:rsidRPr="003339F3">
        <w:rPr>
          <w:rFonts w:ascii="Times New Roman" w:hAnsi="Times New Roman" w:cs="Times New Roman"/>
          <w:b/>
          <w:sz w:val="24"/>
          <w:szCs w:val="24"/>
        </w:rPr>
        <w:t>Учитель</w:t>
      </w:r>
      <w:r w:rsidRPr="003339F3">
        <w:rPr>
          <w:rFonts w:ascii="Times New Roman" w:hAnsi="Times New Roman" w:cs="Times New Roman"/>
          <w:sz w:val="24"/>
          <w:szCs w:val="24"/>
        </w:rPr>
        <w:t>:</w:t>
      </w:r>
    </w:p>
    <w:p w14:paraId="0190B8AF" w14:textId="77777777" w:rsidR="0092475A" w:rsidRPr="003339F3" w:rsidRDefault="0092475A" w:rsidP="00406450">
      <w:pPr>
        <w:spacing w:line="240" w:lineRule="atLeast"/>
        <w:contextualSpacing/>
        <w:rPr>
          <w:rFonts w:ascii="Times New Roman" w:hAnsi="Times New Roman" w:cs="Times New Roman"/>
          <w:sz w:val="24"/>
          <w:szCs w:val="24"/>
        </w:rPr>
      </w:pPr>
      <w:r w:rsidRPr="003339F3">
        <w:rPr>
          <w:rFonts w:ascii="Times New Roman" w:hAnsi="Times New Roman" w:cs="Times New Roman"/>
          <w:sz w:val="24"/>
          <w:szCs w:val="24"/>
        </w:rPr>
        <w:t>Почему кино так важно для людей?</w:t>
      </w:r>
    </w:p>
    <w:p w14:paraId="2809C461" w14:textId="77777777" w:rsidR="0092475A" w:rsidRPr="003339F3" w:rsidRDefault="0092475A" w:rsidP="0092475A">
      <w:pPr>
        <w:spacing w:line="240" w:lineRule="atLeast"/>
        <w:contextualSpacing/>
        <w:rPr>
          <w:rFonts w:ascii="Times New Roman" w:hAnsi="Times New Roman" w:cs="Times New Roman"/>
          <w:sz w:val="24"/>
          <w:szCs w:val="24"/>
        </w:rPr>
      </w:pPr>
      <w:r w:rsidRPr="003339F3">
        <w:rPr>
          <w:rFonts w:ascii="Times New Roman" w:hAnsi="Times New Roman" w:cs="Times New Roman"/>
          <w:sz w:val="24"/>
          <w:szCs w:val="24"/>
        </w:rPr>
        <w:t>Что оно даёт людям?</w:t>
      </w:r>
    </w:p>
    <w:p w14:paraId="19BF7690" w14:textId="77777777" w:rsidR="0092475A" w:rsidRPr="003339F3" w:rsidRDefault="0092475A" w:rsidP="0092475A">
      <w:pPr>
        <w:spacing w:line="240" w:lineRule="atLeast"/>
        <w:contextualSpacing/>
        <w:rPr>
          <w:rFonts w:ascii="Times New Roman" w:hAnsi="Times New Roman" w:cs="Times New Roman"/>
          <w:sz w:val="24"/>
          <w:szCs w:val="24"/>
        </w:rPr>
      </w:pPr>
      <w:r w:rsidRPr="003339F3">
        <w:rPr>
          <w:rFonts w:ascii="Times New Roman" w:hAnsi="Times New Roman" w:cs="Times New Roman"/>
          <w:sz w:val="24"/>
          <w:szCs w:val="24"/>
        </w:rPr>
        <w:t>Как кино влияет на людей?</w:t>
      </w:r>
    </w:p>
    <w:p w14:paraId="478D4214" w14:textId="77777777" w:rsidR="0092475A" w:rsidRPr="003339F3" w:rsidRDefault="0092475A" w:rsidP="0092475A">
      <w:pPr>
        <w:spacing w:line="240" w:lineRule="atLeast"/>
        <w:contextualSpacing/>
        <w:rPr>
          <w:rFonts w:ascii="Times New Roman" w:hAnsi="Times New Roman" w:cs="Times New Roman"/>
          <w:sz w:val="24"/>
          <w:szCs w:val="24"/>
        </w:rPr>
      </w:pPr>
      <w:r w:rsidRPr="003339F3">
        <w:rPr>
          <w:rFonts w:ascii="Times New Roman" w:hAnsi="Times New Roman" w:cs="Times New Roman"/>
          <w:b/>
          <w:sz w:val="24"/>
          <w:szCs w:val="24"/>
        </w:rPr>
        <w:t>Ответ детей</w:t>
      </w:r>
      <w:r w:rsidRPr="003339F3">
        <w:rPr>
          <w:rFonts w:ascii="Times New Roman" w:hAnsi="Times New Roman" w:cs="Times New Roman"/>
          <w:sz w:val="24"/>
          <w:szCs w:val="24"/>
        </w:rPr>
        <w:t>:</w:t>
      </w:r>
    </w:p>
    <w:p w14:paraId="112CE338" w14:textId="77777777" w:rsidR="0092475A" w:rsidRPr="003339F3" w:rsidRDefault="0092475A" w:rsidP="00406450">
      <w:pPr>
        <w:spacing w:line="240" w:lineRule="atLeast"/>
        <w:ind w:firstLine="708"/>
        <w:contextualSpacing/>
        <w:rPr>
          <w:rFonts w:ascii="Times New Roman" w:hAnsi="Times New Roman" w:cs="Times New Roman"/>
          <w:sz w:val="24"/>
          <w:szCs w:val="24"/>
        </w:rPr>
      </w:pPr>
      <w:r w:rsidRPr="003339F3">
        <w:rPr>
          <w:rFonts w:ascii="Times New Roman" w:hAnsi="Times New Roman" w:cs="Times New Roman"/>
          <w:sz w:val="24"/>
          <w:szCs w:val="24"/>
        </w:rPr>
        <w:t>Кино –это развлечение, хорошее настроение.</w:t>
      </w:r>
    </w:p>
    <w:p w14:paraId="021588AE" w14:textId="77777777" w:rsidR="0092475A" w:rsidRPr="003339F3" w:rsidRDefault="0092475A" w:rsidP="0092475A">
      <w:pPr>
        <w:spacing w:line="240" w:lineRule="atLeast"/>
        <w:contextualSpacing/>
        <w:rPr>
          <w:rFonts w:ascii="Times New Roman" w:hAnsi="Times New Roman" w:cs="Times New Roman"/>
          <w:sz w:val="24"/>
          <w:szCs w:val="24"/>
        </w:rPr>
      </w:pPr>
      <w:r w:rsidRPr="003339F3">
        <w:rPr>
          <w:rFonts w:ascii="Times New Roman" w:hAnsi="Times New Roman" w:cs="Times New Roman"/>
          <w:sz w:val="24"/>
          <w:szCs w:val="24"/>
        </w:rPr>
        <w:t>Оно учит думать, переживать, понимать, а также не совершать плохих поступков. Учит нас добру.</w:t>
      </w:r>
    </w:p>
    <w:p w14:paraId="0F292A92" w14:textId="77777777" w:rsidR="0092475A" w:rsidRPr="003339F3" w:rsidRDefault="0092475A" w:rsidP="0092475A">
      <w:pPr>
        <w:spacing w:line="240" w:lineRule="atLeast"/>
        <w:contextualSpacing/>
        <w:rPr>
          <w:rFonts w:ascii="Times New Roman" w:hAnsi="Times New Roman" w:cs="Times New Roman"/>
          <w:sz w:val="24"/>
          <w:szCs w:val="24"/>
        </w:rPr>
      </w:pPr>
      <w:r w:rsidRPr="003339F3">
        <w:rPr>
          <w:rFonts w:ascii="Times New Roman" w:hAnsi="Times New Roman" w:cs="Times New Roman"/>
          <w:b/>
          <w:color w:val="FF0000"/>
          <w:sz w:val="24"/>
          <w:szCs w:val="24"/>
        </w:rPr>
        <w:lastRenderedPageBreak/>
        <w:t>Слайд№5</w:t>
      </w:r>
      <w:r w:rsidRPr="003339F3">
        <w:rPr>
          <w:rFonts w:ascii="Times New Roman" w:hAnsi="Times New Roman" w:cs="Times New Roman"/>
          <w:sz w:val="24"/>
          <w:szCs w:val="24"/>
        </w:rPr>
        <w:t xml:space="preserve"> </w:t>
      </w:r>
    </w:p>
    <w:p w14:paraId="3952CEBA" w14:textId="77777777" w:rsidR="0092475A" w:rsidRPr="003339F3" w:rsidRDefault="0092475A" w:rsidP="0092475A">
      <w:pPr>
        <w:spacing w:line="240" w:lineRule="atLeast"/>
        <w:contextualSpacing/>
        <w:rPr>
          <w:rFonts w:ascii="Times New Roman" w:hAnsi="Times New Roman" w:cs="Times New Roman"/>
          <w:b/>
          <w:sz w:val="24"/>
          <w:szCs w:val="24"/>
        </w:rPr>
      </w:pPr>
      <w:r w:rsidRPr="003339F3">
        <w:rPr>
          <w:rFonts w:ascii="Times New Roman" w:hAnsi="Times New Roman" w:cs="Times New Roman"/>
          <w:b/>
          <w:sz w:val="24"/>
          <w:szCs w:val="24"/>
        </w:rPr>
        <w:t xml:space="preserve">Учитель: </w:t>
      </w:r>
    </w:p>
    <w:p w14:paraId="38D17C14" w14:textId="77777777" w:rsidR="0092475A" w:rsidRPr="003339F3" w:rsidRDefault="0092475A" w:rsidP="00406450">
      <w:pPr>
        <w:spacing w:line="240" w:lineRule="atLeast"/>
        <w:ind w:firstLine="708"/>
        <w:contextualSpacing/>
        <w:rPr>
          <w:rFonts w:ascii="Times New Roman" w:hAnsi="Times New Roman" w:cs="Times New Roman"/>
          <w:sz w:val="24"/>
          <w:szCs w:val="24"/>
        </w:rPr>
      </w:pPr>
      <w:r w:rsidRPr="003339F3">
        <w:rPr>
          <w:rFonts w:ascii="Times New Roman" w:hAnsi="Times New Roman" w:cs="Times New Roman"/>
          <w:sz w:val="24"/>
          <w:szCs w:val="24"/>
        </w:rPr>
        <w:t>Как мы знаем, кино объединяет целый ряд искусств: литература, музыка, изобразительное искусство.</w:t>
      </w:r>
    </w:p>
    <w:p w14:paraId="5791E22E" w14:textId="77777777" w:rsidR="0092475A" w:rsidRPr="003339F3" w:rsidRDefault="0092475A" w:rsidP="0092475A">
      <w:pPr>
        <w:spacing w:line="240" w:lineRule="atLeast"/>
        <w:contextualSpacing/>
        <w:rPr>
          <w:rFonts w:ascii="Times New Roman" w:hAnsi="Times New Roman" w:cs="Times New Roman"/>
          <w:sz w:val="24"/>
          <w:szCs w:val="24"/>
        </w:rPr>
      </w:pPr>
      <w:r w:rsidRPr="003339F3">
        <w:rPr>
          <w:rFonts w:ascii="Times New Roman" w:hAnsi="Times New Roman" w:cs="Times New Roman"/>
          <w:b/>
          <w:color w:val="FF0000"/>
          <w:sz w:val="24"/>
          <w:szCs w:val="24"/>
        </w:rPr>
        <w:t>Слайд№6</w:t>
      </w:r>
      <w:r w:rsidRPr="003339F3">
        <w:rPr>
          <w:rFonts w:ascii="Times New Roman" w:hAnsi="Times New Roman" w:cs="Times New Roman"/>
          <w:sz w:val="24"/>
          <w:szCs w:val="24"/>
        </w:rPr>
        <w:t xml:space="preserve"> </w:t>
      </w:r>
    </w:p>
    <w:p w14:paraId="129EF387" w14:textId="77777777" w:rsidR="0092475A" w:rsidRPr="003339F3" w:rsidRDefault="0092475A" w:rsidP="0092475A">
      <w:pPr>
        <w:spacing w:line="240" w:lineRule="atLeast"/>
        <w:contextualSpacing/>
        <w:rPr>
          <w:rFonts w:ascii="Times New Roman" w:hAnsi="Times New Roman" w:cs="Times New Roman"/>
          <w:sz w:val="24"/>
          <w:szCs w:val="24"/>
        </w:rPr>
      </w:pPr>
      <w:r w:rsidRPr="003339F3">
        <w:rPr>
          <w:rFonts w:ascii="Times New Roman" w:hAnsi="Times New Roman" w:cs="Times New Roman"/>
          <w:sz w:val="24"/>
          <w:szCs w:val="24"/>
        </w:rPr>
        <w:t>Я предлагаю сегодня провести наш урок в группах:</w:t>
      </w:r>
    </w:p>
    <w:p w14:paraId="76F13C56" w14:textId="77777777" w:rsidR="0092475A" w:rsidRPr="003339F3" w:rsidRDefault="0092475A" w:rsidP="0092475A">
      <w:pPr>
        <w:spacing w:line="240" w:lineRule="atLeast"/>
        <w:contextualSpacing/>
        <w:rPr>
          <w:rFonts w:ascii="Times New Roman" w:hAnsi="Times New Roman" w:cs="Times New Roman"/>
          <w:b/>
          <w:i/>
          <w:sz w:val="24"/>
          <w:szCs w:val="24"/>
        </w:rPr>
      </w:pPr>
      <w:r w:rsidRPr="003339F3">
        <w:rPr>
          <w:rFonts w:ascii="Times New Roman" w:hAnsi="Times New Roman" w:cs="Times New Roman"/>
          <w:b/>
          <w:i/>
          <w:sz w:val="24"/>
          <w:szCs w:val="24"/>
        </w:rPr>
        <w:t>1 группа искусствоведы;</w:t>
      </w:r>
    </w:p>
    <w:p w14:paraId="1FA49539" w14:textId="77777777" w:rsidR="0092475A" w:rsidRPr="003339F3" w:rsidRDefault="0092475A" w:rsidP="0092475A">
      <w:pPr>
        <w:spacing w:line="240" w:lineRule="atLeast"/>
        <w:contextualSpacing/>
        <w:rPr>
          <w:rFonts w:ascii="Times New Roman" w:hAnsi="Times New Roman" w:cs="Times New Roman"/>
          <w:b/>
          <w:i/>
          <w:sz w:val="24"/>
          <w:szCs w:val="24"/>
        </w:rPr>
      </w:pPr>
      <w:r w:rsidRPr="003339F3">
        <w:rPr>
          <w:rFonts w:ascii="Times New Roman" w:hAnsi="Times New Roman" w:cs="Times New Roman"/>
          <w:b/>
          <w:i/>
          <w:sz w:val="24"/>
          <w:szCs w:val="24"/>
        </w:rPr>
        <w:t>2 группа музыковеды;</w:t>
      </w:r>
    </w:p>
    <w:p w14:paraId="07FD676E" w14:textId="77777777" w:rsidR="0092475A" w:rsidRPr="003339F3" w:rsidRDefault="0092475A" w:rsidP="0092475A">
      <w:pPr>
        <w:spacing w:line="240" w:lineRule="atLeast"/>
        <w:contextualSpacing/>
        <w:rPr>
          <w:rFonts w:ascii="Times New Roman" w:hAnsi="Times New Roman" w:cs="Times New Roman"/>
          <w:b/>
          <w:i/>
          <w:sz w:val="24"/>
          <w:szCs w:val="24"/>
        </w:rPr>
      </w:pPr>
      <w:r w:rsidRPr="003339F3">
        <w:rPr>
          <w:rFonts w:ascii="Times New Roman" w:hAnsi="Times New Roman" w:cs="Times New Roman"/>
          <w:b/>
          <w:i/>
          <w:sz w:val="24"/>
          <w:szCs w:val="24"/>
        </w:rPr>
        <w:t>3 группа художники.</w:t>
      </w:r>
    </w:p>
    <w:p w14:paraId="1F759186" w14:textId="77777777" w:rsidR="0092475A" w:rsidRPr="003339F3" w:rsidRDefault="0092475A" w:rsidP="0092475A">
      <w:pPr>
        <w:spacing w:line="240" w:lineRule="atLeast"/>
        <w:contextualSpacing/>
        <w:rPr>
          <w:rFonts w:ascii="Times New Roman" w:hAnsi="Times New Roman" w:cs="Times New Roman"/>
          <w:b/>
          <w:sz w:val="24"/>
          <w:szCs w:val="24"/>
        </w:rPr>
      </w:pPr>
      <w:r w:rsidRPr="003339F3">
        <w:rPr>
          <w:rFonts w:ascii="Times New Roman" w:hAnsi="Times New Roman" w:cs="Times New Roman"/>
          <w:b/>
          <w:sz w:val="24"/>
          <w:szCs w:val="24"/>
        </w:rPr>
        <w:t xml:space="preserve">Учитель: </w:t>
      </w:r>
    </w:p>
    <w:p w14:paraId="7C5C7BBF" w14:textId="77777777" w:rsidR="0092475A" w:rsidRPr="003339F3" w:rsidRDefault="0092475A" w:rsidP="00406450">
      <w:pPr>
        <w:spacing w:line="240" w:lineRule="atLeast"/>
        <w:ind w:firstLine="708"/>
        <w:contextualSpacing/>
        <w:jc w:val="both"/>
        <w:rPr>
          <w:rFonts w:ascii="Times New Roman" w:hAnsi="Times New Roman" w:cs="Times New Roman"/>
          <w:sz w:val="24"/>
          <w:szCs w:val="24"/>
        </w:rPr>
      </w:pPr>
      <w:r w:rsidRPr="003339F3">
        <w:rPr>
          <w:rFonts w:ascii="Times New Roman" w:hAnsi="Times New Roman" w:cs="Times New Roman"/>
          <w:sz w:val="24"/>
          <w:szCs w:val="24"/>
        </w:rPr>
        <w:t>У каждой группы было творческое задание:</w:t>
      </w:r>
    </w:p>
    <w:p w14:paraId="030445D4" w14:textId="77777777" w:rsidR="0092475A" w:rsidRPr="003339F3" w:rsidRDefault="0092475A" w:rsidP="0092475A">
      <w:pPr>
        <w:spacing w:line="240" w:lineRule="atLeast"/>
        <w:jc w:val="both"/>
        <w:rPr>
          <w:rFonts w:ascii="Times New Roman" w:hAnsi="Times New Roman" w:cs="Times New Roman"/>
          <w:sz w:val="24"/>
          <w:szCs w:val="24"/>
        </w:rPr>
      </w:pPr>
      <w:r w:rsidRPr="003339F3">
        <w:rPr>
          <w:rFonts w:ascii="Times New Roman" w:hAnsi="Times New Roman" w:cs="Times New Roman"/>
          <w:sz w:val="24"/>
          <w:szCs w:val="24"/>
        </w:rPr>
        <w:t>1 группа - создать рекламу к художественному фильму по его описанию – над этим в процессе урока работают художники.</w:t>
      </w:r>
    </w:p>
    <w:p w14:paraId="55F777CF" w14:textId="77777777" w:rsidR="0092475A" w:rsidRPr="003339F3" w:rsidRDefault="0092475A" w:rsidP="0092475A">
      <w:pPr>
        <w:spacing w:line="240" w:lineRule="atLeast"/>
        <w:jc w:val="both"/>
        <w:rPr>
          <w:rFonts w:ascii="Times New Roman" w:hAnsi="Times New Roman" w:cs="Times New Roman"/>
          <w:sz w:val="24"/>
          <w:szCs w:val="24"/>
        </w:rPr>
      </w:pPr>
      <w:r w:rsidRPr="003339F3">
        <w:rPr>
          <w:rFonts w:ascii="Times New Roman" w:hAnsi="Times New Roman" w:cs="Times New Roman"/>
          <w:sz w:val="24"/>
          <w:szCs w:val="24"/>
        </w:rPr>
        <w:t>(художники должны прочитать описание и по подсказке определить название художественного фильма).</w:t>
      </w:r>
    </w:p>
    <w:p w14:paraId="11BC16F9" w14:textId="77777777" w:rsidR="0092475A" w:rsidRPr="003339F3" w:rsidRDefault="0092475A" w:rsidP="0092475A">
      <w:pPr>
        <w:spacing w:line="240" w:lineRule="atLeast"/>
        <w:jc w:val="both"/>
        <w:rPr>
          <w:rFonts w:ascii="Times New Roman" w:hAnsi="Times New Roman" w:cs="Times New Roman"/>
          <w:sz w:val="24"/>
          <w:szCs w:val="24"/>
        </w:rPr>
      </w:pPr>
      <w:r w:rsidRPr="003339F3">
        <w:rPr>
          <w:rFonts w:ascii="Times New Roman" w:hAnsi="Times New Roman" w:cs="Times New Roman"/>
          <w:sz w:val="24"/>
          <w:szCs w:val="24"/>
        </w:rPr>
        <w:t>2 группа – искусствоведы рассказывает о создании кино.</w:t>
      </w:r>
    </w:p>
    <w:p w14:paraId="77C9FF9B" w14:textId="77777777" w:rsidR="0092475A" w:rsidRPr="003339F3" w:rsidRDefault="0092475A" w:rsidP="0092475A">
      <w:pPr>
        <w:spacing w:line="240" w:lineRule="atLeast"/>
        <w:jc w:val="both"/>
        <w:rPr>
          <w:rFonts w:ascii="Times New Roman" w:hAnsi="Times New Roman" w:cs="Times New Roman"/>
          <w:sz w:val="24"/>
          <w:szCs w:val="24"/>
        </w:rPr>
      </w:pPr>
      <w:r w:rsidRPr="003339F3">
        <w:rPr>
          <w:rFonts w:ascii="Times New Roman" w:hAnsi="Times New Roman" w:cs="Times New Roman"/>
          <w:sz w:val="24"/>
          <w:szCs w:val="24"/>
        </w:rPr>
        <w:t>3 группа – музыковеды рассказывают о роли музыки в кино.</w:t>
      </w:r>
    </w:p>
    <w:p w14:paraId="1B5FE382" w14:textId="77777777" w:rsidR="0092475A" w:rsidRPr="003339F3" w:rsidRDefault="0092475A" w:rsidP="0092475A">
      <w:pPr>
        <w:spacing w:line="240" w:lineRule="atLeast"/>
        <w:contextualSpacing/>
        <w:jc w:val="both"/>
        <w:rPr>
          <w:rFonts w:ascii="Times New Roman" w:hAnsi="Times New Roman" w:cs="Times New Roman"/>
          <w:b/>
          <w:sz w:val="24"/>
          <w:szCs w:val="24"/>
        </w:rPr>
      </w:pPr>
      <w:r w:rsidRPr="003339F3">
        <w:rPr>
          <w:rFonts w:ascii="Times New Roman" w:hAnsi="Times New Roman" w:cs="Times New Roman"/>
          <w:b/>
          <w:sz w:val="24"/>
          <w:szCs w:val="24"/>
        </w:rPr>
        <w:t>Учитель:</w:t>
      </w:r>
    </w:p>
    <w:p w14:paraId="48A7B1FE" w14:textId="77777777" w:rsidR="0092475A" w:rsidRPr="003339F3" w:rsidRDefault="0092475A" w:rsidP="00406450">
      <w:pPr>
        <w:spacing w:line="240" w:lineRule="atLeast"/>
        <w:ind w:firstLine="708"/>
        <w:contextualSpacing/>
        <w:jc w:val="both"/>
        <w:rPr>
          <w:rFonts w:ascii="Times New Roman" w:hAnsi="Times New Roman" w:cs="Times New Roman"/>
          <w:color w:val="000000"/>
          <w:sz w:val="24"/>
          <w:szCs w:val="24"/>
        </w:rPr>
      </w:pPr>
      <w:r w:rsidRPr="003339F3">
        <w:rPr>
          <w:rFonts w:ascii="Times New Roman" w:hAnsi="Times New Roman" w:cs="Times New Roman"/>
          <w:color w:val="000000"/>
          <w:sz w:val="24"/>
          <w:szCs w:val="24"/>
        </w:rPr>
        <w:t>Музыкант - тапер, играющий на фортепиано, именно так в конце IXX века –выглядел кинематограф!</w:t>
      </w:r>
      <w:r w:rsidRPr="003339F3">
        <w:rPr>
          <w:rFonts w:ascii="Times New Roman" w:hAnsi="Times New Roman" w:cs="Times New Roman"/>
          <w:sz w:val="24"/>
          <w:szCs w:val="24"/>
        </w:rPr>
        <w:t xml:space="preserve"> А ведь подумать только, что кино появилось чуть больше ста лет назад.</w:t>
      </w:r>
      <w:r w:rsidRPr="003339F3">
        <w:rPr>
          <w:rFonts w:ascii="Times New Roman" w:hAnsi="Times New Roman" w:cs="Times New Roman"/>
          <w:color w:val="000000"/>
          <w:sz w:val="24"/>
          <w:szCs w:val="24"/>
        </w:rPr>
        <w:t xml:space="preserve"> </w:t>
      </w:r>
    </w:p>
    <w:p w14:paraId="646426DA" w14:textId="77777777" w:rsidR="0092475A" w:rsidRPr="003339F3" w:rsidRDefault="0092475A" w:rsidP="0092475A">
      <w:pPr>
        <w:spacing w:line="240" w:lineRule="atLeast"/>
        <w:contextualSpacing/>
        <w:jc w:val="both"/>
        <w:rPr>
          <w:rFonts w:ascii="Times New Roman" w:hAnsi="Times New Roman" w:cs="Times New Roman"/>
          <w:sz w:val="24"/>
          <w:szCs w:val="24"/>
        </w:rPr>
      </w:pPr>
      <w:r w:rsidRPr="003339F3">
        <w:rPr>
          <w:rFonts w:ascii="Times New Roman" w:hAnsi="Times New Roman" w:cs="Times New Roman"/>
          <w:sz w:val="24"/>
          <w:szCs w:val="24"/>
        </w:rPr>
        <w:t>Вопрос к искусствоведам.</w:t>
      </w:r>
      <w:r w:rsidRPr="003339F3">
        <w:rPr>
          <w:rFonts w:ascii="Times New Roman" w:hAnsi="Times New Roman" w:cs="Times New Roman"/>
          <w:color w:val="000000"/>
          <w:sz w:val="24"/>
          <w:szCs w:val="24"/>
        </w:rPr>
        <w:t xml:space="preserve"> Что же такое кинематограф, и кто же является родоначальником кинематографа?</w:t>
      </w:r>
    </w:p>
    <w:p w14:paraId="71336145" w14:textId="77777777" w:rsidR="0092475A" w:rsidRPr="003339F3" w:rsidRDefault="0092475A" w:rsidP="0092475A">
      <w:pPr>
        <w:spacing w:line="240" w:lineRule="atLeast"/>
        <w:contextualSpacing/>
        <w:rPr>
          <w:rFonts w:ascii="Times New Roman" w:hAnsi="Times New Roman" w:cs="Times New Roman"/>
          <w:sz w:val="24"/>
          <w:szCs w:val="24"/>
        </w:rPr>
      </w:pPr>
      <w:r w:rsidRPr="003339F3">
        <w:rPr>
          <w:rFonts w:ascii="Times New Roman" w:hAnsi="Times New Roman" w:cs="Times New Roman"/>
          <w:b/>
          <w:color w:val="FF0000"/>
          <w:sz w:val="24"/>
          <w:szCs w:val="24"/>
        </w:rPr>
        <w:t>Слайд№</w:t>
      </w:r>
      <w:r w:rsidRPr="003339F3">
        <w:rPr>
          <w:rFonts w:ascii="Times New Roman" w:hAnsi="Times New Roman" w:cs="Times New Roman"/>
          <w:b/>
          <w:color w:val="C00000"/>
          <w:sz w:val="24"/>
          <w:szCs w:val="24"/>
        </w:rPr>
        <w:t>7,8</w:t>
      </w:r>
    </w:p>
    <w:p w14:paraId="5B27795E" w14:textId="77777777" w:rsidR="0092475A" w:rsidRPr="003339F3" w:rsidRDefault="0092475A" w:rsidP="0092475A">
      <w:pPr>
        <w:rPr>
          <w:rFonts w:ascii="Times New Roman" w:hAnsi="Times New Roman" w:cs="Times New Roman"/>
          <w:sz w:val="24"/>
          <w:szCs w:val="24"/>
        </w:rPr>
      </w:pPr>
      <w:r w:rsidRPr="003339F3">
        <w:rPr>
          <w:rFonts w:ascii="Times New Roman" w:hAnsi="Times New Roman" w:cs="Times New Roman"/>
          <w:b/>
          <w:sz w:val="24"/>
          <w:szCs w:val="24"/>
        </w:rPr>
        <w:t>1.Искусствовед</w:t>
      </w:r>
      <w:r w:rsidRPr="003339F3">
        <w:rPr>
          <w:rFonts w:ascii="Times New Roman" w:hAnsi="Times New Roman" w:cs="Times New Roman"/>
          <w:sz w:val="24"/>
          <w:szCs w:val="24"/>
        </w:rPr>
        <w:t>.</w:t>
      </w:r>
    </w:p>
    <w:p w14:paraId="1467FB2B" w14:textId="16C570C6" w:rsidR="0092475A" w:rsidRPr="003339F3" w:rsidRDefault="0092475A" w:rsidP="0092475A">
      <w:pPr>
        <w:rPr>
          <w:rFonts w:ascii="Times New Roman" w:hAnsi="Times New Roman" w:cs="Times New Roman"/>
          <w:i/>
          <w:color w:val="FF0000"/>
          <w:sz w:val="24"/>
          <w:szCs w:val="24"/>
        </w:rPr>
      </w:pPr>
      <w:r w:rsidRPr="003339F3">
        <w:rPr>
          <w:rFonts w:ascii="Times New Roman" w:hAnsi="Times New Roman" w:cs="Times New Roman"/>
          <w:i/>
          <w:color w:val="FF0000"/>
          <w:sz w:val="24"/>
          <w:szCs w:val="24"/>
        </w:rPr>
        <w:t xml:space="preserve">Кинематограф </w:t>
      </w:r>
      <w:r w:rsidR="00F50CC2" w:rsidRPr="003339F3">
        <w:rPr>
          <w:rFonts w:ascii="Times New Roman" w:hAnsi="Times New Roman" w:cs="Times New Roman"/>
          <w:i/>
          <w:color w:val="FF0000"/>
          <w:sz w:val="24"/>
          <w:szCs w:val="24"/>
        </w:rPr>
        <w:t>–(от</w:t>
      </w:r>
      <w:r w:rsidRPr="003339F3">
        <w:rPr>
          <w:rFonts w:ascii="Times New Roman" w:hAnsi="Times New Roman" w:cs="Times New Roman"/>
          <w:i/>
          <w:color w:val="FF0000"/>
          <w:sz w:val="24"/>
          <w:szCs w:val="24"/>
        </w:rPr>
        <w:t xml:space="preserve"> греческого изображаю движение)- с технической точки зрения представляет собой развитие искусства фотографии</w:t>
      </w:r>
    </w:p>
    <w:p w14:paraId="741B694C" w14:textId="77777777" w:rsidR="0092475A" w:rsidRPr="003339F3" w:rsidRDefault="0092475A" w:rsidP="0092475A">
      <w:pPr>
        <w:spacing w:line="240" w:lineRule="atLeast"/>
        <w:contextualSpacing/>
        <w:rPr>
          <w:rFonts w:ascii="Times New Roman" w:hAnsi="Times New Roman" w:cs="Times New Roman"/>
          <w:b/>
          <w:color w:val="FF0000"/>
          <w:sz w:val="24"/>
          <w:szCs w:val="24"/>
        </w:rPr>
      </w:pPr>
      <w:r w:rsidRPr="003339F3">
        <w:rPr>
          <w:rFonts w:ascii="Times New Roman" w:hAnsi="Times New Roman" w:cs="Times New Roman"/>
          <w:b/>
          <w:color w:val="FF0000"/>
          <w:sz w:val="24"/>
          <w:szCs w:val="24"/>
        </w:rPr>
        <w:t>Слайд№9</w:t>
      </w:r>
    </w:p>
    <w:p w14:paraId="5AA39027" w14:textId="77777777" w:rsidR="0092475A" w:rsidRPr="003339F3" w:rsidRDefault="0092475A" w:rsidP="0092475A">
      <w:pPr>
        <w:spacing w:line="240" w:lineRule="atLeast"/>
        <w:contextualSpacing/>
        <w:jc w:val="both"/>
        <w:rPr>
          <w:rFonts w:ascii="Times New Roman" w:hAnsi="Times New Roman" w:cs="Times New Roman"/>
          <w:bCs/>
          <w:sz w:val="24"/>
          <w:szCs w:val="24"/>
        </w:rPr>
      </w:pPr>
      <w:r w:rsidRPr="003339F3">
        <w:rPr>
          <w:rFonts w:ascii="Times New Roman" w:hAnsi="Times New Roman" w:cs="Times New Roman"/>
          <w:b/>
          <w:sz w:val="24"/>
          <w:szCs w:val="24"/>
        </w:rPr>
        <w:t>2.Искусствовед</w:t>
      </w:r>
      <w:r w:rsidRPr="003339F3">
        <w:rPr>
          <w:rFonts w:ascii="Times New Roman" w:hAnsi="Times New Roman" w:cs="Times New Roman"/>
          <w:bCs/>
          <w:sz w:val="24"/>
          <w:szCs w:val="24"/>
        </w:rPr>
        <w:t xml:space="preserve"> </w:t>
      </w:r>
    </w:p>
    <w:p w14:paraId="1663F158" w14:textId="3F69797C" w:rsidR="0092475A" w:rsidRPr="00406450" w:rsidRDefault="0092475A" w:rsidP="00406450">
      <w:pPr>
        <w:ind w:firstLine="708"/>
        <w:jc w:val="both"/>
        <w:rPr>
          <w:rFonts w:ascii="Times New Roman" w:hAnsi="Times New Roman" w:cs="Times New Roman"/>
          <w:sz w:val="24"/>
          <w:szCs w:val="24"/>
        </w:rPr>
      </w:pPr>
      <w:r w:rsidRPr="003339F3">
        <w:rPr>
          <w:rFonts w:ascii="Times New Roman" w:hAnsi="Times New Roman" w:cs="Times New Roman"/>
          <w:sz w:val="24"/>
          <w:szCs w:val="24"/>
        </w:rPr>
        <w:t>Одним из 1-х немых </w:t>
      </w:r>
      <w:hyperlink r:id="rId20" w:history="1">
        <w:r w:rsidRPr="003339F3">
          <w:rPr>
            <w:rFonts w:ascii="Times New Roman" w:hAnsi="Times New Roman" w:cs="Times New Roman"/>
            <w:sz w:val="24"/>
            <w:szCs w:val="24"/>
          </w:rPr>
          <w:t>короткометражных фильм</w:t>
        </w:r>
      </w:hyperlink>
      <w:r w:rsidRPr="003339F3">
        <w:rPr>
          <w:rFonts w:ascii="Times New Roman" w:hAnsi="Times New Roman" w:cs="Times New Roman"/>
          <w:sz w:val="24"/>
          <w:szCs w:val="24"/>
        </w:rPr>
        <w:t>ов </w:t>
      </w:r>
      <w:hyperlink r:id="rId21" w:history="1">
        <w:r w:rsidRPr="003339F3">
          <w:rPr>
            <w:rFonts w:ascii="Times New Roman" w:hAnsi="Times New Roman" w:cs="Times New Roman"/>
            <w:sz w:val="24"/>
            <w:szCs w:val="24"/>
          </w:rPr>
          <w:t>1896 года</w:t>
        </w:r>
      </w:hyperlink>
      <w:r w:rsidRPr="003339F3">
        <w:rPr>
          <w:rFonts w:ascii="Times New Roman" w:hAnsi="Times New Roman" w:cs="Times New Roman"/>
          <w:sz w:val="24"/>
          <w:szCs w:val="24"/>
        </w:rPr>
        <w:t xml:space="preserve">, снятых и публично </w:t>
      </w:r>
      <w:r w:rsidRPr="008A49CC">
        <w:rPr>
          <w:rFonts w:ascii="Times New Roman" w:hAnsi="Times New Roman" w:cs="Times New Roman"/>
          <w:sz w:val="24"/>
          <w:szCs w:val="24"/>
        </w:rPr>
        <w:t>показанных </w:t>
      </w:r>
      <w:r w:rsidR="008A49CC" w:rsidRPr="008A49CC">
        <w:rPr>
          <w:rFonts w:ascii="Times New Roman" w:hAnsi="Times New Roman" w:cs="Times New Roman"/>
        </w:rPr>
        <w:t>Люмьер. «Прибытие</w:t>
      </w:r>
      <w:r w:rsidRPr="003339F3">
        <w:rPr>
          <w:rFonts w:ascii="Times New Roman" w:hAnsi="Times New Roman" w:cs="Times New Roman"/>
          <w:sz w:val="24"/>
          <w:szCs w:val="24"/>
        </w:rPr>
        <w:t xml:space="preserve"> поезда на вокзал Ла-</w:t>
      </w:r>
      <w:proofErr w:type="spellStart"/>
      <w:r w:rsidRPr="003339F3">
        <w:rPr>
          <w:rFonts w:ascii="Times New Roman" w:hAnsi="Times New Roman" w:cs="Times New Roman"/>
          <w:sz w:val="24"/>
          <w:szCs w:val="24"/>
        </w:rPr>
        <w:t>Сьота</w:t>
      </w:r>
      <w:proofErr w:type="spellEnd"/>
      <w:r w:rsidRPr="003339F3">
        <w:rPr>
          <w:rFonts w:ascii="Times New Roman" w:hAnsi="Times New Roman" w:cs="Times New Roman"/>
          <w:sz w:val="24"/>
          <w:szCs w:val="24"/>
        </w:rPr>
        <w:t xml:space="preserve">», которое показал Мистер Джонни </w:t>
      </w:r>
      <w:proofErr w:type="spellStart"/>
      <w:r w:rsidRPr="003339F3">
        <w:rPr>
          <w:rFonts w:ascii="Times New Roman" w:hAnsi="Times New Roman" w:cs="Times New Roman"/>
          <w:sz w:val="24"/>
          <w:szCs w:val="24"/>
        </w:rPr>
        <w:t>Фёст</w:t>
      </w:r>
      <w:proofErr w:type="spellEnd"/>
      <w:r w:rsidRPr="003339F3">
        <w:rPr>
          <w:rFonts w:ascii="Times New Roman" w:hAnsi="Times New Roman" w:cs="Times New Roman"/>
          <w:sz w:val="24"/>
          <w:szCs w:val="24"/>
        </w:rPr>
        <w:t xml:space="preserve"> -</w:t>
      </w:r>
      <w:hyperlink r:id="rId22" w:history="1">
        <w:r w:rsidRPr="003339F3">
          <w:rPr>
            <w:rFonts w:ascii="Times New Roman" w:hAnsi="Times New Roman" w:cs="Times New Roman"/>
            <w:sz w:val="24"/>
            <w:szCs w:val="24"/>
          </w:rPr>
          <w:t>миссионер</w:t>
        </w:r>
      </w:hyperlink>
      <w:r w:rsidRPr="003339F3">
        <w:rPr>
          <w:rFonts w:ascii="Times New Roman" w:hAnsi="Times New Roman" w:cs="Times New Roman"/>
          <w:sz w:val="24"/>
          <w:szCs w:val="24"/>
        </w:rPr>
        <w:t>, </w:t>
      </w:r>
      <w:hyperlink r:id="rId23" w:history="1">
        <w:r w:rsidRPr="003339F3">
          <w:rPr>
            <w:rFonts w:ascii="Times New Roman" w:hAnsi="Times New Roman" w:cs="Times New Roman"/>
            <w:sz w:val="24"/>
            <w:szCs w:val="24"/>
          </w:rPr>
          <w:t>джентльмена</w:t>
        </w:r>
      </w:hyperlink>
      <w:r w:rsidRPr="003339F3">
        <w:rPr>
          <w:rFonts w:ascii="Times New Roman" w:hAnsi="Times New Roman" w:cs="Times New Roman"/>
          <w:sz w:val="24"/>
          <w:szCs w:val="24"/>
        </w:rPr>
        <w:t> —людям жившим на </w:t>
      </w:r>
      <w:hyperlink r:id="rId24" w:history="1">
        <w:r w:rsidRPr="003339F3">
          <w:rPr>
            <w:rFonts w:ascii="Times New Roman" w:hAnsi="Times New Roman" w:cs="Times New Roman"/>
            <w:sz w:val="24"/>
            <w:szCs w:val="24"/>
          </w:rPr>
          <w:t>Диком Западе</w:t>
        </w:r>
      </w:hyperlink>
      <w:r w:rsidRPr="003339F3">
        <w:rPr>
          <w:rFonts w:ascii="Times New Roman" w:hAnsi="Times New Roman" w:cs="Times New Roman"/>
          <w:sz w:val="24"/>
          <w:szCs w:val="24"/>
        </w:rPr>
        <w:t>. Как отреагировали они на самый первый фильм в мире?</w:t>
      </w:r>
    </w:p>
    <w:p w14:paraId="7AC172DF" w14:textId="77777777" w:rsidR="0092475A" w:rsidRPr="003339F3" w:rsidRDefault="0092475A" w:rsidP="0092475A">
      <w:pPr>
        <w:spacing w:line="240" w:lineRule="atLeast"/>
        <w:contextualSpacing/>
        <w:jc w:val="both"/>
        <w:rPr>
          <w:rFonts w:ascii="Times New Roman" w:hAnsi="Times New Roman" w:cs="Times New Roman"/>
          <w:bCs/>
          <w:sz w:val="24"/>
          <w:szCs w:val="24"/>
        </w:rPr>
      </w:pPr>
      <w:r w:rsidRPr="003339F3">
        <w:rPr>
          <w:rFonts w:ascii="Times New Roman" w:hAnsi="Times New Roman" w:cs="Times New Roman"/>
          <w:b/>
          <w:sz w:val="24"/>
          <w:szCs w:val="24"/>
        </w:rPr>
        <w:t>3.Искусствовед</w:t>
      </w:r>
      <w:r w:rsidRPr="003339F3">
        <w:rPr>
          <w:rFonts w:ascii="Times New Roman" w:hAnsi="Times New Roman" w:cs="Times New Roman"/>
          <w:bCs/>
          <w:sz w:val="24"/>
          <w:szCs w:val="24"/>
        </w:rPr>
        <w:t xml:space="preserve"> </w:t>
      </w:r>
    </w:p>
    <w:p w14:paraId="6A60D1C4" w14:textId="77777777" w:rsidR="0092475A" w:rsidRPr="003339F3" w:rsidRDefault="0092475A" w:rsidP="00406450">
      <w:pPr>
        <w:spacing w:line="240" w:lineRule="atLeast"/>
        <w:ind w:firstLine="708"/>
        <w:contextualSpacing/>
        <w:jc w:val="both"/>
        <w:rPr>
          <w:rFonts w:ascii="Times New Roman" w:hAnsi="Times New Roman" w:cs="Times New Roman"/>
          <w:bCs/>
          <w:sz w:val="24"/>
          <w:szCs w:val="24"/>
        </w:rPr>
      </w:pPr>
      <w:r w:rsidRPr="003339F3">
        <w:rPr>
          <w:rFonts w:ascii="Times New Roman" w:hAnsi="Times New Roman" w:cs="Times New Roman"/>
          <w:sz w:val="24"/>
          <w:szCs w:val="24"/>
        </w:rPr>
        <w:t>Считается, что на первом показе публика была настолько ошеломлена движущимся изображением поезда в натуральную величину, который двигался на них, что люди кричали от страха и неожиданности и в ужасе убежали из зала</w:t>
      </w:r>
    </w:p>
    <w:p w14:paraId="1F5C36AE" w14:textId="77777777" w:rsidR="0092475A" w:rsidRPr="003339F3" w:rsidRDefault="0092475A" w:rsidP="0092475A">
      <w:pPr>
        <w:spacing w:line="240" w:lineRule="atLeast"/>
        <w:contextualSpacing/>
        <w:jc w:val="both"/>
        <w:rPr>
          <w:rFonts w:ascii="Times New Roman" w:hAnsi="Times New Roman" w:cs="Times New Roman"/>
          <w:b/>
          <w:bCs/>
          <w:sz w:val="24"/>
          <w:szCs w:val="24"/>
        </w:rPr>
      </w:pPr>
    </w:p>
    <w:p w14:paraId="3917610F" w14:textId="77777777" w:rsidR="00406450" w:rsidRDefault="0092475A" w:rsidP="0092475A">
      <w:pPr>
        <w:spacing w:line="240" w:lineRule="atLeast"/>
        <w:contextualSpacing/>
        <w:jc w:val="both"/>
        <w:rPr>
          <w:bCs/>
        </w:rPr>
      </w:pPr>
      <w:r w:rsidRPr="003339F3">
        <w:rPr>
          <w:rFonts w:ascii="Times New Roman" w:hAnsi="Times New Roman" w:cs="Times New Roman"/>
          <w:b/>
          <w:bCs/>
          <w:sz w:val="24"/>
          <w:szCs w:val="24"/>
        </w:rPr>
        <w:t>4</w:t>
      </w:r>
      <w:r w:rsidRPr="003339F3">
        <w:rPr>
          <w:rFonts w:ascii="Times New Roman" w:hAnsi="Times New Roman" w:cs="Times New Roman"/>
          <w:b/>
          <w:sz w:val="24"/>
          <w:szCs w:val="24"/>
        </w:rPr>
        <w:t>.Искусствовед.</w:t>
      </w:r>
      <w:r w:rsidRPr="003339F3">
        <w:rPr>
          <w:rFonts w:ascii="Times New Roman" w:hAnsi="Times New Roman" w:cs="Times New Roman"/>
          <w:bCs/>
          <w:sz w:val="24"/>
          <w:szCs w:val="24"/>
        </w:rPr>
        <w:t xml:space="preserve"> </w:t>
      </w:r>
    </w:p>
    <w:p w14:paraId="2FAA68F5" w14:textId="4A47A1CF" w:rsidR="0092475A" w:rsidRPr="003339F3" w:rsidRDefault="0092475A" w:rsidP="00406450">
      <w:pPr>
        <w:spacing w:line="240" w:lineRule="atLeast"/>
        <w:ind w:firstLine="708"/>
        <w:contextualSpacing/>
        <w:jc w:val="both"/>
        <w:rPr>
          <w:rFonts w:ascii="Times New Roman" w:hAnsi="Times New Roman" w:cs="Times New Roman"/>
          <w:bCs/>
          <w:sz w:val="24"/>
          <w:szCs w:val="24"/>
        </w:rPr>
      </w:pPr>
      <w:r w:rsidRPr="003339F3">
        <w:rPr>
          <w:rFonts w:ascii="Times New Roman" w:hAnsi="Times New Roman" w:cs="Times New Roman"/>
          <w:bCs/>
          <w:sz w:val="24"/>
          <w:szCs w:val="24"/>
        </w:rPr>
        <w:t>Первый в мире показ фильма был в 1895 году, а Париже по адресу, бульвар Капуцинок, д №14.</w:t>
      </w:r>
    </w:p>
    <w:p w14:paraId="37895E3D" w14:textId="77777777" w:rsidR="0092475A" w:rsidRPr="003339F3" w:rsidRDefault="0092475A" w:rsidP="0092475A">
      <w:pPr>
        <w:spacing w:line="240" w:lineRule="atLeast"/>
        <w:contextualSpacing/>
        <w:jc w:val="both"/>
        <w:rPr>
          <w:rFonts w:ascii="Times New Roman" w:hAnsi="Times New Roman" w:cs="Times New Roman"/>
          <w:sz w:val="24"/>
          <w:szCs w:val="24"/>
        </w:rPr>
      </w:pPr>
      <w:r w:rsidRPr="003339F3">
        <w:rPr>
          <w:rFonts w:ascii="Times New Roman" w:hAnsi="Times New Roman" w:cs="Times New Roman"/>
          <w:b/>
          <w:color w:val="FF0000"/>
          <w:sz w:val="24"/>
          <w:szCs w:val="24"/>
        </w:rPr>
        <w:t>Слайд№10</w:t>
      </w:r>
    </w:p>
    <w:p w14:paraId="2BF11ED5" w14:textId="77777777" w:rsidR="0092475A" w:rsidRPr="003339F3" w:rsidRDefault="0092475A" w:rsidP="0092475A">
      <w:pPr>
        <w:spacing w:line="240" w:lineRule="atLeast"/>
        <w:contextualSpacing/>
        <w:jc w:val="both"/>
        <w:rPr>
          <w:rFonts w:ascii="Times New Roman" w:hAnsi="Times New Roman" w:cs="Times New Roman"/>
          <w:b/>
          <w:sz w:val="24"/>
          <w:szCs w:val="24"/>
        </w:rPr>
      </w:pPr>
    </w:p>
    <w:p w14:paraId="00C3466C" w14:textId="77777777" w:rsidR="0092475A" w:rsidRPr="003339F3" w:rsidRDefault="0092475A" w:rsidP="0092475A">
      <w:pPr>
        <w:spacing w:line="240" w:lineRule="atLeast"/>
        <w:contextualSpacing/>
        <w:jc w:val="both"/>
        <w:rPr>
          <w:rFonts w:ascii="Times New Roman" w:hAnsi="Times New Roman" w:cs="Times New Roman"/>
          <w:bCs/>
          <w:sz w:val="24"/>
          <w:szCs w:val="24"/>
        </w:rPr>
      </w:pPr>
      <w:r w:rsidRPr="003339F3">
        <w:rPr>
          <w:rFonts w:ascii="Times New Roman" w:hAnsi="Times New Roman" w:cs="Times New Roman"/>
          <w:b/>
          <w:sz w:val="24"/>
          <w:szCs w:val="24"/>
        </w:rPr>
        <w:t>4.Искусствовед</w:t>
      </w:r>
      <w:r w:rsidRPr="003339F3">
        <w:rPr>
          <w:rFonts w:ascii="Times New Roman" w:hAnsi="Times New Roman" w:cs="Times New Roman"/>
          <w:bCs/>
          <w:sz w:val="24"/>
          <w:szCs w:val="24"/>
        </w:rPr>
        <w:t xml:space="preserve">. </w:t>
      </w:r>
    </w:p>
    <w:p w14:paraId="5E71519C" w14:textId="77777777" w:rsidR="0092475A" w:rsidRPr="003339F3" w:rsidRDefault="0092475A" w:rsidP="00406450">
      <w:pPr>
        <w:spacing w:line="240" w:lineRule="atLeast"/>
        <w:ind w:firstLine="708"/>
        <w:contextualSpacing/>
        <w:jc w:val="both"/>
        <w:rPr>
          <w:rFonts w:ascii="Times New Roman" w:hAnsi="Times New Roman" w:cs="Times New Roman"/>
          <w:bCs/>
          <w:sz w:val="24"/>
          <w:szCs w:val="24"/>
        </w:rPr>
      </w:pPr>
      <w:r w:rsidRPr="003339F3">
        <w:rPr>
          <w:rFonts w:ascii="Times New Roman" w:hAnsi="Times New Roman" w:cs="Times New Roman"/>
          <w:bCs/>
          <w:sz w:val="24"/>
          <w:szCs w:val="24"/>
        </w:rPr>
        <w:t>Например, движущийся поезд фрагмент из художественного фильма «Человек с Бульвара Капуцинов» комедии – вестерн Аллы Суриковой по сценарию Эдуарда Акопова.</w:t>
      </w:r>
    </w:p>
    <w:p w14:paraId="3C54A63D" w14:textId="77777777" w:rsidR="0092475A" w:rsidRPr="003339F3" w:rsidRDefault="0092475A" w:rsidP="0092475A">
      <w:pPr>
        <w:spacing w:line="240" w:lineRule="atLeast"/>
        <w:contextualSpacing/>
        <w:jc w:val="both"/>
        <w:rPr>
          <w:rFonts w:ascii="Times New Roman" w:hAnsi="Times New Roman" w:cs="Times New Roman"/>
          <w:b/>
          <w:color w:val="FF0000"/>
          <w:sz w:val="24"/>
          <w:szCs w:val="24"/>
        </w:rPr>
      </w:pPr>
      <w:r w:rsidRPr="003339F3">
        <w:rPr>
          <w:rFonts w:ascii="Times New Roman" w:hAnsi="Times New Roman" w:cs="Times New Roman"/>
          <w:b/>
          <w:color w:val="FF0000"/>
          <w:sz w:val="24"/>
          <w:szCs w:val="24"/>
        </w:rPr>
        <w:lastRenderedPageBreak/>
        <w:t xml:space="preserve">Слайд№11 Видео </w:t>
      </w:r>
      <w:r w:rsidRPr="003339F3">
        <w:rPr>
          <w:rFonts w:ascii="Times New Roman" w:hAnsi="Times New Roman" w:cs="Times New Roman"/>
          <w:bCs/>
          <w:sz w:val="24"/>
          <w:szCs w:val="24"/>
        </w:rPr>
        <w:t>«Человек с Бульвара Капуцинов»</w:t>
      </w:r>
    </w:p>
    <w:p w14:paraId="167A4BED" w14:textId="77777777" w:rsidR="0092475A" w:rsidRPr="003339F3" w:rsidRDefault="0092475A" w:rsidP="0092475A">
      <w:pPr>
        <w:spacing w:line="240" w:lineRule="atLeast"/>
        <w:contextualSpacing/>
        <w:jc w:val="both"/>
        <w:rPr>
          <w:rFonts w:ascii="Times New Roman" w:hAnsi="Times New Roman" w:cs="Times New Roman"/>
          <w:b/>
          <w:sz w:val="24"/>
          <w:szCs w:val="24"/>
        </w:rPr>
      </w:pPr>
    </w:p>
    <w:p w14:paraId="6CBF8DCC" w14:textId="77777777" w:rsidR="0092475A" w:rsidRPr="003339F3" w:rsidRDefault="0092475A" w:rsidP="0092475A">
      <w:pPr>
        <w:spacing w:line="240" w:lineRule="atLeast"/>
        <w:contextualSpacing/>
        <w:jc w:val="both"/>
        <w:rPr>
          <w:rFonts w:ascii="Times New Roman" w:hAnsi="Times New Roman" w:cs="Times New Roman"/>
          <w:b/>
          <w:sz w:val="24"/>
          <w:szCs w:val="24"/>
        </w:rPr>
      </w:pPr>
      <w:r w:rsidRPr="003339F3">
        <w:rPr>
          <w:rFonts w:ascii="Times New Roman" w:hAnsi="Times New Roman" w:cs="Times New Roman"/>
          <w:b/>
          <w:sz w:val="24"/>
          <w:szCs w:val="24"/>
        </w:rPr>
        <w:t>Учитель:</w:t>
      </w:r>
    </w:p>
    <w:p w14:paraId="0BAFCEFD" w14:textId="77777777" w:rsidR="0092475A" w:rsidRPr="003339F3" w:rsidRDefault="0092475A" w:rsidP="00406450">
      <w:pPr>
        <w:spacing w:line="240" w:lineRule="atLeast"/>
        <w:ind w:firstLine="708"/>
        <w:contextualSpacing/>
        <w:jc w:val="both"/>
        <w:rPr>
          <w:rFonts w:ascii="Times New Roman" w:hAnsi="Times New Roman" w:cs="Times New Roman"/>
          <w:sz w:val="24"/>
          <w:szCs w:val="24"/>
        </w:rPr>
      </w:pPr>
      <w:r w:rsidRPr="003339F3">
        <w:rPr>
          <w:rFonts w:ascii="Times New Roman" w:hAnsi="Times New Roman" w:cs="Times New Roman"/>
          <w:sz w:val="24"/>
          <w:szCs w:val="24"/>
        </w:rPr>
        <w:t>Слово музыковедам. Нужно будет рассказать о роли музыке в немом кино и звуковом кино.</w:t>
      </w:r>
    </w:p>
    <w:p w14:paraId="72A46765" w14:textId="77777777" w:rsidR="0092475A" w:rsidRPr="003339F3" w:rsidRDefault="0092475A" w:rsidP="0092475A">
      <w:pPr>
        <w:spacing w:line="240" w:lineRule="atLeast"/>
        <w:contextualSpacing/>
        <w:jc w:val="both"/>
        <w:rPr>
          <w:rFonts w:ascii="Times New Roman" w:hAnsi="Times New Roman" w:cs="Times New Roman"/>
          <w:b/>
          <w:color w:val="C00000"/>
          <w:sz w:val="24"/>
          <w:szCs w:val="24"/>
        </w:rPr>
      </w:pPr>
      <w:r w:rsidRPr="003339F3">
        <w:rPr>
          <w:rFonts w:ascii="Times New Roman" w:hAnsi="Times New Roman" w:cs="Times New Roman"/>
          <w:b/>
          <w:color w:val="FF0000"/>
          <w:sz w:val="24"/>
          <w:szCs w:val="24"/>
        </w:rPr>
        <w:t>Слайд№12</w:t>
      </w:r>
      <w:r w:rsidRPr="003339F3">
        <w:rPr>
          <w:rFonts w:ascii="Times New Roman" w:hAnsi="Times New Roman" w:cs="Times New Roman"/>
          <w:sz w:val="24"/>
          <w:szCs w:val="24"/>
        </w:rPr>
        <w:t xml:space="preserve"> </w:t>
      </w:r>
    </w:p>
    <w:p w14:paraId="281F8355" w14:textId="77777777" w:rsidR="0092475A" w:rsidRPr="003339F3" w:rsidRDefault="0092475A" w:rsidP="0092475A">
      <w:pPr>
        <w:spacing w:line="240" w:lineRule="atLeast"/>
        <w:contextualSpacing/>
        <w:jc w:val="both"/>
        <w:rPr>
          <w:rFonts w:ascii="Times New Roman" w:hAnsi="Times New Roman" w:cs="Times New Roman"/>
          <w:b/>
          <w:sz w:val="24"/>
          <w:szCs w:val="24"/>
        </w:rPr>
      </w:pPr>
      <w:r w:rsidRPr="003339F3">
        <w:rPr>
          <w:rFonts w:ascii="Times New Roman" w:hAnsi="Times New Roman" w:cs="Times New Roman"/>
          <w:b/>
          <w:sz w:val="24"/>
          <w:szCs w:val="24"/>
        </w:rPr>
        <w:t>1.Музыковед.</w:t>
      </w:r>
    </w:p>
    <w:p w14:paraId="3C7573D5" w14:textId="50F354A4" w:rsidR="0092475A" w:rsidRPr="003339F3" w:rsidRDefault="0092475A" w:rsidP="00406450">
      <w:pPr>
        <w:ind w:firstLine="708"/>
        <w:rPr>
          <w:rFonts w:ascii="Times New Roman" w:eastAsia="Times New Roman" w:hAnsi="Times New Roman" w:cs="Times New Roman"/>
          <w:color w:val="000000"/>
          <w:sz w:val="24"/>
          <w:szCs w:val="24"/>
        </w:rPr>
      </w:pPr>
      <w:r w:rsidRPr="003339F3">
        <w:rPr>
          <w:rFonts w:ascii="Times New Roman" w:eastAsia="Times New Roman" w:hAnsi="Times New Roman" w:cs="Times New Roman"/>
          <w:color w:val="000000"/>
          <w:sz w:val="24"/>
          <w:szCs w:val="24"/>
        </w:rPr>
        <w:t>Кино – сравнительно молодое искусство, но по количеству поклонников, пожалуй, превосходит остальных. С момента зарождения и на всем пути развития, всегда его сопровождала - музыка. </w:t>
      </w:r>
      <w:r w:rsidRPr="003339F3">
        <w:rPr>
          <w:rFonts w:ascii="Times New Roman" w:hAnsi="Times New Roman" w:cs="Times New Roman"/>
          <w:bCs/>
          <w:iCs/>
          <w:sz w:val="24"/>
          <w:szCs w:val="24"/>
        </w:rPr>
        <w:t xml:space="preserve">Музыка, которую они играли, помогала понять и пережить события фильма: она грустила и радовалась, пугалась и удивлялась вместе с артистами на экране; как и они, бывала нежной, грациозной и грозной, серьёзной и смешной. </w:t>
      </w:r>
    </w:p>
    <w:p w14:paraId="00E99045" w14:textId="77777777" w:rsidR="0092475A" w:rsidRPr="003339F3" w:rsidRDefault="0092475A" w:rsidP="0092475A">
      <w:pPr>
        <w:spacing w:line="240" w:lineRule="atLeast"/>
        <w:contextualSpacing/>
        <w:jc w:val="both"/>
        <w:rPr>
          <w:rFonts w:ascii="Times New Roman" w:hAnsi="Times New Roman" w:cs="Times New Roman"/>
          <w:b/>
          <w:sz w:val="24"/>
          <w:szCs w:val="24"/>
        </w:rPr>
      </w:pPr>
      <w:r w:rsidRPr="003339F3">
        <w:rPr>
          <w:rFonts w:ascii="Times New Roman" w:hAnsi="Times New Roman" w:cs="Times New Roman"/>
          <w:b/>
          <w:bCs/>
          <w:sz w:val="24"/>
          <w:szCs w:val="24"/>
        </w:rPr>
        <w:t>2.Музыковед.</w:t>
      </w:r>
    </w:p>
    <w:p w14:paraId="1B504B09" w14:textId="78331BBE" w:rsidR="0092475A" w:rsidRPr="003339F3" w:rsidRDefault="0092475A" w:rsidP="00406450">
      <w:pPr>
        <w:spacing w:line="240" w:lineRule="atLeast"/>
        <w:ind w:firstLine="708"/>
        <w:contextualSpacing/>
        <w:jc w:val="both"/>
        <w:rPr>
          <w:rFonts w:ascii="Times New Roman" w:hAnsi="Times New Roman" w:cs="Times New Roman"/>
          <w:bCs/>
          <w:sz w:val="24"/>
          <w:szCs w:val="24"/>
        </w:rPr>
      </w:pPr>
      <w:r w:rsidRPr="003339F3">
        <w:rPr>
          <w:rFonts w:ascii="Times New Roman" w:hAnsi="Times New Roman" w:cs="Times New Roman"/>
          <w:b/>
          <w:bCs/>
          <w:i/>
          <w:sz w:val="24"/>
          <w:szCs w:val="24"/>
        </w:rPr>
        <w:t>В немом кино</w:t>
      </w:r>
      <w:r w:rsidRPr="003339F3">
        <w:rPr>
          <w:rFonts w:ascii="Times New Roman" w:hAnsi="Times New Roman" w:cs="Times New Roman"/>
          <w:bCs/>
          <w:sz w:val="24"/>
          <w:szCs w:val="24"/>
        </w:rPr>
        <w:t xml:space="preserve"> выработался совершенно особый неповторимый стиль общения со зрителем при помощи мимики и жестов, как это ярко демонстрировали первые </w:t>
      </w:r>
      <w:r w:rsidR="00F50CC2" w:rsidRPr="003339F3">
        <w:rPr>
          <w:rFonts w:ascii="Times New Roman" w:hAnsi="Times New Roman" w:cs="Times New Roman"/>
          <w:bCs/>
          <w:sz w:val="24"/>
          <w:szCs w:val="24"/>
        </w:rPr>
        <w:t>кинозвёзды</w:t>
      </w:r>
      <w:r w:rsidRPr="003339F3">
        <w:rPr>
          <w:rFonts w:ascii="Times New Roman" w:hAnsi="Times New Roman" w:cs="Times New Roman"/>
          <w:bCs/>
          <w:sz w:val="24"/>
          <w:szCs w:val="24"/>
        </w:rPr>
        <w:t xml:space="preserve"> немого кино: Чарли Чаплин, Мери Пикфорд, Вера Холодная.</w:t>
      </w:r>
    </w:p>
    <w:p w14:paraId="725B52F0" w14:textId="77777777" w:rsidR="0092475A" w:rsidRPr="003339F3" w:rsidRDefault="0092475A" w:rsidP="0092475A">
      <w:pPr>
        <w:spacing w:line="240" w:lineRule="atLeast"/>
        <w:contextualSpacing/>
        <w:jc w:val="both"/>
        <w:rPr>
          <w:rFonts w:ascii="Times New Roman" w:hAnsi="Times New Roman" w:cs="Times New Roman"/>
          <w:b/>
          <w:bCs/>
          <w:color w:val="C00000"/>
          <w:sz w:val="24"/>
          <w:szCs w:val="24"/>
        </w:rPr>
      </w:pPr>
      <w:r w:rsidRPr="003339F3">
        <w:rPr>
          <w:rFonts w:ascii="Times New Roman" w:hAnsi="Times New Roman" w:cs="Times New Roman"/>
          <w:b/>
          <w:bCs/>
          <w:color w:val="C00000"/>
          <w:sz w:val="24"/>
          <w:szCs w:val="24"/>
        </w:rPr>
        <w:t>Слайд №13,14,15.</w:t>
      </w:r>
    </w:p>
    <w:p w14:paraId="3489AF25" w14:textId="77777777" w:rsidR="0092475A" w:rsidRPr="003339F3" w:rsidRDefault="0092475A" w:rsidP="00406450">
      <w:pPr>
        <w:ind w:firstLine="708"/>
        <w:rPr>
          <w:rFonts w:ascii="Times New Roman" w:hAnsi="Times New Roman" w:cs="Times New Roman"/>
          <w:sz w:val="24"/>
          <w:szCs w:val="24"/>
        </w:rPr>
      </w:pPr>
      <w:r w:rsidRPr="003339F3">
        <w:rPr>
          <w:rFonts w:ascii="Times New Roman" w:hAnsi="Times New Roman" w:cs="Times New Roman"/>
          <w:sz w:val="24"/>
          <w:szCs w:val="24"/>
        </w:rPr>
        <w:t>Воспринимать фильм зрителям помогала музыка. Она звучала без остановок от первого до последнего кадра. Появилась даже такая профессия как – тапёр</w:t>
      </w:r>
    </w:p>
    <w:p w14:paraId="2110FA88" w14:textId="77777777" w:rsidR="0092475A" w:rsidRPr="003339F3" w:rsidRDefault="0092475A" w:rsidP="0092475A">
      <w:pPr>
        <w:rPr>
          <w:rFonts w:ascii="Times New Roman" w:hAnsi="Times New Roman" w:cs="Times New Roman"/>
          <w:b/>
          <w:bCs/>
          <w:color w:val="C00000"/>
          <w:sz w:val="24"/>
          <w:szCs w:val="24"/>
        </w:rPr>
      </w:pPr>
      <w:r w:rsidRPr="003339F3">
        <w:rPr>
          <w:rFonts w:ascii="Times New Roman" w:hAnsi="Times New Roman" w:cs="Times New Roman"/>
          <w:b/>
          <w:bCs/>
          <w:color w:val="C00000"/>
          <w:sz w:val="24"/>
          <w:szCs w:val="24"/>
        </w:rPr>
        <w:t>Слайд № 16</w:t>
      </w:r>
    </w:p>
    <w:p w14:paraId="2367EFF3" w14:textId="77777777" w:rsidR="0092475A" w:rsidRPr="003339F3" w:rsidRDefault="0092475A" w:rsidP="0092475A">
      <w:pPr>
        <w:rPr>
          <w:rFonts w:ascii="Times New Roman" w:hAnsi="Times New Roman" w:cs="Times New Roman"/>
          <w:bCs/>
          <w:i/>
          <w:color w:val="C00000"/>
          <w:sz w:val="24"/>
          <w:szCs w:val="24"/>
        </w:rPr>
      </w:pPr>
      <w:r w:rsidRPr="003339F3">
        <w:rPr>
          <w:rFonts w:ascii="Times New Roman" w:hAnsi="Times New Roman" w:cs="Times New Roman"/>
          <w:bCs/>
          <w:i/>
          <w:color w:val="C00000"/>
          <w:sz w:val="24"/>
          <w:szCs w:val="24"/>
        </w:rPr>
        <w:t>Тапёр – пианист, который сопровождал игрой на фортепиано показ фильма</w:t>
      </w:r>
    </w:p>
    <w:p w14:paraId="656D0E1F" w14:textId="77777777" w:rsidR="0092475A" w:rsidRPr="003339F3" w:rsidRDefault="0092475A" w:rsidP="0092475A">
      <w:pPr>
        <w:spacing w:line="240" w:lineRule="atLeast"/>
        <w:contextualSpacing/>
        <w:jc w:val="both"/>
        <w:rPr>
          <w:rFonts w:ascii="Times New Roman" w:hAnsi="Times New Roman" w:cs="Times New Roman"/>
          <w:b/>
          <w:color w:val="FF0000"/>
          <w:sz w:val="24"/>
          <w:szCs w:val="24"/>
        </w:rPr>
      </w:pPr>
      <w:r w:rsidRPr="003339F3">
        <w:rPr>
          <w:rFonts w:ascii="Times New Roman" w:hAnsi="Times New Roman" w:cs="Times New Roman"/>
          <w:b/>
          <w:color w:val="FF0000"/>
          <w:sz w:val="24"/>
          <w:szCs w:val="24"/>
        </w:rPr>
        <w:t>Слайд№17 Видео «Последнее лето детства»</w:t>
      </w:r>
    </w:p>
    <w:p w14:paraId="23C3BB17" w14:textId="77777777" w:rsidR="0092475A" w:rsidRPr="003339F3" w:rsidRDefault="0092475A" w:rsidP="0092475A">
      <w:pPr>
        <w:spacing w:line="240" w:lineRule="atLeast"/>
        <w:contextualSpacing/>
        <w:jc w:val="both"/>
        <w:rPr>
          <w:rFonts w:ascii="Times New Roman" w:hAnsi="Times New Roman" w:cs="Times New Roman"/>
          <w:b/>
          <w:bCs/>
          <w:iCs/>
          <w:sz w:val="24"/>
          <w:szCs w:val="24"/>
        </w:rPr>
      </w:pPr>
      <w:r w:rsidRPr="003339F3">
        <w:rPr>
          <w:rFonts w:ascii="Times New Roman" w:hAnsi="Times New Roman" w:cs="Times New Roman"/>
          <w:b/>
          <w:bCs/>
          <w:iCs/>
          <w:sz w:val="24"/>
          <w:szCs w:val="24"/>
        </w:rPr>
        <w:t>Учитель:</w:t>
      </w:r>
    </w:p>
    <w:p w14:paraId="26ED368D" w14:textId="77777777" w:rsidR="0092475A" w:rsidRPr="003339F3" w:rsidRDefault="0092475A" w:rsidP="00406450">
      <w:pPr>
        <w:spacing w:line="240" w:lineRule="atLeast"/>
        <w:ind w:firstLine="708"/>
        <w:contextualSpacing/>
        <w:jc w:val="both"/>
        <w:rPr>
          <w:rFonts w:ascii="Times New Roman" w:hAnsi="Times New Roman" w:cs="Times New Roman"/>
          <w:bCs/>
          <w:iCs/>
          <w:sz w:val="24"/>
          <w:szCs w:val="24"/>
        </w:rPr>
      </w:pPr>
      <w:r w:rsidRPr="003339F3">
        <w:rPr>
          <w:rFonts w:ascii="Times New Roman" w:hAnsi="Times New Roman" w:cs="Times New Roman"/>
          <w:bCs/>
          <w:iCs/>
          <w:sz w:val="24"/>
          <w:szCs w:val="24"/>
        </w:rPr>
        <w:t>Шло время, менялась жизнь и конечно же менялось кино. Оно обрело цвет и звук. Актуальна ли профессия тапера в наши дни?</w:t>
      </w:r>
    </w:p>
    <w:p w14:paraId="755286DA" w14:textId="77777777" w:rsidR="0092475A" w:rsidRPr="003339F3" w:rsidRDefault="0092475A" w:rsidP="0092475A">
      <w:pPr>
        <w:spacing w:line="240" w:lineRule="atLeast"/>
        <w:contextualSpacing/>
        <w:jc w:val="both"/>
        <w:rPr>
          <w:rFonts w:ascii="Times New Roman" w:hAnsi="Times New Roman" w:cs="Times New Roman"/>
          <w:b/>
          <w:bCs/>
          <w:iCs/>
          <w:sz w:val="24"/>
          <w:szCs w:val="24"/>
        </w:rPr>
      </w:pPr>
      <w:r w:rsidRPr="003339F3">
        <w:rPr>
          <w:rFonts w:ascii="Times New Roman" w:hAnsi="Times New Roman" w:cs="Times New Roman"/>
          <w:b/>
          <w:bCs/>
          <w:iCs/>
          <w:sz w:val="24"/>
          <w:szCs w:val="24"/>
        </w:rPr>
        <w:t>Ответ детей: Нет.</w:t>
      </w:r>
    </w:p>
    <w:p w14:paraId="7A0C4BE8" w14:textId="77777777" w:rsidR="0092475A" w:rsidRPr="003339F3" w:rsidRDefault="0092475A" w:rsidP="0092475A">
      <w:pPr>
        <w:spacing w:line="240" w:lineRule="atLeast"/>
        <w:contextualSpacing/>
        <w:jc w:val="both"/>
        <w:rPr>
          <w:rFonts w:ascii="Times New Roman" w:hAnsi="Times New Roman" w:cs="Times New Roman"/>
          <w:b/>
          <w:bCs/>
          <w:iCs/>
          <w:sz w:val="24"/>
          <w:szCs w:val="24"/>
        </w:rPr>
      </w:pPr>
      <w:r w:rsidRPr="003339F3">
        <w:rPr>
          <w:rFonts w:ascii="Times New Roman" w:hAnsi="Times New Roman" w:cs="Times New Roman"/>
          <w:b/>
          <w:color w:val="FF0000"/>
          <w:sz w:val="24"/>
          <w:szCs w:val="24"/>
        </w:rPr>
        <w:t>Слайд№18</w:t>
      </w:r>
    </w:p>
    <w:p w14:paraId="44C90715" w14:textId="77777777" w:rsidR="0092475A" w:rsidRPr="003339F3" w:rsidRDefault="0092475A" w:rsidP="0092475A">
      <w:pPr>
        <w:spacing w:line="240" w:lineRule="atLeast"/>
        <w:contextualSpacing/>
        <w:jc w:val="both"/>
        <w:rPr>
          <w:rFonts w:ascii="Times New Roman" w:hAnsi="Times New Roman" w:cs="Times New Roman"/>
          <w:b/>
          <w:bCs/>
          <w:iCs/>
          <w:sz w:val="24"/>
          <w:szCs w:val="24"/>
        </w:rPr>
      </w:pPr>
      <w:r w:rsidRPr="003339F3">
        <w:rPr>
          <w:rFonts w:ascii="Times New Roman" w:hAnsi="Times New Roman" w:cs="Times New Roman"/>
          <w:b/>
          <w:bCs/>
          <w:iCs/>
          <w:sz w:val="24"/>
          <w:szCs w:val="24"/>
        </w:rPr>
        <w:t>Учитель:</w:t>
      </w:r>
    </w:p>
    <w:p w14:paraId="6F217795" w14:textId="2202E967" w:rsidR="0092475A" w:rsidRPr="003339F3" w:rsidRDefault="0092475A" w:rsidP="00406450">
      <w:pPr>
        <w:spacing w:after="160" w:line="240" w:lineRule="atLeast"/>
        <w:ind w:firstLine="708"/>
        <w:contextualSpacing/>
        <w:rPr>
          <w:rFonts w:ascii="Times New Roman" w:hAnsi="Times New Roman" w:cs="Times New Roman"/>
          <w:bCs/>
          <w:iCs/>
          <w:sz w:val="24"/>
          <w:szCs w:val="24"/>
        </w:rPr>
      </w:pPr>
      <w:r w:rsidRPr="003339F3">
        <w:rPr>
          <w:rFonts w:ascii="Times New Roman" w:hAnsi="Times New Roman" w:cs="Times New Roman"/>
          <w:bCs/>
          <w:iCs/>
          <w:sz w:val="24"/>
          <w:szCs w:val="24"/>
        </w:rPr>
        <w:t>Обращали ли вы внимание, как часто в фильме звучит музыка?</w:t>
      </w:r>
    </w:p>
    <w:p w14:paraId="71F58FDA" w14:textId="64C0D561" w:rsidR="0092475A" w:rsidRPr="003339F3" w:rsidRDefault="0092475A" w:rsidP="0092475A">
      <w:pPr>
        <w:spacing w:after="160" w:line="240" w:lineRule="atLeast"/>
        <w:contextualSpacing/>
        <w:rPr>
          <w:rFonts w:ascii="Times New Roman" w:hAnsi="Times New Roman" w:cs="Times New Roman"/>
          <w:bCs/>
          <w:iCs/>
          <w:sz w:val="24"/>
          <w:szCs w:val="24"/>
        </w:rPr>
      </w:pPr>
      <w:r w:rsidRPr="003339F3">
        <w:rPr>
          <w:rFonts w:ascii="Times New Roman" w:hAnsi="Times New Roman" w:cs="Times New Roman"/>
          <w:bCs/>
          <w:iCs/>
          <w:sz w:val="24"/>
          <w:szCs w:val="24"/>
        </w:rPr>
        <w:t>Для чего режиссеры кино используют музыкальное оформление?</w:t>
      </w:r>
    </w:p>
    <w:p w14:paraId="749CA0CB" w14:textId="77777777" w:rsidR="0092475A" w:rsidRPr="003339F3" w:rsidRDefault="0092475A" w:rsidP="0092475A">
      <w:pPr>
        <w:spacing w:line="240" w:lineRule="atLeast"/>
        <w:contextualSpacing/>
        <w:jc w:val="both"/>
        <w:rPr>
          <w:rFonts w:ascii="Times New Roman" w:hAnsi="Times New Roman" w:cs="Times New Roman"/>
          <w:b/>
          <w:sz w:val="24"/>
          <w:szCs w:val="24"/>
        </w:rPr>
      </w:pPr>
      <w:r w:rsidRPr="003339F3">
        <w:rPr>
          <w:rFonts w:ascii="Times New Roman" w:hAnsi="Times New Roman" w:cs="Times New Roman"/>
          <w:b/>
          <w:sz w:val="24"/>
          <w:szCs w:val="24"/>
        </w:rPr>
        <w:t>3.Музыковед.</w:t>
      </w:r>
    </w:p>
    <w:p w14:paraId="37D17CAA" w14:textId="77777777" w:rsidR="0092475A" w:rsidRPr="003339F3" w:rsidRDefault="0092475A" w:rsidP="00406450">
      <w:pPr>
        <w:spacing w:after="160" w:line="259" w:lineRule="auto"/>
        <w:ind w:firstLine="708"/>
        <w:rPr>
          <w:rFonts w:ascii="Times New Roman" w:hAnsi="Times New Roman" w:cs="Times New Roman"/>
          <w:bCs/>
          <w:i/>
          <w:iCs/>
          <w:color w:val="000000" w:themeColor="text1"/>
          <w:sz w:val="24"/>
          <w:szCs w:val="24"/>
        </w:rPr>
      </w:pPr>
      <w:proofErr w:type="spellStart"/>
      <w:r w:rsidRPr="003339F3">
        <w:rPr>
          <w:rFonts w:ascii="Times New Roman" w:hAnsi="Times New Roman" w:cs="Times New Roman"/>
          <w:b/>
          <w:bCs/>
          <w:i/>
          <w:iCs/>
          <w:color w:val="000000" w:themeColor="text1"/>
          <w:sz w:val="24"/>
          <w:szCs w:val="24"/>
        </w:rPr>
        <w:t>Саундтре́к</w:t>
      </w:r>
      <w:proofErr w:type="spellEnd"/>
      <w:r w:rsidRPr="003339F3">
        <w:rPr>
          <w:rFonts w:ascii="Times New Roman" w:hAnsi="Times New Roman" w:cs="Times New Roman"/>
          <w:b/>
          <w:bCs/>
          <w:i/>
          <w:iCs/>
          <w:color w:val="000000" w:themeColor="text1"/>
          <w:sz w:val="24"/>
          <w:szCs w:val="24"/>
        </w:rPr>
        <w:t> (</w:t>
      </w:r>
      <w:hyperlink r:id="rId25" w:tooltip="Английский язык" w:history="1">
        <w:r w:rsidRPr="003339F3">
          <w:rPr>
            <w:rFonts w:ascii="Times New Roman" w:hAnsi="Times New Roman" w:cs="Times New Roman"/>
            <w:b/>
            <w:bCs/>
            <w:i/>
            <w:iCs/>
            <w:color w:val="000000" w:themeColor="text1"/>
            <w:sz w:val="24"/>
            <w:szCs w:val="24"/>
          </w:rPr>
          <w:t>англ.</w:t>
        </w:r>
      </w:hyperlink>
      <w:r w:rsidRPr="003339F3">
        <w:rPr>
          <w:rFonts w:ascii="Times New Roman" w:hAnsi="Times New Roman" w:cs="Times New Roman"/>
          <w:b/>
          <w:bCs/>
          <w:i/>
          <w:iCs/>
          <w:color w:val="000000" w:themeColor="text1"/>
          <w:sz w:val="24"/>
          <w:szCs w:val="24"/>
        </w:rPr>
        <w:t> </w:t>
      </w:r>
      <w:r w:rsidRPr="003339F3">
        <w:rPr>
          <w:rFonts w:ascii="Times New Roman" w:hAnsi="Times New Roman" w:cs="Times New Roman"/>
          <w:b/>
          <w:bCs/>
          <w:i/>
          <w:iCs/>
          <w:color w:val="000000" w:themeColor="text1"/>
          <w:sz w:val="24"/>
          <w:szCs w:val="24"/>
          <w:lang w:val="en"/>
        </w:rPr>
        <w:t>soundtrack</w:t>
      </w:r>
      <w:r w:rsidRPr="003339F3">
        <w:rPr>
          <w:rFonts w:ascii="Times New Roman" w:hAnsi="Times New Roman" w:cs="Times New Roman"/>
          <w:b/>
          <w:bCs/>
          <w:i/>
          <w:iCs/>
          <w:color w:val="000000" w:themeColor="text1"/>
          <w:sz w:val="24"/>
          <w:szCs w:val="24"/>
        </w:rPr>
        <w:t xml:space="preserve">, разг.) — </w:t>
      </w:r>
      <w:r w:rsidRPr="003339F3">
        <w:rPr>
          <w:rFonts w:ascii="Times New Roman" w:hAnsi="Times New Roman" w:cs="Times New Roman"/>
          <w:bCs/>
          <w:i/>
          <w:iCs/>
          <w:color w:val="000000" w:themeColor="text1"/>
          <w:sz w:val="24"/>
          <w:szCs w:val="24"/>
        </w:rPr>
        <w:t>звуковая дорожка. Музыкальное оформление  кино</w:t>
      </w:r>
      <w:hyperlink r:id="rId26" w:tooltip="Кинематограф" w:history="1">
        <w:r w:rsidRPr="003339F3">
          <w:rPr>
            <w:rFonts w:ascii="Times New Roman" w:hAnsi="Times New Roman" w:cs="Times New Roman"/>
            <w:bCs/>
            <w:i/>
            <w:iCs/>
            <w:color w:val="000000" w:themeColor="text1"/>
            <w:sz w:val="24"/>
            <w:szCs w:val="24"/>
          </w:rPr>
          <w:t>фильма</w:t>
        </w:r>
      </w:hyperlink>
      <w:r w:rsidRPr="003339F3">
        <w:rPr>
          <w:rFonts w:ascii="Times New Roman" w:hAnsi="Times New Roman" w:cs="Times New Roman"/>
          <w:bCs/>
          <w:i/>
          <w:iCs/>
          <w:color w:val="000000" w:themeColor="text1"/>
          <w:sz w:val="24"/>
          <w:szCs w:val="24"/>
        </w:rPr>
        <w:t>.</w:t>
      </w:r>
    </w:p>
    <w:p w14:paraId="7AA85567" w14:textId="77777777" w:rsidR="0092475A" w:rsidRPr="003339F3" w:rsidRDefault="0092475A" w:rsidP="0092475A">
      <w:pPr>
        <w:spacing w:after="160" w:line="259" w:lineRule="auto"/>
        <w:rPr>
          <w:rFonts w:ascii="Times New Roman" w:hAnsi="Times New Roman" w:cs="Times New Roman"/>
          <w:b/>
          <w:bCs/>
          <w:iCs/>
          <w:color w:val="C00000"/>
          <w:sz w:val="24"/>
          <w:szCs w:val="24"/>
        </w:rPr>
      </w:pPr>
      <w:r w:rsidRPr="003339F3">
        <w:rPr>
          <w:rFonts w:ascii="Times New Roman" w:hAnsi="Times New Roman" w:cs="Times New Roman"/>
          <w:b/>
          <w:bCs/>
          <w:iCs/>
          <w:color w:val="C00000"/>
          <w:sz w:val="24"/>
          <w:szCs w:val="24"/>
        </w:rPr>
        <w:t xml:space="preserve">Слайд№19  </w:t>
      </w:r>
    </w:p>
    <w:p w14:paraId="26E153D8" w14:textId="77777777" w:rsidR="0092475A" w:rsidRPr="003339F3" w:rsidRDefault="0092475A" w:rsidP="0092475A">
      <w:pPr>
        <w:spacing w:line="240" w:lineRule="atLeast"/>
        <w:contextualSpacing/>
        <w:rPr>
          <w:rFonts w:ascii="Times New Roman" w:hAnsi="Times New Roman" w:cs="Times New Roman"/>
          <w:sz w:val="24"/>
          <w:szCs w:val="24"/>
          <w:shd w:val="clear" w:color="auto" w:fill="FFFFFF"/>
        </w:rPr>
      </w:pPr>
      <w:r w:rsidRPr="003339F3">
        <w:rPr>
          <w:rFonts w:ascii="Times New Roman" w:hAnsi="Times New Roman" w:cs="Times New Roman"/>
          <w:b/>
          <w:sz w:val="24"/>
          <w:szCs w:val="24"/>
          <w:shd w:val="clear" w:color="auto" w:fill="FFFFFF"/>
        </w:rPr>
        <w:t>4.Музыковед</w:t>
      </w:r>
      <w:r w:rsidRPr="003339F3">
        <w:rPr>
          <w:rFonts w:ascii="Times New Roman" w:hAnsi="Times New Roman" w:cs="Times New Roman"/>
          <w:sz w:val="24"/>
          <w:szCs w:val="24"/>
          <w:shd w:val="clear" w:color="auto" w:fill="FFFFFF"/>
        </w:rPr>
        <w:t>.</w:t>
      </w:r>
    </w:p>
    <w:p w14:paraId="2D5A5006" w14:textId="77777777" w:rsidR="0092475A" w:rsidRPr="003339F3" w:rsidRDefault="0092475A" w:rsidP="00406450">
      <w:pPr>
        <w:spacing w:line="240" w:lineRule="atLeast"/>
        <w:ind w:firstLine="708"/>
        <w:contextualSpacing/>
        <w:rPr>
          <w:rFonts w:ascii="Times New Roman" w:hAnsi="Times New Roman" w:cs="Times New Roman"/>
          <w:sz w:val="24"/>
          <w:szCs w:val="24"/>
          <w:shd w:val="clear" w:color="auto" w:fill="FFFFFF"/>
        </w:rPr>
      </w:pPr>
      <w:r w:rsidRPr="003339F3">
        <w:rPr>
          <w:rFonts w:ascii="Times New Roman" w:hAnsi="Times New Roman" w:cs="Times New Roman"/>
          <w:sz w:val="24"/>
          <w:szCs w:val="24"/>
          <w:shd w:val="clear" w:color="auto" w:fill="FFFFFF"/>
        </w:rPr>
        <w:t>Самый простой способ для введения музыки в фильм - появление на экране музыканта или певца. Поэтому музыка и песня в кино сразу заняли важное место.</w:t>
      </w:r>
    </w:p>
    <w:p w14:paraId="7CBCC5C0" w14:textId="2C1230C9" w:rsidR="0092475A" w:rsidRPr="003339F3" w:rsidRDefault="0092475A" w:rsidP="0092475A">
      <w:pPr>
        <w:spacing w:after="160" w:line="240" w:lineRule="atLeast"/>
        <w:contextualSpacing/>
        <w:rPr>
          <w:rFonts w:ascii="Times New Roman" w:hAnsi="Times New Roman" w:cs="Times New Roman"/>
          <w:b/>
          <w:i/>
          <w:sz w:val="24"/>
          <w:szCs w:val="24"/>
        </w:rPr>
      </w:pPr>
      <w:r w:rsidRPr="003339F3">
        <w:rPr>
          <w:rFonts w:ascii="Times New Roman" w:hAnsi="Times New Roman" w:cs="Times New Roman"/>
          <w:b/>
          <w:i/>
          <w:sz w:val="24"/>
          <w:szCs w:val="24"/>
        </w:rPr>
        <w:t>Киномузыка</w:t>
      </w:r>
      <w:r w:rsidR="00F50CC2" w:rsidRPr="003339F3">
        <w:rPr>
          <w:rFonts w:ascii="Times New Roman" w:hAnsi="Times New Roman" w:cs="Times New Roman"/>
          <w:b/>
          <w:i/>
          <w:sz w:val="24"/>
          <w:szCs w:val="24"/>
        </w:rPr>
        <w:t xml:space="preserve"> — это важное средство создания экранного образа</w:t>
      </w:r>
      <w:r w:rsidRPr="003339F3">
        <w:rPr>
          <w:rFonts w:ascii="Times New Roman" w:hAnsi="Times New Roman" w:cs="Times New Roman"/>
          <w:b/>
          <w:i/>
          <w:sz w:val="24"/>
          <w:szCs w:val="24"/>
        </w:rPr>
        <w:t>.</w:t>
      </w:r>
    </w:p>
    <w:p w14:paraId="70FB5334" w14:textId="77777777" w:rsidR="0092475A" w:rsidRPr="003339F3" w:rsidRDefault="0092475A" w:rsidP="0092475A">
      <w:pPr>
        <w:spacing w:after="160" w:line="240" w:lineRule="atLeast"/>
        <w:contextualSpacing/>
        <w:rPr>
          <w:rFonts w:ascii="Times New Roman" w:hAnsi="Times New Roman" w:cs="Times New Roman"/>
          <w:b/>
          <w:i/>
          <w:sz w:val="24"/>
          <w:szCs w:val="24"/>
        </w:rPr>
      </w:pPr>
      <w:r w:rsidRPr="003339F3">
        <w:rPr>
          <w:rFonts w:ascii="Times New Roman" w:hAnsi="Times New Roman" w:cs="Times New Roman"/>
          <w:i/>
          <w:iCs/>
          <w:sz w:val="24"/>
          <w:szCs w:val="24"/>
        </w:rPr>
        <w:t>иллюстрация событий,</w:t>
      </w:r>
    </w:p>
    <w:p w14:paraId="74B3E6DA" w14:textId="77777777" w:rsidR="0092475A" w:rsidRPr="003339F3" w:rsidRDefault="0092475A" w:rsidP="0092475A">
      <w:pPr>
        <w:spacing w:after="160" w:line="240" w:lineRule="atLeast"/>
        <w:contextualSpacing/>
        <w:rPr>
          <w:rFonts w:ascii="Times New Roman" w:hAnsi="Times New Roman" w:cs="Times New Roman"/>
          <w:b/>
          <w:i/>
          <w:sz w:val="24"/>
          <w:szCs w:val="24"/>
        </w:rPr>
      </w:pPr>
      <w:r w:rsidRPr="003339F3">
        <w:rPr>
          <w:rFonts w:ascii="Times New Roman" w:hAnsi="Times New Roman" w:cs="Times New Roman"/>
          <w:i/>
          <w:iCs/>
          <w:sz w:val="24"/>
          <w:szCs w:val="24"/>
        </w:rPr>
        <w:t>внутренний мир персонажа,</w:t>
      </w:r>
    </w:p>
    <w:p w14:paraId="34AC27DE" w14:textId="77777777" w:rsidR="0092475A" w:rsidRPr="003339F3" w:rsidRDefault="0092475A" w:rsidP="0092475A">
      <w:pPr>
        <w:spacing w:after="160" w:line="240" w:lineRule="atLeast"/>
        <w:contextualSpacing/>
        <w:rPr>
          <w:rFonts w:ascii="Times New Roman" w:hAnsi="Times New Roman" w:cs="Times New Roman"/>
          <w:i/>
          <w:iCs/>
          <w:sz w:val="24"/>
          <w:szCs w:val="24"/>
        </w:rPr>
      </w:pPr>
      <w:r w:rsidRPr="003339F3">
        <w:rPr>
          <w:rFonts w:ascii="Times New Roman" w:hAnsi="Times New Roman" w:cs="Times New Roman"/>
          <w:i/>
          <w:iCs/>
          <w:sz w:val="24"/>
          <w:szCs w:val="24"/>
        </w:rPr>
        <w:t>создает образ исторической эпохи.</w:t>
      </w:r>
    </w:p>
    <w:p w14:paraId="4B822E10" w14:textId="77777777" w:rsidR="0092475A" w:rsidRPr="003339F3" w:rsidRDefault="0092475A" w:rsidP="0092475A">
      <w:pPr>
        <w:spacing w:after="160" w:line="240" w:lineRule="atLeast"/>
        <w:contextualSpacing/>
        <w:rPr>
          <w:rFonts w:ascii="Times New Roman" w:hAnsi="Times New Roman" w:cs="Times New Roman"/>
          <w:i/>
          <w:iCs/>
          <w:sz w:val="24"/>
          <w:szCs w:val="24"/>
        </w:rPr>
      </w:pPr>
    </w:p>
    <w:p w14:paraId="5C2E016A" w14:textId="1D7B2808" w:rsidR="0092475A" w:rsidRPr="003339F3" w:rsidRDefault="0092475A" w:rsidP="0092475A">
      <w:pPr>
        <w:spacing w:after="160" w:line="240" w:lineRule="atLeast"/>
        <w:contextualSpacing/>
        <w:rPr>
          <w:rFonts w:ascii="Times New Roman" w:hAnsi="Times New Roman" w:cs="Times New Roman"/>
          <w:bCs/>
          <w:i/>
          <w:iCs/>
          <w:color w:val="000000" w:themeColor="text1"/>
          <w:sz w:val="24"/>
          <w:szCs w:val="24"/>
        </w:rPr>
      </w:pPr>
      <w:r w:rsidRPr="003339F3">
        <w:rPr>
          <w:rFonts w:ascii="Times New Roman" w:hAnsi="Times New Roman" w:cs="Times New Roman"/>
          <w:b/>
          <w:iCs/>
          <w:sz w:val="24"/>
          <w:szCs w:val="24"/>
        </w:rPr>
        <w:t>Учитель</w:t>
      </w:r>
      <w:r w:rsidR="00406450" w:rsidRPr="003339F3">
        <w:rPr>
          <w:rFonts w:ascii="Times New Roman" w:hAnsi="Times New Roman" w:cs="Times New Roman"/>
          <w:b/>
          <w:iCs/>
          <w:sz w:val="24"/>
          <w:szCs w:val="24"/>
        </w:rPr>
        <w:t>:</w:t>
      </w:r>
      <w:r w:rsidR="00406450" w:rsidRPr="003339F3">
        <w:rPr>
          <w:rFonts w:ascii="Times New Roman" w:hAnsi="Times New Roman" w:cs="Times New Roman"/>
          <w:iCs/>
          <w:sz w:val="24"/>
          <w:szCs w:val="24"/>
        </w:rPr>
        <w:t xml:space="preserve"> как</w:t>
      </w:r>
      <w:r w:rsidRPr="003339F3">
        <w:rPr>
          <w:rFonts w:ascii="Times New Roman" w:hAnsi="Times New Roman" w:cs="Times New Roman"/>
          <w:iCs/>
          <w:sz w:val="24"/>
          <w:szCs w:val="24"/>
        </w:rPr>
        <w:t xml:space="preserve"> музыка влияет на людей?</w:t>
      </w:r>
    </w:p>
    <w:p w14:paraId="45D42DB2" w14:textId="77777777" w:rsidR="00406450" w:rsidRDefault="00406450" w:rsidP="0092475A">
      <w:pPr>
        <w:spacing w:line="240" w:lineRule="atLeast"/>
        <w:contextualSpacing/>
        <w:rPr>
          <w:b/>
        </w:rPr>
      </w:pPr>
    </w:p>
    <w:p w14:paraId="6BF92509" w14:textId="77E9E532" w:rsidR="0092475A" w:rsidRPr="003339F3" w:rsidRDefault="0092475A" w:rsidP="0092475A">
      <w:pPr>
        <w:spacing w:line="240" w:lineRule="atLeast"/>
        <w:contextualSpacing/>
        <w:rPr>
          <w:rFonts w:ascii="Times New Roman" w:hAnsi="Times New Roman" w:cs="Times New Roman"/>
          <w:b/>
          <w:sz w:val="24"/>
          <w:szCs w:val="24"/>
        </w:rPr>
      </w:pPr>
      <w:r w:rsidRPr="003339F3">
        <w:rPr>
          <w:rFonts w:ascii="Times New Roman" w:hAnsi="Times New Roman" w:cs="Times New Roman"/>
          <w:b/>
          <w:sz w:val="24"/>
          <w:szCs w:val="24"/>
        </w:rPr>
        <w:t>5.Музыковед:</w:t>
      </w:r>
    </w:p>
    <w:p w14:paraId="500EA8D4" w14:textId="77777777" w:rsidR="0092475A" w:rsidRPr="003339F3" w:rsidRDefault="0092475A" w:rsidP="00406450">
      <w:pPr>
        <w:spacing w:line="240" w:lineRule="atLeast"/>
        <w:ind w:firstLine="708"/>
        <w:contextualSpacing/>
        <w:rPr>
          <w:rFonts w:ascii="Times New Roman" w:hAnsi="Times New Roman" w:cs="Times New Roman"/>
          <w:sz w:val="24"/>
          <w:szCs w:val="24"/>
        </w:rPr>
      </w:pPr>
      <w:r w:rsidRPr="003339F3">
        <w:rPr>
          <w:rFonts w:ascii="Times New Roman" w:hAnsi="Times New Roman" w:cs="Times New Roman"/>
          <w:sz w:val="24"/>
          <w:szCs w:val="24"/>
        </w:rPr>
        <w:t xml:space="preserve">Музыка одухотворяет фильм, вносит в него новые эмоции, выражает его идею. Ярче раскрывает сюжет фильма. </w:t>
      </w:r>
    </w:p>
    <w:p w14:paraId="5D6FAFD8" w14:textId="77777777" w:rsidR="0092475A" w:rsidRPr="003339F3" w:rsidRDefault="0092475A" w:rsidP="0092475A">
      <w:pPr>
        <w:spacing w:line="240" w:lineRule="atLeast"/>
        <w:contextualSpacing/>
        <w:rPr>
          <w:rFonts w:ascii="Times New Roman" w:hAnsi="Times New Roman" w:cs="Times New Roman"/>
          <w:b/>
          <w:sz w:val="24"/>
          <w:szCs w:val="24"/>
        </w:rPr>
      </w:pPr>
      <w:r w:rsidRPr="003339F3">
        <w:rPr>
          <w:rFonts w:ascii="Times New Roman" w:hAnsi="Times New Roman" w:cs="Times New Roman"/>
          <w:b/>
          <w:sz w:val="24"/>
          <w:szCs w:val="24"/>
        </w:rPr>
        <w:lastRenderedPageBreak/>
        <w:t>1.Музыковед.</w:t>
      </w:r>
    </w:p>
    <w:p w14:paraId="20B9E1B7" w14:textId="77777777" w:rsidR="0092475A" w:rsidRPr="003339F3" w:rsidRDefault="0092475A" w:rsidP="00406450">
      <w:pPr>
        <w:spacing w:line="240" w:lineRule="atLeast"/>
        <w:ind w:firstLine="708"/>
        <w:contextualSpacing/>
        <w:rPr>
          <w:rFonts w:ascii="Times New Roman" w:hAnsi="Times New Roman" w:cs="Times New Roman"/>
          <w:sz w:val="24"/>
          <w:szCs w:val="24"/>
        </w:rPr>
      </w:pPr>
      <w:r w:rsidRPr="003339F3">
        <w:rPr>
          <w:rFonts w:ascii="Times New Roman" w:hAnsi="Times New Roman" w:cs="Times New Roman"/>
          <w:sz w:val="24"/>
          <w:szCs w:val="24"/>
        </w:rPr>
        <w:t>Музыка характеризует поступки, характер, образ героев.</w:t>
      </w:r>
    </w:p>
    <w:p w14:paraId="1614E0B5" w14:textId="015A27D3" w:rsidR="0092475A" w:rsidRPr="003339F3" w:rsidRDefault="0092475A" w:rsidP="0092475A">
      <w:pPr>
        <w:spacing w:line="240" w:lineRule="atLeast"/>
        <w:contextualSpacing/>
        <w:rPr>
          <w:rFonts w:ascii="Times New Roman" w:hAnsi="Times New Roman" w:cs="Times New Roman"/>
          <w:sz w:val="24"/>
          <w:szCs w:val="24"/>
        </w:rPr>
      </w:pPr>
      <w:r w:rsidRPr="003339F3">
        <w:rPr>
          <w:rFonts w:ascii="Times New Roman" w:hAnsi="Times New Roman" w:cs="Times New Roman"/>
          <w:sz w:val="24"/>
          <w:szCs w:val="24"/>
        </w:rPr>
        <w:t xml:space="preserve">Даёт возможность зрителю переживать вместе с героями, она создаёт </w:t>
      </w:r>
      <w:r w:rsidR="00406450" w:rsidRPr="003339F3">
        <w:rPr>
          <w:rFonts w:ascii="Times New Roman" w:hAnsi="Times New Roman" w:cs="Times New Roman"/>
          <w:sz w:val="24"/>
          <w:szCs w:val="24"/>
        </w:rPr>
        <w:t>настроение фильма,</w:t>
      </w:r>
      <w:r w:rsidRPr="003339F3">
        <w:rPr>
          <w:rFonts w:ascii="Times New Roman" w:hAnsi="Times New Roman" w:cs="Times New Roman"/>
          <w:sz w:val="24"/>
          <w:szCs w:val="24"/>
        </w:rPr>
        <w:t xml:space="preserve"> и мы ощущаем атмосферу фильма.</w:t>
      </w:r>
    </w:p>
    <w:p w14:paraId="39FD2E36" w14:textId="77777777" w:rsidR="0092475A" w:rsidRPr="003339F3" w:rsidRDefault="0092475A" w:rsidP="0092475A">
      <w:pPr>
        <w:spacing w:line="240" w:lineRule="atLeast"/>
        <w:contextualSpacing/>
        <w:rPr>
          <w:rFonts w:ascii="Times New Roman" w:hAnsi="Times New Roman" w:cs="Times New Roman"/>
          <w:sz w:val="24"/>
          <w:szCs w:val="24"/>
        </w:rPr>
      </w:pPr>
      <w:r w:rsidRPr="003339F3">
        <w:rPr>
          <w:rFonts w:ascii="Times New Roman" w:hAnsi="Times New Roman" w:cs="Times New Roman"/>
          <w:b/>
          <w:sz w:val="24"/>
          <w:szCs w:val="24"/>
        </w:rPr>
        <w:t>2.Музыковед</w:t>
      </w:r>
      <w:r w:rsidRPr="003339F3">
        <w:rPr>
          <w:rFonts w:ascii="Times New Roman" w:hAnsi="Times New Roman" w:cs="Times New Roman"/>
          <w:sz w:val="24"/>
          <w:szCs w:val="24"/>
        </w:rPr>
        <w:t>.</w:t>
      </w:r>
    </w:p>
    <w:p w14:paraId="40E298C5" w14:textId="77777777" w:rsidR="0092475A" w:rsidRPr="003339F3" w:rsidRDefault="0092475A" w:rsidP="00406450">
      <w:pPr>
        <w:spacing w:line="240" w:lineRule="atLeast"/>
        <w:ind w:firstLine="708"/>
        <w:contextualSpacing/>
        <w:rPr>
          <w:rFonts w:ascii="Times New Roman" w:hAnsi="Times New Roman" w:cs="Times New Roman"/>
          <w:sz w:val="24"/>
          <w:szCs w:val="24"/>
        </w:rPr>
      </w:pPr>
      <w:r w:rsidRPr="003339F3">
        <w:rPr>
          <w:rFonts w:ascii="Times New Roman" w:hAnsi="Times New Roman" w:cs="Times New Roman"/>
          <w:sz w:val="24"/>
          <w:szCs w:val="24"/>
        </w:rPr>
        <w:t>Музыка пробуждает наши чувства, делает наше восприятие более живым. Позволяет понять зрителю свои впечатления от просмотра фильма.</w:t>
      </w:r>
      <w:r w:rsidRPr="003339F3">
        <w:rPr>
          <w:rFonts w:ascii="Times New Roman" w:hAnsi="Times New Roman" w:cs="Times New Roman"/>
          <w:b/>
          <w:sz w:val="24"/>
          <w:szCs w:val="24"/>
        </w:rPr>
        <w:t xml:space="preserve"> </w:t>
      </w:r>
    </w:p>
    <w:p w14:paraId="500B9E86" w14:textId="77777777" w:rsidR="0092475A" w:rsidRPr="003339F3" w:rsidRDefault="0092475A" w:rsidP="0092475A">
      <w:pPr>
        <w:spacing w:line="240" w:lineRule="atLeast"/>
        <w:contextualSpacing/>
        <w:rPr>
          <w:rFonts w:ascii="Times New Roman" w:hAnsi="Times New Roman" w:cs="Times New Roman"/>
          <w:b/>
          <w:color w:val="FF0000"/>
          <w:sz w:val="24"/>
          <w:szCs w:val="24"/>
        </w:rPr>
      </w:pPr>
      <w:r w:rsidRPr="003339F3">
        <w:rPr>
          <w:rFonts w:ascii="Times New Roman" w:hAnsi="Times New Roman" w:cs="Times New Roman"/>
          <w:b/>
          <w:color w:val="FF0000"/>
          <w:sz w:val="24"/>
          <w:szCs w:val="24"/>
        </w:rPr>
        <w:t xml:space="preserve"> </w:t>
      </w:r>
    </w:p>
    <w:p w14:paraId="68CD562A" w14:textId="77777777" w:rsidR="0092475A" w:rsidRPr="003339F3" w:rsidRDefault="0092475A" w:rsidP="0092475A">
      <w:pPr>
        <w:spacing w:line="240" w:lineRule="atLeast"/>
        <w:contextualSpacing/>
        <w:rPr>
          <w:rFonts w:ascii="Times New Roman" w:hAnsi="Times New Roman" w:cs="Times New Roman"/>
          <w:b/>
          <w:color w:val="FF0000"/>
          <w:sz w:val="24"/>
          <w:szCs w:val="24"/>
        </w:rPr>
      </w:pPr>
      <w:r w:rsidRPr="003339F3">
        <w:rPr>
          <w:rFonts w:ascii="Times New Roman" w:hAnsi="Times New Roman" w:cs="Times New Roman"/>
          <w:b/>
          <w:sz w:val="24"/>
          <w:szCs w:val="24"/>
        </w:rPr>
        <w:t>Учител</w:t>
      </w:r>
      <w:r w:rsidRPr="008A49CC">
        <w:rPr>
          <w:rFonts w:ascii="Times New Roman" w:hAnsi="Times New Roman" w:cs="Times New Roman"/>
          <w:b/>
          <w:sz w:val="24"/>
          <w:szCs w:val="24"/>
        </w:rPr>
        <w:t>ь:</w:t>
      </w:r>
    </w:p>
    <w:p w14:paraId="286F8125" w14:textId="77777777" w:rsidR="0092475A" w:rsidRPr="003339F3" w:rsidRDefault="0092475A" w:rsidP="00406450">
      <w:pPr>
        <w:spacing w:line="240" w:lineRule="atLeast"/>
        <w:ind w:firstLine="708"/>
        <w:contextualSpacing/>
        <w:rPr>
          <w:rFonts w:ascii="Times New Roman" w:hAnsi="Times New Roman" w:cs="Times New Roman"/>
          <w:sz w:val="24"/>
          <w:szCs w:val="24"/>
        </w:rPr>
      </w:pPr>
      <w:r w:rsidRPr="003339F3">
        <w:rPr>
          <w:rFonts w:ascii="Times New Roman" w:hAnsi="Times New Roman" w:cs="Times New Roman"/>
          <w:sz w:val="24"/>
          <w:szCs w:val="24"/>
        </w:rPr>
        <w:t>На ваших столах задания. Нужно собрать иллюстрацию, продемонстрировать и дать краткую информацию о фильме.</w:t>
      </w:r>
    </w:p>
    <w:p w14:paraId="58BA33E5" w14:textId="77777777" w:rsidR="0092475A" w:rsidRPr="003339F3" w:rsidRDefault="0092475A" w:rsidP="0092475A">
      <w:pPr>
        <w:spacing w:line="240" w:lineRule="atLeast"/>
        <w:contextualSpacing/>
        <w:rPr>
          <w:rFonts w:ascii="Times New Roman" w:hAnsi="Times New Roman" w:cs="Times New Roman"/>
          <w:sz w:val="24"/>
          <w:szCs w:val="24"/>
        </w:rPr>
      </w:pPr>
    </w:p>
    <w:p w14:paraId="7A65AEA8" w14:textId="77777777" w:rsidR="0092475A" w:rsidRPr="003339F3" w:rsidRDefault="0092475A" w:rsidP="0092475A">
      <w:pPr>
        <w:spacing w:line="240" w:lineRule="atLeast"/>
        <w:contextualSpacing/>
        <w:rPr>
          <w:rFonts w:ascii="Times New Roman" w:hAnsi="Times New Roman" w:cs="Times New Roman"/>
          <w:b/>
          <w:sz w:val="24"/>
          <w:szCs w:val="24"/>
        </w:rPr>
      </w:pPr>
      <w:r w:rsidRPr="003339F3">
        <w:rPr>
          <w:rFonts w:ascii="Times New Roman" w:hAnsi="Times New Roman" w:cs="Times New Roman"/>
          <w:b/>
          <w:sz w:val="24"/>
          <w:szCs w:val="24"/>
        </w:rPr>
        <w:t>Работа в группах.</w:t>
      </w:r>
    </w:p>
    <w:p w14:paraId="29EA5466" w14:textId="77777777" w:rsidR="0092475A" w:rsidRPr="003339F3" w:rsidRDefault="0092475A" w:rsidP="0092475A">
      <w:pPr>
        <w:spacing w:line="240" w:lineRule="atLeast"/>
        <w:contextualSpacing/>
        <w:rPr>
          <w:rFonts w:ascii="Times New Roman" w:hAnsi="Times New Roman" w:cs="Times New Roman"/>
          <w:b/>
          <w:sz w:val="24"/>
          <w:szCs w:val="24"/>
        </w:rPr>
      </w:pPr>
    </w:p>
    <w:p w14:paraId="1DB4A027" w14:textId="77777777" w:rsidR="0092475A" w:rsidRPr="003339F3" w:rsidRDefault="0092475A" w:rsidP="0092475A">
      <w:pPr>
        <w:spacing w:line="240" w:lineRule="atLeast"/>
        <w:contextualSpacing/>
        <w:rPr>
          <w:rFonts w:ascii="Times New Roman" w:hAnsi="Times New Roman" w:cs="Times New Roman"/>
          <w:sz w:val="24"/>
          <w:szCs w:val="24"/>
        </w:rPr>
      </w:pPr>
      <w:r w:rsidRPr="003339F3">
        <w:rPr>
          <w:rFonts w:ascii="Times New Roman" w:hAnsi="Times New Roman" w:cs="Times New Roman"/>
          <w:b/>
          <w:sz w:val="24"/>
          <w:szCs w:val="24"/>
        </w:rPr>
        <w:t>2 искусствовед</w:t>
      </w:r>
      <w:r w:rsidRPr="003339F3">
        <w:rPr>
          <w:rFonts w:ascii="Times New Roman" w:hAnsi="Times New Roman" w:cs="Times New Roman"/>
          <w:sz w:val="24"/>
          <w:szCs w:val="24"/>
        </w:rPr>
        <w:t>.</w:t>
      </w:r>
    </w:p>
    <w:p w14:paraId="3570BC81" w14:textId="77777777" w:rsidR="0092475A" w:rsidRPr="003339F3" w:rsidRDefault="0092475A" w:rsidP="00406450">
      <w:pPr>
        <w:spacing w:line="240" w:lineRule="atLeast"/>
        <w:ind w:firstLine="708"/>
        <w:contextualSpacing/>
        <w:rPr>
          <w:rFonts w:ascii="Times New Roman" w:hAnsi="Times New Roman" w:cs="Times New Roman"/>
          <w:color w:val="000000" w:themeColor="text1"/>
          <w:sz w:val="24"/>
          <w:szCs w:val="24"/>
          <w:shd w:val="clear" w:color="auto" w:fill="FFFFFF"/>
        </w:rPr>
      </w:pPr>
      <w:r w:rsidRPr="003339F3">
        <w:rPr>
          <w:rFonts w:ascii="Times New Roman" w:hAnsi="Times New Roman" w:cs="Times New Roman"/>
          <w:b/>
          <w:bCs/>
          <w:color w:val="000000" w:themeColor="text1"/>
          <w:sz w:val="24"/>
          <w:szCs w:val="24"/>
          <w:shd w:val="clear" w:color="auto" w:fill="FFFFFF"/>
        </w:rPr>
        <w:t>«Певец джаза»</w:t>
      </w:r>
      <w:r w:rsidRPr="003339F3">
        <w:rPr>
          <w:rFonts w:ascii="Times New Roman" w:hAnsi="Times New Roman" w:cs="Times New Roman"/>
          <w:color w:val="000000" w:themeColor="text1"/>
          <w:sz w:val="24"/>
          <w:szCs w:val="24"/>
          <w:shd w:val="clear" w:color="auto" w:fill="FFFFFF"/>
        </w:rPr>
        <w:t> — музыкальный кинофильм. Став первым в истории полнометражным фильмом с использованием </w:t>
      </w:r>
      <w:hyperlink r:id="rId27" w:tooltip="Озвучивание" w:history="1">
        <w:r w:rsidRPr="003339F3">
          <w:rPr>
            <w:rFonts w:ascii="Times New Roman" w:hAnsi="Times New Roman" w:cs="Times New Roman"/>
            <w:color w:val="000000" w:themeColor="text1"/>
            <w:sz w:val="24"/>
            <w:szCs w:val="24"/>
            <w:shd w:val="clear" w:color="auto" w:fill="FFFFFF"/>
          </w:rPr>
          <w:t>озвучивания</w:t>
        </w:r>
      </w:hyperlink>
      <w:r w:rsidRPr="003339F3">
        <w:rPr>
          <w:rFonts w:ascii="Times New Roman" w:hAnsi="Times New Roman" w:cs="Times New Roman"/>
          <w:color w:val="000000" w:themeColor="text1"/>
          <w:sz w:val="24"/>
          <w:szCs w:val="24"/>
          <w:shd w:val="clear" w:color="auto" w:fill="FFFFFF"/>
        </w:rPr>
        <w:t> синхронных реплик, он положил начало коммерческому превосходству звуковых фильмов в прокате и закату эпохи </w:t>
      </w:r>
      <w:hyperlink r:id="rId28" w:tooltip="Немое кино" w:history="1">
        <w:r w:rsidRPr="003339F3">
          <w:rPr>
            <w:rFonts w:ascii="Times New Roman" w:hAnsi="Times New Roman" w:cs="Times New Roman"/>
            <w:color w:val="000000" w:themeColor="text1"/>
            <w:sz w:val="24"/>
            <w:szCs w:val="24"/>
            <w:shd w:val="clear" w:color="auto" w:fill="FFFFFF"/>
          </w:rPr>
          <w:t>немого кино</w:t>
        </w:r>
      </w:hyperlink>
      <w:r w:rsidRPr="003339F3">
        <w:rPr>
          <w:rFonts w:ascii="Times New Roman" w:hAnsi="Times New Roman" w:cs="Times New Roman"/>
          <w:color w:val="000000" w:themeColor="text1"/>
          <w:sz w:val="24"/>
          <w:szCs w:val="24"/>
          <w:shd w:val="clear" w:color="auto" w:fill="FFFFFF"/>
        </w:rPr>
        <w:t>. Звук записан по технологии «</w:t>
      </w:r>
      <w:proofErr w:type="spellStart"/>
      <w:r>
        <w:fldChar w:fldCharType="begin"/>
      </w:r>
      <w:r>
        <w:instrText xml:space="preserve"> HYPERLINK "https://ru.wikipedia.org/wiki/%D0%92%D0%B0%D0%B9%D1%82%D0%B0%D1%84%D0%BE%D0%BD" \o "Вайтафон" </w:instrText>
      </w:r>
      <w:r>
        <w:fldChar w:fldCharType="separate"/>
      </w:r>
      <w:r w:rsidRPr="003339F3">
        <w:rPr>
          <w:rFonts w:ascii="Times New Roman" w:hAnsi="Times New Roman" w:cs="Times New Roman"/>
          <w:color w:val="000000" w:themeColor="text1"/>
          <w:sz w:val="24"/>
          <w:szCs w:val="24"/>
          <w:shd w:val="clear" w:color="auto" w:fill="FFFFFF"/>
        </w:rPr>
        <w:t>Вайтафон</w:t>
      </w:r>
      <w:proofErr w:type="spellEnd"/>
      <w:r>
        <w:rPr>
          <w:rFonts w:ascii="Times New Roman" w:hAnsi="Times New Roman" w:cs="Times New Roman"/>
          <w:color w:val="000000" w:themeColor="text1"/>
          <w:sz w:val="24"/>
          <w:szCs w:val="24"/>
          <w:shd w:val="clear" w:color="auto" w:fill="FFFFFF"/>
        </w:rPr>
        <w:fldChar w:fldCharType="end"/>
      </w:r>
      <w:r w:rsidRPr="003339F3">
        <w:rPr>
          <w:rFonts w:ascii="Times New Roman" w:hAnsi="Times New Roman" w:cs="Times New Roman"/>
          <w:color w:val="000000" w:themeColor="text1"/>
          <w:sz w:val="24"/>
          <w:szCs w:val="24"/>
          <w:shd w:val="clear" w:color="auto" w:fill="FFFFFF"/>
        </w:rPr>
        <w:t>». В главной роли снялся </w:t>
      </w:r>
      <w:hyperlink r:id="rId29" w:tooltip="Эл Джолсон" w:history="1">
        <w:r w:rsidRPr="003339F3">
          <w:rPr>
            <w:rFonts w:ascii="Times New Roman" w:hAnsi="Times New Roman" w:cs="Times New Roman"/>
            <w:color w:val="000000" w:themeColor="text1"/>
            <w:sz w:val="24"/>
            <w:szCs w:val="24"/>
            <w:shd w:val="clear" w:color="auto" w:fill="FFFFFF"/>
          </w:rPr>
          <w:t xml:space="preserve">Элтон </w:t>
        </w:r>
        <w:proofErr w:type="spellStart"/>
        <w:r w:rsidRPr="003339F3">
          <w:rPr>
            <w:rFonts w:ascii="Times New Roman" w:hAnsi="Times New Roman" w:cs="Times New Roman"/>
            <w:color w:val="000000" w:themeColor="text1"/>
            <w:sz w:val="24"/>
            <w:szCs w:val="24"/>
            <w:shd w:val="clear" w:color="auto" w:fill="FFFFFF"/>
          </w:rPr>
          <w:t>Джолсон</w:t>
        </w:r>
        <w:proofErr w:type="spellEnd"/>
      </w:hyperlink>
      <w:r w:rsidRPr="003339F3">
        <w:rPr>
          <w:rFonts w:ascii="Times New Roman" w:hAnsi="Times New Roman" w:cs="Times New Roman"/>
          <w:color w:val="000000" w:themeColor="text1"/>
          <w:sz w:val="24"/>
          <w:szCs w:val="24"/>
          <w:shd w:val="clear" w:color="auto" w:fill="FFFFFF"/>
        </w:rPr>
        <w:t>, исполнивший шесть музыкальных номеров.</w:t>
      </w:r>
      <w:r w:rsidRPr="003339F3">
        <w:rPr>
          <w:rFonts w:ascii="Times New Roman" w:hAnsi="Times New Roman" w:cs="Times New Roman"/>
          <w:sz w:val="24"/>
          <w:szCs w:val="24"/>
        </w:rPr>
        <w:t xml:space="preserve"> Принято считать днём рождения звукового кино 6 октября 1927 года</w:t>
      </w:r>
      <w:r w:rsidRPr="003339F3">
        <w:rPr>
          <w:rFonts w:ascii="Times New Roman" w:hAnsi="Times New Roman" w:cs="Times New Roman"/>
          <w:color w:val="000000" w:themeColor="text1"/>
          <w:sz w:val="24"/>
          <w:szCs w:val="24"/>
          <w:shd w:val="clear" w:color="auto" w:fill="FFFFFF"/>
        </w:rPr>
        <w:t xml:space="preserve"> премьера фильма состоялась </w:t>
      </w:r>
      <w:hyperlink r:id="rId30" w:tooltip="6 октября" w:history="1">
        <w:r w:rsidRPr="003339F3">
          <w:rPr>
            <w:rFonts w:ascii="Times New Roman" w:hAnsi="Times New Roman" w:cs="Times New Roman"/>
            <w:color w:val="000000" w:themeColor="text1"/>
            <w:sz w:val="24"/>
            <w:szCs w:val="24"/>
            <w:shd w:val="clear" w:color="auto" w:fill="FFFFFF"/>
          </w:rPr>
          <w:t>6 октября</w:t>
        </w:r>
      </w:hyperlink>
      <w:r w:rsidRPr="003339F3">
        <w:rPr>
          <w:rFonts w:ascii="Times New Roman" w:hAnsi="Times New Roman" w:cs="Times New Roman"/>
          <w:color w:val="000000" w:themeColor="text1"/>
          <w:sz w:val="24"/>
          <w:szCs w:val="24"/>
          <w:shd w:val="clear" w:color="auto" w:fill="FFFFFF"/>
        </w:rPr>
        <w:t> </w:t>
      </w:r>
      <w:hyperlink r:id="rId31" w:tooltip="1927 год в кино" w:history="1">
        <w:r w:rsidRPr="003339F3">
          <w:rPr>
            <w:rFonts w:ascii="Times New Roman" w:hAnsi="Times New Roman" w:cs="Times New Roman"/>
            <w:color w:val="000000" w:themeColor="text1"/>
            <w:sz w:val="24"/>
            <w:szCs w:val="24"/>
            <w:shd w:val="clear" w:color="auto" w:fill="FFFFFF"/>
          </w:rPr>
          <w:t>1927 года</w:t>
        </w:r>
      </w:hyperlink>
    </w:p>
    <w:p w14:paraId="40FC6D84" w14:textId="77777777" w:rsidR="0092475A" w:rsidRPr="003339F3" w:rsidRDefault="0092475A" w:rsidP="0092475A">
      <w:pPr>
        <w:spacing w:line="240" w:lineRule="atLeast"/>
        <w:contextualSpacing/>
        <w:rPr>
          <w:rFonts w:ascii="Times New Roman" w:hAnsi="Times New Roman" w:cs="Times New Roman"/>
          <w:sz w:val="24"/>
          <w:szCs w:val="24"/>
        </w:rPr>
      </w:pPr>
      <w:r w:rsidRPr="003339F3">
        <w:rPr>
          <w:rFonts w:ascii="Times New Roman" w:hAnsi="Times New Roman" w:cs="Times New Roman"/>
          <w:b/>
          <w:i/>
          <w:sz w:val="24"/>
          <w:szCs w:val="24"/>
        </w:rPr>
        <w:t>Демонстрация иллюстрации</w:t>
      </w:r>
      <w:r w:rsidRPr="003339F3">
        <w:rPr>
          <w:rFonts w:ascii="Times New Roman" w:hAnsi="Times New Roman" w:cs="Times New Roman"/>
          <w:sz w:val="24"/>
          <w:szCs w:val="24"/>
        </w:rPr>
        <w:t>.</w:t>
      </w:r>
    </w:p>
    <w:p w14:paraId="2F0233D3" w14:textId="088F662D" w:rsidR="0092475A" w:rsidRPr="003339F3" w:rsidRDefault="0092475A" w:rsidP="0092475A">
      <w:pPr>
        <w:spacing w:line="240" w:lineRule="atLeast"/>
        <w:contextualSpacing/>
        <w:rPr>
          <w:rFonts w:ascii="Times New Roman" w:hAnsi="Times New Roman" w:cs="Times New Roman"/>
          <w:b/>
          <w:color w:val="FF0000"/>
          <w:sz w:val="24"/>
          <w:szCs w:val="24"/>
        </w:rPr>
      </w:pPr>
      <w:r w:rsidRPr="003339F3">
        <w:rPr>
          <w:rFonts w:ascii="Times New Roman" w:hAnsi="Times New Roman" w:cs="Times New Roman"/>
          <w:b/>
          <w:color w:val="FF0000"/>
          <w:sz w:val="24"/>
          <w:szCs w:val="24"/>
        </w:rPr>
        <w:t>Слайд№20</w:t>
      </w:r>
    </w:p>
    <w:p w14:paraId="028AFB73" w14:textId="17529E85" w:rsidR="0092475A" w:rsidRPr="003339F3" w:rsidRDefault="0092475A" w:rsidP="0092475A">
      <w:pPr>
        <w:spacing w:line="240" w:lineRule="atLeast"/>
        <w:contextualSpacing/>
        <w:rPr>
          <w:rFonts w:ascii="Times New Roman" w:hAnsi="Times New Roman" w:cs="Times New Roman"/>
          <w:sz w:val="24"/>
          <w:szCs w:val="24"/>
        </w:rPr>
      </w:pPr>
    </w:p>
    <w:p w14:paraId="28DD1D6E" w14:textId="6678D854" w:rsidR="0092475A" w:rsidRPr="003339F3" w:rsidRDefault="0092475A" w:rsidP="0092475A">
      <w:pPr>
        <w:spacing w:line="240" w:lineRule="atLeast"/>
        <w:contextualSpacing/>
        <w:rPr>
          <w:rFonts w:ascii="Times New Roman" w:hAnsi="Times New Roman" w:cs="Times New Roman"/>
          <w:sz w:val="24"/>
          <w:szCs w:val="24"/>
        </w:rPr>
      </w:pPr>
      <w:r w:rsidRPr="003339F3">
        <w:rPr>
          <w:rFonts w:ascii="Times New Roman" w:hAnsi="Times New Roman" w:cs="Times New Roman"/>
          <w:b/>
          <w:sz w:val="24"/>
          <w:szCs w:val="24"/>
        </w:rPr>
        <w:t>1 музыковед</w:t>
      </w:r>
      <w:r w:rsidRPr="003339F3">
        <w:rPr>
          <w:rFonts w:ascii="Times New Roman" w:hAnsi="Times New Roman" w:cs="Times New Roman"/>
          <w:sz w:val="24"/>
          <w:szCs w:val="24"/>
        </w:rPr>
        <w:t>.</w:t>
      </w:r>
    </w:p>
    <w:p w14:paraId="45BED6B6" w14:textId="693BEA69" w:rsidR="0092475A" w:rsidRPr="003339F3" w:rsidRDefault="00406450" w:rsidP="00406450">
      <w:pPr>
        <w:ind w:firstLine="708"/>
        <w:rPr>
          <w:rFonts w:ascii="Times New Roman" w:hAnsi="Times New Roman" w:cs="Times New Roman"/>
          <w:color w:val="000000" w:themeColor="text1"/>
          <w:sz w:val="24"/>
          <w:szCs w:val="24"/>
        </w:rPr>
      </w:pPr>
      <w:r>
        <w:rPr>
          <w:noProof/>
        </w:rPr>
        <w:drawing>
          <wp:anchor distT="0" distB="0" distL="114300" distR="114300" simplePos="0" relativeHeight="251700224" behindDoc="0" locked="0" layoutInCell="1" allowOverlap="1" wp14:anchorId="3C79BC22" wp14:editId="56B69FC9">
            <wp:simplePos x="0" y="0"/>
            <wp:positionH relativeFrom="margin">
              <wp:posOffset>4300855</wp:posOffset>
            </wp:positionH>
            <wp:positionV relativeFrom="margin">
              <wp:posOffset>5420995</wp:posOffset>
            </wp:positionV>
            <wp:extent cx="1839595" cy="1209675"/>
            <wp:effectExtent l="0" t="0" r="0" b="0"/>
            <wp:wrapSquare wrapText="bothSides"/>
            <wp:docPr id="12" name="Объект 8">
              <a:extLst xmlns:a="http://schemas.openxmlformats.org/drawingml/2006/main">
                <a:ext uri="{FF2B5EF4-FFF2-40B4-BE49-F238E27FC236}">
                  <a16:creationId xmlns:a16="http://schemas.microsoft.com/office/drawing/2014/main" id="{2986105E-F8E3-4214-85AE-DBEBD3840E00}"/>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 name="Объект 8">
                      <a:extLst>
                        <a:ext uri="{FF2B5EF4-FFF2-40B4-BE49-F238E27FC236}">
                          <a16:creationId xmlns:a16="http://schemas.microsoft.com/office/drawing/2014/main" id="{2986105E-F8E3-4214-85AE-DBEBD3840E00}"/>
                        </a:ext>
                      </a:extLst>
                    </pic:cNvPr>
                    <pic:cNvPicPr>
                      <a:picLocks noGrp="1" noChangeAspect="1"/>
                    </pic:cNvPicPr>
                  </pic:nvPicPr>
                  <pic:blipFill>
                    <a:blip r:embed="rId32" cstate="print">
                      <a:extLst>
                        <a:ext uri="{BEBA8EAE-BF5A-486C-A8C5-ECC9F3942E4B}">
                          <a14:imgProps xmlns:a14="http://schemas.microsoft.com/office/drawing/2010/main">
                            <a14:imgLayer r:embed="rId33">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1839595" cy="1209675"/>
                    </a:xfrm>
                    <a:prstGeom prst="rect">
                      <a:avLst/>
                    </a:prstGeom>
                  </pic:spPr>
                </pic:pic>
              </a:graphicData>
            </a:graphic>
          </wp:anchor>
        </w:drawing>
      </w:r>
      <w:r w:rsidR="0092475A" w:rsidRPr="003339F3">
        <w:rPr>
          <w:rFonts w:ascii="Times New Roman" w:hAnsi="Times New Roman" w:cs="Times New Roman"/>
          <w:b/>
          <w:bCs/>
          <w:color w:val="000000" w:themeColor="text1"/>
          <w:sz w:val="24"/>
          <w:szCs w:val="24"/>
          <w:shd w:val="clear" w:color="auto" w:fill="FFFFFF"/>
        </w:rPr>
        <w:t xml:space="preserve">«Весёлые </w:t>
      </w:r>
      <w:r w:rsidRPr="003339F3">
        <w:rPr>
          <w:rFonts w:ascii="Times New Roman" w:hAnsi="Times New Roman" w:cs="Times New Roman"/>
          <w:b/>
          <w:bCs/>
          <w:color w:val="000000" w:themeColor="text1"/>
          <w:sz w:val="24"/>
          <w:szCs w:val="24"/>
          <w:shd w:val="clear" w:color="auto" w:fill="FFFFFF"/>
        </w:rPr>
        <w:t>ребята</w:t>
      </w:r>
      <w:r w:rsidR="0092475A" w:rsidRPr="003339F3">
        <w:rPr>
          <w:rFonts w:ascii="Times New Roman" w:hAnsi="Times New Roman" w:cs="Times New Roman"/>
          <w:b/>
          <w:bCs/>
          <w:color w:val="000000" w:themeColor="text1"/>
          <w:sz w:val="24"/>
          <w:szCs w:val="24"/>
          <w:shd w:val="clear" w:color="auto" w:fill="FFFFFF"/>
        </w:rPr>
        <w:t>»</w:t>
      </w:r>
      <w:r w:rsidR="0092475A" w:rsidRPr="003339F3">
        <w:rPr>
          <w:rFonts w:ascii="Times New Roman" w:hAnsi="Times New Roman" w:cs="Times New Roman"/>
          <w:color w:val="000000" w:themeColor="text1"/>
          <w:sz w:val="24"/>
          <w:szCs w:val="24"/>
          <w:shd w:val="clear" w:color="auto" w:fill="FFFFFF"/>
        </w:rPr>
        <w:t> — первая </w:t>
      </w:r>
      <w:hyperlink r:id="rId34" w:tooltip="Музыкальная комедия" w:history="1">
        <w:r w:rsidR="0092475A" w:rsidRPr="003339F3">
          <w:rPr>
            <w:rFonts w:ascii="Times New Roman" w:hAnsi="Times New Roman" w:cs="Times New Roman"/>
            <w:color w:val="000000" w:themeColor="text1"/>
            <w:sz w:val="24"/>
            <w:szCs w:val="24"/>
            <w:shd w:val="clear" w:color="auto" w:fill="FFFFFF"/>
          </w:rPr>
          <w:t>музыкальная кинокомедия</w:t>
        </w:r>
      </w:hyperlink>
      <w:r w:rsidR="0092475A" w:rsidRPr="003339F3">
        <w:rPr>
          <w:rFonts w:ascii="Times New Roman" w:hAnsi="Times New Roman" w:cs="Times New Roman"/>
          <w:color w:val="000000" w:themeColor="text1"/>
          <w:sz w:val="24"/>
          <w:szCs w:val="24"/>
          <w:shd w:val="clear" w:color="auto" w:fill="FFFFFF"/>
        </w:rPr>
        <w:t>, снятая в </w:t>
      </w:r>
      <w:hyperlink r:id="rId35" w:tooltip="1934 год в кино" w:history="1">
        <w:r w:rsidR="0092475A" w:rsidRPr="003339F3">
          <w:rPr>
            <w:rFonts w:ascii="Times New Roman" w:hAnsi="Times New Roman" w:cs="Times New Roman"/>
            <w:color w:val="000000" w:themeColor="text1"/>
            <w:sz w:val="24"/>
            <w:szCs w:val="24"/>
            <w:shd w:val="clear" w:color="auto" w:fill="FFFFFF"/>
          </w:rPr>
          <w:t>1934 году</w:t>
        </w:r>
      </w:hyperlink>
      <w:r w:rsidR="0092475A" w:rsidRPr="003339F3">
        <w:rPr>
          <w:rFonts w:ascii="Times New Roman" w:hAnsi="Times New Roman" w:cs="Times New Roman"/>
          <w:color w:val="000000" w:themeColor="text1"/>
          <w:sz w:val="24"/>
          <w:szCs w:val="24"/>
          <w:shd w:val="clear" w:color="auto" w:fill="FFFFFF"/>
        </w:rPr>
        <w:t> в </w:t>
      </w:r>
      <w:hyperlink r:id="rId36" w:tooltip="СССР" w:history="1">
        <w:r w:rsidR="0092475A" w:rsidRPr="003339F3">
          <w:rPr>
            <w:rFonts w:ascii="Times New Roman" w:hAnsi="Times New Roman" w:cs="Times New Roman"/>
            <w:color w:val="000000" w:themeColor="text1"/>
            <w:sz w:val="24"/>
            <w:szCs w:val="24"/>
            <w:shd w:val="clear" w:color="auto" w:fill="FFFFFF"/>
          </w:rPr>
          <w:t>СССР</w:t>
        </w:r>
      </w:hyperlink>
      <w:r w:rsidR="0092475A" w:rsidRPr="003339F3">
        <w:rPr>
          <w:rFonts w:ascii="Times New Roman" w:hAnsi="Times New Roman" w:cs="Times New Roman"/>
          <w:color w:val="000000" w:themeColor="text1"/>
          <w:sz w:val="24"/>
          <w:szCs w:val="24"/>
          <w:shd w:val="clear" w:color="auto" w:fill="FFFFFF"/>
        </w:rPr>
        <w:t>. Фильм считается классикой советской комедии. Первая из серии музыкальных комедий режиссёра </w:t>
      </w:r>
      <w:hyperlink r:id="rId37" w:tooltip="Александров, Григорий Васильевич (режиссёр)" w:history="1">
        <w:r w:rsidR="0092475A" w:rsidRPr="003339F3">
          <w:rPr>
            <w:rFonts w:ascii="Times New Roman" w:hAnsi="Times New Roman" w:cs="Times New Roman"/>
            <w:color w:val="000000" w:themeColor="text1"/>
            <w:sz w:val="24"/>
            <w:szCs w:val="24"/>
            <w:shd w:val="clear" w:color="auto" w:fill="FFFFFF"/>
          </w:rPr>
          <w:t>Григория Александрова</w:t>
        </w:r>
      </w:hyperlink>
      <w:r w:rsidR="0092475A" w:rsidRPr="003339F3">
        <w:rPr>
          <w:rFonts w:ascii="Times New Roman" w:hAnsi="Times New Roman" w:cs="Times New Roman"/>
          <w:color w:val="000000" w:themeColor="text1"/>
          <w:sz w:val="24"/>
          <w:szCs w:val="24"/>
          <w:shd w:val="clear" w:color="auto" w:fill="FFFFFF"/>
        </w:rPr>
        <w:t> и композитора </w:t>
      </w:r>
      <w:hyperlink r:id="rId38" w:tooltip="Дунаевский, Исаак Осипович" w:history="1">
        <w:r w:rsidR="0092475A" w:rsidRPr="003339F3">
          <w:rPr>
            <w:rFonts w:ascii="Times New Roman" w:hAnsi="Times New Roman" w:cs="Times New Roman"/>
            <w:color w:val="000000" w:themeColor="text1"/>
            <w:sz w:val="24"/>
            <w:szCs w:val="24"/>
            <w:shd w:val="clear" w:color="auto" w:fill="FFFFFF"/>
          </w:rPr>
          <w:t>Исаака Дунаевского</w:t>
        </w:r>
      </w:hyperlink>
      <w:r w:rsidR="0092475A" w:rsidRPr="003339F3">
        <w:rPr>
          <w:rFonts w:ascii="Times New Roman" w:hAnsi="Times New Roman" w:cs="Times New Roman"/>
          <w:color w:val="000000" w:themeColor="text1"/>
          <w:sz w:val="24"/>
          <w:szCs w:val="24"/>
          <w:shd w:val="clear" w:color="auto" w:fill="FFFFFF"/>
        </w:rPr>
        <w:t>. Картина имела большой успех как в </w:t>
      </w:r>
      <w:hyperlink r:id="rId39" w:tooltip="СССР" w:history="1">
        <w:r w:rsidR="0092475A" w:rsidRPr="003339F3">
          <w:rPr>
            <w:rFonts w:ascii="Times New Roman" w:hAnsi="Times New Roman" w:cs="Times New Roman"/>
            <w:color w:val="000000" w:themeColor="text1"/>
            <w:sz w:val="24"/>
            <w:szCs w:val="24"/>
            <w:shd w:val="clear" w:color="auto" w:fill="FFFFFF"/>
          </w:rPr>
          <w:t>СССР</w:t>
        </w:r>
      </w:hyperlink>
      <w:r w:rsidR="0092475A" w:rsidRPr="003339F3">
        <w:rPr>
          <w:rFonts w:ascii="Times New Roman" w:hAnsi="Times New Roman" w:cs="Times New Roman"/>
          <w:color w:val="000000" w:themeColor="text1"/>
          <w:sz w:val="24"/>
          <w:szCs w:val="24"/>
          <w:shd w:val="clear" w:color="auto" w:fill="FFFFFF"/>
        </w:rPr>
        <w:t xml:space="preserve">, так и за рубежом, где она демонстрировалась под названием «Москва смеётся» Фильм снимался в Крыму </w:t>
      </w:r>
      <w:r w:rsidR="0092475A" w:rsidRPr="003339F3">
        <w:rPr>
          <w:rFonts w:ascii="Times New Roman" w:eastAsiaTheme="majorEastAsia" w:hAnsi="Times New Roman" w:cs="Times New Roman"/>
          <w:color w:val="000000" w:themeColor="text1"/>
          <w:kern w:val="24"/>
          <w:sz w:val="24"/>
          <w:szCs w:val="24"/>
        </w:rPr>
        <w:t>в усадьбе -</w:t>
      </w:r>
      <w:proofErr w:type="spellStart"/>
      <w:r w:rsidR="0092475A" w:rsidRPr="003339F3">
        <w:rPr>
          <w:rFonts w:ascii="Times New Roman" w:eastAsiaTheme="majorEastAsia" w:hAnsi="Times New Roman" w:cs="Times New Roman"/>
          <w:color w:val="000000" w:themeColor="text1"/>
          <w:kern w:val="24"/>
          <w:sz w:val="24"/>
          <w:szCs w:val="24"/>
        </w:rPr>
        <w:t>замоке</w:t>
      </w:r>
      <w:proofErr w:type="spellEnd"/>
      <w:r w:rsidR="0092475A" w:rsidRPr="003339F3">
        <w:rPr>
          <w:rFonts w:ascii="Times New Roman" w:eastAsiaTheme="majorEastAsia" w:hAnsi="Times New Roman" w:cs="Times New Roman"/>
          <w:color w:val="000000" w:themeColor="text1"/>
          <w:kern w:val="24"/>
          <w:sz w:val="24"/>
          <w:szCs w:val="24"/>
        </w:rPr>
        <w:t xml:space="preserve"> графини </w:t>
      </w:r>
      <w:proofErr w:type="spellStart"/>
      <w:r w:rsidR="0092475A" w:rsidRPr="003339F3">
        <w:rPr>
          <w:rFonts w:ascii="Times New Roman" w:eastAsiaTheme="majorEastAsia" w:hAnsi="Times New Roman" w:cs="Times New Roman"/>
          <w:color w:val="000000" w:themeColor="text1"/>
          <w:kern w:val="24"/>
          <w:sz w:val="24"/>
          <w:szCs w:val="24"/>
        </w:rPr>
        <w:t>Монжене</w:t>
      </w:r>
      <w:proofErr w:type="spellEnd"/>
      <w:r w:rsidR="0092475A" w:rsidRPr="003339F3">
        <w:rPr>
          <w:rFonts w:ascii="Times New Roman" w:eastAsiaTheme="majorEastAsia" w:hAnsi="Times New Roman" w:cs="Times New Roman"/>
          <w:color w:val="000000" w:themeColor="text1"/>
          <w:kern w:val="24"/>
          <w:sz w:val="24"/>
          <w:szCs w:val="24"/>
        </w:rPr>
        <w:t xml:space="preserve"> в селе </w:t>
      </w:r>
      <w:proofErr w:type="spellStart"/>
      <w:r w:rsidR="0092475A" w:rsidRPr="003339F3">
        <w:rPr>
          <w:rFonts w:ascii="Times New Roman" w:eastAsiaTheme="majorEastAsia" w:hAnsi="Times New Roman" w:cs="Times New Roman"/>
          <w:color w:val="000000" w:themeColor="text1"/>
          <w:kern w:val="24"/>
          <w:sz w:val="24"/>
          <w:szCs w:val="24"/>
        </w:rPr>
        <w:t>Джалман</w:t>
      </w:r>
      <w:proofErr w:type="spellEnd"/>
      <w:r w:rsidR="0092475A" w:rsidRPr="003339F3">
        <w:rPr>
          <w:rFonts w:ascii="Times New Roman" w:eastAsiaTheme="majorEastAsia" w:hAnsi="Times New Roman" w:cs="Times New Roman"/>
          <w:color w:val="000000" w:themeColor="text1"/>
          <w:kern w:val="24"/>
          <w:sz w:val="24"/>
          <w:szCs w:val="24"/>
        </w:rPr>
        <w:t xml:space="preserve"> (ныне село Пионерское, Симферопольского района).</w:t>
      </w:r>
    </w:p>
    <w:p w14:paraId="453FD51D" w14:textId="77777777" w:rsidR="0092475A" w:rsidRPr="003339F3" w:rsidRDefault="0092475A" w:rsidP="0092475A">
      <w:pPr>
        <w:spacing w:line="240" w:lineRule="atLeast"/>
        <w:contextualSpacing/>
        <w:rPr>
          <w:rFonts w:ascii="Times New Roman" w:hAnsi="Times New Roman" w:cs="Times New Roman"/>
          <w:b/>
          <w:i/>
          <w:sz w:val="24"/>
          <w:szCs w:val="24"/>
        </w:rPr>
      </w:pPr>
      <w:r w:rsidRPr="003339F3">
        <w:rPr>
          <w:rFonts w:ascii="Times New Roman" w:hAnsi="Times New Roman" w:cs="Times New Roman"/>
          <w:b/>
          <w:i/>
          <w:sz w:val="24"/>
          <w:szCs w:val="24"/>
        </w:rPr>
        <w:t>Демонстрация иллюстрации.</w:t>
      </w:r>
    </w:p>
    <w:p w14:paraId="3CDFA0F0" w14:textId="25B8C220" w:rsidR="0092475A" w:rsidRPr="003339F3" w:rsidRDefault="0092475A" w:rsidP="0092475A">
      <w:pPr>
        <w:spacing w:line="240" w:lineRule="atLeast"/>
        <w:contextualSpacing/>
        <w:rPr>
          <w:rFonts w:ascii="Times New Roman" w:hAnsi="Times New Roman" w:cs="Times New Roman"/>
          <w:b/>
          <w:color w:val="FF0000"/>
          <w:sz w:val="24"/>
          <w:szCs w:val="24"/>
        </w:rPr>
      </w:pPr>
      <w:r w:rsidRPr="003339F3">
        <w:rPr>
          <w:rFonts w:ascii="Times New Roman" w:hAnsi="Times New Roman" w:cs="Times New Roman"/>
          <w:b/>
          <w:color w:val="FF0000"/>
          <w:sz w:val="24"/>
          <w:szCs w:val="24"/>
        </w:rPr>
        <w:t xml:space="preserve">Слайд№21 Видео </w:t>
      </w:r>
      <w:r w:rsidR="00406450" w:rsidRPr="003339F3">
        <w:rPr>
          <w:rFonts w:ascii="Times New Roman" w:hAnsi="Times New Roman" w:cs="Times New Roman"/>
          <w:b/>
          <w:color w:val="FF0000"/>
          <w:sz w:val="24"/>
          <w:szCs w:val="24"/>
        </w:rPr>
        <w:t>«Весёлые</w:t>
      </w:r>
      <w:r w:rsidRPr="003339F3">
        <w:rPr>
          <w:rFonts w:ascii="Times New Roman" w:hAnsi="Times New Roman" w:cs="Times New Roman"/>
          <w:b/>
          <w:color w:val="FF0000"/>
          <w:sz w:val="24"/>
          <w:szCs w:val="24"/>
        </w:rPr>
        <w:t xml:space="preserve"> ребята»</w:t>
      </w:r>
      <w:r w:rsidR="00406450" w:rsidRPr="00406450">
        <w:rPr>
          <w:noProof/>
        </w:rPr>
        <w:t xml:space="preserve"> </w:t>
      </w:r>
    </w:p>
    <w:p w14:paraId="6A2DE423" w14:textId="77777777" w:rsidR="0092475A" w:rsidRPr="003339F3" w:rsidRDefault="0092475A" w:rsidP="0092475A">
      <w:pPr>
        <w:spacing w:line="240" w:lineRule="atLeast"/>
        <w:contextualSpacing/>
        <w:rPr>
          <w:rFonts w:ascii="Times New Roman" w:hAnsi="Times New Roman" w:cs="Times New Roman"/>
          <w:b/>
          <w:sz w:val="24"/>
          <w:szCs w:val="24"/>
        </w:rPr>
      </w:pPr>
    </w:p>
    <w:p w14:paraId="7D960175" w14:textId="77777777" w:rsidR="0092475A" w:rsidRPr="003339F3" w:rsidRDefault="0092475A" w:rsidP="0092475A">
      <w:pPr>
        <w:spacing w:line="240" w:lineRule="atLeast"/>
        <w:contextualSpacing/>
        <w:rPr>
          <w:rFonts w:ascii="Times New Roman" w:hAnsi="Times New Roman" w:cs="Times New Roman"/>
          <w:b/>
          <w:sz w:val="24"/>
          <w:szCs w:val="24"/>
        </w:rPr>
      </w:pPr>
      <w:r w:rsidRPr="003339F3">
        <w:rPr>
          <w:rFonts w:ascii="Times New Roman" w:hAnsi="Times New Roman" w:cs="Times New Roman"/>
          <w:b/>
          <w:sz w:val="24"/>
          <w:szCs w:val="24"/>
        </w:rPr>
        <w:t>Учитель:</w:t>
      </w:r>
    </w:p>
    <w:p w14:paraId="7EC2D12C" w14:textId="77777777" w:rsidR="0092475A" w:rsidRPr="003339F3" w:rsidRDefault="0092475A" w:rsidP="00406450">
      <w:pPr>
        <w:spacing w:line="240" w:lineRule="atLeast"/>
        <w:ind w:firstLine="708"/>
        <w:contextualSpacing/>
        <w:rPr>
          <w:rFonts w:ascii="Times New Roman" w:hAnsi="Times New Roman" w:cs="Times New Roman"/>
          <w:sz w:val="24"/>
          <w:szCs w:val="24"/>
        </w:rPr>
      </w:pPr>
      <w:r w:rsidRPr="003339F3">
        <w:rPr>
          <w:rFonts w:ascii="Times New Roman" w:hAnsi="Times New Roman" w:cs="Times New Roman"/>
          <w:sz w:val="24"/>
          <w:szCs w:val="24"/>
        </w:rPr>
        <w:t>Почти в каждом кинофильме мы слышим музыку. Мы так привыкли к этому, что даже не всегда отдаем себе отчет:</w:t>
      </w:r>
    </w:p>
    <w:p w14:paraId="12DF85F0" w14:textId="77777777" w:rsidR="0092475A" w:rsidRPr="003339F3" w:rsidRDefault="0092475A" w:rsidP="0092475A">
      <w:pPr>
        <w:spacing w:line="240" w:lineRule="atLeast"/>
        <w:contextualSpacing/>
        <w:rPr>
          <w:rFonts w:ascii="Times New Roman" w:hAnsi="Times New Roman" w:cs="Times New Roman"/>
          <w:b/>
          <w:sz w:val="24"/>
          <w:szCs w:val="24"/>
        </w:rPr>
      </w:pPr>
      <w:r w:rsidRPr="003339F3">
        <w:rPr>
          <w:rFonts w:ascii="Times New Roman" w:hAnsi="Times New Roman" w:cs="Times New Roman"/>
          <w:sz w:val="24"/>
          <w:szCs w:val="24"/>
        </w:rPr>
        <w:t xml:space="preserve">Зачем нужна музыка в фильме, какого её значение? </w:t>
      </w:r>
    </w:p>
    <w:p w14:paraId="242212E5" w14:textId="4E5C70C4" w:rsidR="0092475A" w:rsidRPr="003339F3" w:rsidRDefault="0092475A" w:rsidP="0092475A">
      <w:pPr>
        <w:spacing w:line="240" w:lineRule="atLeast"/>
        <w:contextualSpacing/>
        <w:rPr>
          <w:rFonts w:ascii="Times New Roman" w:hAnsi="Times New Roman" w:cs="Times New Roman"/>
          <w:b/>
          <w:sz w:val="24"/>
          <w:szCs w:val="24"/>
        </w:rPr>
      </w:pPr>
      <w:r w:rsidRPr="003339F3">
        <w:rPr>
          <w:rFonts w:ascii="Times New Roman" w:hAnsi="Times New Roman" w:cs="Times New Roman"/>
          <w:sz w:val="24"/>
          <w:szCs w:val="24"/>
        </w:rPr>
        <w:t>А сейчас – музыкальная – кино – пауза.</w:t>
      </w:r>
    </w:p>
    <w:p w14:paraId="4A3B9257" w14:textId="77777777" w:rsidR="0092475A" w:rsidRPr="003339F3" w:rsidRDefault="0092475A" w:rsidP="0092475A">
      <w:pPr>
        <w:spacing w:line="240" w:lineRule="atLeast"/>
        <w:contextualSpacing/>
        <w:rPr>
          <w:rFonts w:ascii="Times New Roman" w:hAnsi="Times New Roman" w:cs="Times New Roman"/>
          <w:sz w:val="24"/>
          <w:szCs w:val="24"/>
        </w:rPr>
      </w:pPr>
      <w:r w:rsidRPr="003339F3">
        <w:rPr>
          <w:rFonts w:ascii="Times New Roman" w:hAnsi="Times New Roman" w:cs="Times New Roman"/>
          <w:sz w:val="24"/>
          <w:szCs w:val="24"/>
        </w:rPr>
        <w:t>Внимание на экран.</w:t>
      </w:r>
    </w:p>
    <w:p w14:paraId="6A69E174" w14:textId="77777777" w:rsidR="0092475A" w:rsidRPr="003339F3" w:rsidRDefault="0092475A" w:rsidP="0092475A">
      <w:pPr>
        <w:spacing w:line="240" w:lineRule="atLeast"/>
        <w:contextualSpacing/>
        <w:rPr>
          <w:rFonts w:ascii="Times New Roman" w:hAnsi="Times New Roman" w:cs="Times New Roman"/>
          <w:sz w:val="24"/>
          <w:szCs w:val="24"/>
        </w:rPr>
      </w:pPr>
      <w:r w:rsidRPr="003339F3">
        <w:rPr>
          <w:rFonts w:ascii="Times New Roman" w:hAnsi="Times New Roman" w:cs="Times New Roman"/>
          <w:sz w:val="24"/>
          <w:szCs w:val="24"/>
        </w:rPr>
        <w:t>-Назовите, из какого художественного фильма эти кадры.</w:t>
      </w:r>
    </w:p>
    <w:p w14:paraId="215F4E60" w14:textId="77777777" w:rsidR="008A49CC" w:rsidRDefault="008A49CC" w:rsidP="0092475A">
      <w:pPr>
        <w:spacing w:line="240" w:lineRule="atLeast"/>
        <w:contextualSpacing/>
        <w:rPr>
          <w:b/>
          <w:color w:val="FF0000"/>
        </w:rPr>
      </w:pPr>
    </w:p>
    <w:p w14:paraId="7AFB14C6" w14:textId="0F21DE71" w:rsidR="0092475A" w:rsidRPr="003339F3" w:rsidRDefault="0092475A" w:rsidP="0092475A">
      <w:pPr>
        <w:spacing w:line="240" w:lineRule="atLeast"/>
        <w:contextualSpacing/>
        <w:rPr>
          <w:rFonts w:ascii="Times New Roman" w:hAnsi="Times New Roman" w:cs="Times New Roman"/>
          <w:b/>
          <w:color w:val="FF0000"/>
          <w:sz w:val="24"/>
          <w:szCs w:val="24"/>
        </w:rPr>
      </w:pPr>
      <w:r w:rsidRPr="003339F3">
        <w:rPr>
          <w:rFonts w:ascii="Times New Roman" w:hAnsi="Times New Roman" w:cs="Times New Roman"/>
          <w:b/>
          <w:color w:val="FF0000"/>
          <w:sz w:val="24"/>
          <w:szCs w:val="24"/>
        </w:rPr>
        <w:t xml:space="preserve">Слайд№22 Видео </w:t>
      </w:r>
      <w:r w:rsidR="00406450" w:rsidRPr="003339F3">
        <w:rPr>
          <w:rFonts w:ascii="Times New Roman" w:hAnsi="Times New Roman" w:cs="Times New Roman"/>
          <w:b/>
          <w:color w:val="FF0000"/>
          <w:sz w:val="24"/>
          <w:szCs w:val="24"/>
        </w:rPr>
        <w:t>«Властелин</w:t>
      </w:r>
      <w:r w:rsidRPr="003339F3">
        <w:rPr>
          <w:rFonts w:ascii="Times New Roman" w:hAnsi="Times New Roman" w:cs="Times New Roman"/>
          <w:b/>
          <w:color w:val="FF0000"/>
          <w:sz w:val="24"/>
          <w:szCs w:val="24"/>
        </w:rPr>
        <w:t xml:space="preserve"> колец»</w:t>
      </w:r>
    </w:p>
    <w:p w14:paraId="0D58F6E1" w14:textId="3CC4361B" w:rsidR="0092475A" w:rsidRPr="003339F3" w:rsidRDefault="0092475A" w:rsidP="0092475A">
      <w:pPr>
        <w:spacing w:line="240" w:lineRule="atLeast"/>
        <w:contextualSpacing/>
        <w:rPr>
          <w:rFonts w:ascii="Times New Roman" w:hAnsi="Times New Roman" w:cs="Times New Roman"/>
          <w:b/>
          <w:color w:val="FF0000"/>
          <w:sz w:val="24"/>
          <w:szCs w:val="24"/>
        </w:rPr>
      </w:pPr>
      <w:r w:rsidRPr="003339F3">
        <w:rPr>
          <w:rFonts w:ascii="Times New Roman" w:hAnsi="Times New Roman" w:cs="Times New Roman"/>
          <w:b/>
          <w:sz w:val="24"/>
          <w:szCs w:val="24"/>
        </w:rPr>
        <w:t>Ответ обучающихся</w:t>
      </w:r>
      <w:r w:rsidRPr="003339F3">
        <w:rPr>
          <w:rFonts w:ascii="Times New Roman" w:hAnsi="Times New Roman" w:cs="Times New Roman"/>
          <w:b/>
          <w:color w:val="FF0000"/>
          <w:sz w:val="24"/>
          <w:szCs w:val="24"/>
        </w:rPr>
        <w:t xml:space="preserve">: художественный фильм </w:t>
      </w:r>
      <w:r w:rsidR="00406450" w:rsidRPr="003339F3">
        <w:rPr>
          <w:rFonts w:ascii="Times New Roman" w:hAnsi="Times New Roman" w:cs="Times New Roman"/>
          <w:b/>
          <w:color w:val="FF0000"/>
          <w:sz w:val="24"/>
          <w:szCs w:val="24"/>
        </w:rPr>
        <w:t>«Властелин</w:t>
      </w:r>
      <w:r w:rsidRPr="003339F3">
        <w:rPr>
          <w:rFonts w:ascii="Times New Roman" w:hAnsi="Times New Roman" w:cs="Times New Roman"/>
          <w:b/>
          <w:color w:val="FF0000"/>
          <w:sz w:val="24"/>
          <w:szCs w:val="24"/>
        </w:rPr>
        <w:t xml:space="preserve"> колец»</w:t>
      </w:r>
    </w:p>
    <w:p w14:paraId="3B5D6D58" w14:textId="77777777" w:rsidR="008A49CC" w:rsidRDefault="008A49CC" w:rsidP="0092475A">
      <w:pPr>
        <w:spacing w:line="240" w:lineRule="atLeast"/>
        <w:contextualSpacing/>
        <w:rPr>
          <w:b/>
          <w:color w:val="FF0000"/>
        </w:rPr>
      </w:pPr>
    </w:p>
    <w:p w14:paraId="2903CE76" w14:textId="604E6AA0" w:rsidR="0092475A" w:rsidRPr="003339F3" w:rsidRDefault="0092475A" w:rsidP="0092475A">
      <w:pPr>
        <w:spacing w:line="240" w:lineRule="atLeast"/>
        <w:contextualSpacing/>
        <w:rPr>
          <w:rFonts w:ascii="Times New Roman" w:hAnsi="Times New Roman" w:cs="Times New Roman"/>
          <w:b/>
          <w:color w:val="FF0000"/>
          <w:sz w:val="24"/>
          <w:szCs w:val="24"/>
        </w:rPr>
      </w:pPr>
      <w:r w:rsidRPr="003339F3">
        <w:rPr>
          <w:rFonts w:ascii="Times New Roman" w:hAnsi="Times New Roman" w:cs="Times New Roman"/>
          <w:b/>
          <w:color w:val="FF0000"/>
          <w:sz w:val="24"/>
          <w:szCs w:val="24"/>
        </w:rPr>
        <w:t>Слайд№23</w:t>
      </w:r>
    </w:p>
    <w:p w14:paraId="36AE74B2" w14:textId="77777777" w:rsidR="008A49CC" w:rsidRDefault="008A49CC" w:rsidP="0092475A">
      <w:pPr>
        <w:spacing w:line="240" w:lineRule="atLeast"/>
        <w:contextualSpacing/>
        <w:rPr>
          <w:b/>
        </w:rPr>
      </w:pPr>
    </w:p>
    <w:p w14:paraId="12144B9A" w14:textId="0A388E0E" w:rsidR="0092475A" w:rsidRPr="003339F3" w:rsidRDefault="0092475A" w:rsidP="0092475A">
      <w:pPr>
        <w:spacing w:line="240" w:lineRule="atLeast"/>
        <w:contextualSpacing/>
        <w:rPr>
          <w:rFonts w:ascii="Times New Roman" w:hAnsi="Times New Roman" w:cs="Times New Roman"/>
          <w:sz w:val="24"/>
          <w:szCs w:val="24"/>
        </w:rPr>
      </w:pPr>
      <w:r w:rsidRPr="003339F3">
        <w:rPr>
          <w:rFonts w:ascii="Times New Roman" w:hAnsi="Times New Roman" w:cs="Times New Roman"/>
          <w:b/>
          <w:sz w:val="24"/>
          <w:szCs w:val="24"/>
        </w:rPr>
        <w:t>Учитель</w:t>
      </w:r>
      <w:r w:rsidRPr="003339F3">
        <w:rPr>
          <w:rFonts w:ascii="Times New Roman" w:hAnsi="Times New Roman" w:cs="Times New Roman"/>
          <w:sz w:val="24"/>
          <w:szCs w:val="24"/>
        </w:rPr>
        <w:t>: –А сейчас подошло время увидеть работу художников.</w:t>
      </w:r>
    </w:p>
    <w:p w14:paraId="2FA51868" w14:textId="77777777" w:rsidR="0092475A" w:rsidRPr="003339F3" w:rsidRDefault="0092475A" w:rsidP="0092475A">
      <w:pPr>
        <w:spacing w:line="240" w:lineRule="atLeast"/>
        <w:contextualSpacing/>
        <w:rPr>
          <w:rFonts w:ascii="Times New Roman" w:hAnsi="Times New Roman" w:cs="Times New Roman"/>
          <w:sz w:val="24"/>
          <w:szCs w:val="24"/>
        </w:rPr>
      </w:pPr>
      <w:r w:rsidRPr="003339F3">
        <w:rPr>
          <w:rFonts w:ascii="Times New Roman" w:hAnsi="Times New Roman" w:cs="Times New Roman"/>
          <w:sz w:val="24"/>
          <w:szCs w:val="24"/>
        </w:rPr>
        <w:t>Зачитайте задание.</w:t>
      </w:r>
    </w:p>
    <w:p w14:paraId="13333BC4" w14:textId="77777777" w:rsidR="00406450" w:rsidRDefault="00406450" w:rsidP="0092475A">
      <w:pPr>
        <w:spacing w:line="240" w:lineRule="atLeast"/>
        <w:contextualSpacing/>
        <w:rPr>
          <w:b/>
        </w:rPr>
      </w:pPr>
    </w:p>
    <w:p w14:paraId="6F07890E" w14:textId="77777777" w:rsidR="008A49CC" w:rsidRDefault="008A49CC" w:rsidP="0092475A">
      <w:pPr>
        <w:spacing w:line="240" w:lineRule="atLeast"/>
        <w:contextualSpacing/>
        <w:rPr>
          <w:b/>
        </w:rPr>
      </w:pPr>
    </w:p>
    <w:p w14:paraId="6BA60FDE" w14:textId="2F948037" w:rsidR="0092475A" w:rsidRPr="003339F3" w:rsidRDefault="0092475A" w:rsidP="0092475A">
      <w:pPr>
        <w:spacing w:line="240" w:lineRule="atLeast"/>
        <w:contextualSpacing/>
        <w:rPr>
          <w:rFonts w:ascii="Times New Roman" w:hAnsi="Times New Roman" w:cs="Times New Roman"/>
          <w:b/>
          <w:sz w:val="24"/>
          <w:szCs w:val="24"/>
        </w:rPr>
      </w:pPr>
      <w:r w:rsidRPr="003339F3">
        <w:rPr>
          <w:rFonts w:ascii="Times New Roman" w:hAnsi="Times New Roman" w:cs="Times New Roman"/>
          <w:b/>
          <w:sz w:val="24"/>
          <w:szCs w:val="24"/>
        </w:rPr>
        <w:t>Художники:</w:t>
      </w:r>
    </w:p>
    <w:p w14:paraId="5CBB996E" w14:textId="77777777" w:rsidR="0092475A" w:rsidRPr="003339F3" w:rsidRDefault="0092475A" w:rsidP="00406450">
      <w:pPr>
        <w:spacing w:line="240" w:lineRule="atLeast"/>
        <w:ind w:firstLine="708"/>
        <w:contextualSpacing/>
        <w:rPr>
          <w:rFonts w:ascii="Times New Roman" w:hAnsi="Times New Roman" w:cs="Times New Roman"/>
          <w:sz w:val="24"/>
          <w:szCs w:val="24"/>
        </w:rPr>
      </w:pPr>
      <w:r w:rsidRPr="003339F3">
        <w:rPr>
          <w:rFonts w:ascii="Times New Roman" w:hAnsi="Times New Roman" w:cs="Times New Roman"/>
          <w:sz w:val="24"/>
          <w:szCs w:val="24"/>
        </w:rPr>
        <w:t>Сказание о Средиземье – это хроника Великой войны за Кольцо, войны, длившиеся не одну тысячу лет. Тот, кто владел Кольцом, получал власть над всеми живыми тварями, но был обязан служить злу.</w:t>
      </w:r>
    </w:p>
    <w:p w14:paraId="28916AC6" w14:textId="77777777" w:rsidR="00406450" w:rsidRDefault="00406450" w:rsidP="0092475A">
      <w:pPr>
        <w:spacing w:line="240" w:lineRule="atLeast"/>
        <w:contextualSpacing/>
        <w:rPr>
          <w:b/>
          <w:i/>
        </w:rPr>
      </w:pPr>
    </w:p>
    <w:p w14:paraId="23F9EC73" w14:textId="59B8FB66" w:rsidR="0092475A" w:rsidRPr="003339F3" w:rsidRDefault="0092475A" w:rsidP="0092475A">
      <w:pPr>
        <w:spacing w:line="240" w:lineRule="atLeast"/>
        <w:contextualSpacing/>
        <w:rPr>
          <w:rFonts w:ascii="Times New Roman" w:hAnsi="Times New Roman" w:cs="Times New Roman"/>
          <w:b/>
          <w:i/>
          <w:sz w:val="24"/>
          <w:szCs w:val="24"/>
        </w:rPr>
      </w:pPr>
      <w:r w:rsidRPr="003339F3">
        <w:rPr>
          <w:rFonts w:ascii="Times New Roman" w:hAnsi="Times New Roman" w:cs="Times New Roman"/>
          <w:b/>
          <w:i/>
          <w:sz w:val="24"/>
          <w:szCs w:val="24"/>
        </w:rPr>
        <w:t>Слушание музыкального произведения</w:t>
      </w:r>
    </w:p>
    <w:p w14:paraId="45F0C94D" w14:textId="77777777" w:rsidR="0092475A" w:rsidRPr="003339F3" w:rsidRDefault="0092475A" w:rsidP="0092475A">
      <w:pPr>
        <w:spacing w:line="240" w:lineRule="atLeast"/>
        <w:contextualSpacing/>
        <w:rPr>
          <w:rFonts w:ascii="Times New Roman" w:hAnsi="Times New Roman" w:cs="Times New Roman"/>
          <w:b/>
          <w:i/>
          <w:sz w:val="24"/>
          <w:szCs w:val="24"/>
        </w:rPr>
      </w:pPr>
      <w:r w:rsidRPr="003339F3">
        <w:rPr>
          <w:rFonts w:ascii="Times New Roman" w:hAnsi="Times New Roman" w:cs="Times New Roman"/>
          <w:b/>
          <w:i/>
          <w:sz w:val="24"/>
          <w:szCs w:val="24"/>
        </w:rPr>
        <w:t>Музыка из кинофильма «Властелин колец»</w:t>
      </w:r>
    </w:p>
    <w:p w14:paraId="41675A6D" w14:textId="77777777" w:rsidR="0092475A" w:rsidRPr="003339F3" w:rsidRDefault="0092475A" w:rsidP="0092475A">
      <w:pPr>
        <w:spacing w:line="240" w:lineRule="atLeast"/>
        <w:contextualSpacing/>
        <w:rPr>
          <w:rFonts w:ascii="Times New Roman" w:hAnsi="Times New Roman" w:cs="Times New Roman"/>
          <w:b/>
          <w:i/>
          <w:sz w:val="24"/>
          <w:szCs w:val="24"/>
        </w:rPr>
      </w:pPr>
      <w:r w:rsidRPr="003339F3">
        <w:rPr>
          <w:rFonts w:ascii="Times New Roman" w:hAnsi="Times New Roman" w:cs="Times New Roman"/>
          <w:b/>
          <w:i/>
          <w:sz w:val="24"/>
          <w:szCs w:val="24"/>
        </w:rPr>
        <w:t>Анализ интерпретации музыкального произведения:</w:t>
      </w:r>
    </w:p>
    <w:p w14:paraId="1302B6AD" w14:textId="77777777" w:rsidR="00406450" w:rsidRDefault="00406450" w:rsidP="0092475A">
      <w:pPr>
        <w:spacing w:after="160" w:line="240" w:lineRule="atLeast"/>
        <w:contextualSpacing/>
        <w:rPr>
          <w:b/>
          <w:bCs/>
        </w:rPr>
      </w:pPr>
    </w:p>
    <w:p w14:paraId="6B26CA69" w14:textId="77777777" w:rsidR="00406450" w:rsidRDefault="0092475A" w:rsidP="0092475A">
      <w:pPr>
        <w:spacing w:after="160" w:line="240" w:lineRule="atLeast"/>
        <w:contextualSpacing/>
        <w:rPr>
          <w:b/>
          <w:bCs/>
        </w:rPr>
      </w:pPr>
      <w:r w:rsidRPr="003339F3">
        <w:rPr>
          <w:rFonts w:ascii="Times New Roman" w:hAnsi="Times New Roman" w:cs="Times New Roman"/>
          <w:b/>
          <w:bCs/>
          <w:sz w:val="24"/>
          <w:szCs w:val="24"/>
        </w:rPr>
        <w:t xml:space="preserve">Учитель: </w:t>
      </w:r>
    </w:p>
    <w:p w14:paraId="3504DE11" w14:textId="6A26BCD3" w:rsidR="0092475A" w:rsidRPr="003339F3" w:rsidRDefault="0092475A" w:rsidP="00406450">
      <w:pPr>
        <w:spacing w:after="160" w:line="240" w:lineRule="atLeast"/>
        <w:ind w:firstLine="708"/>
        <w:contextualSpacing/>
        <w:rPr>
          <w:rFonts w:ascii="Times New Roman" w:hAnsi="Times New Roman" w:cs="Times New Roman"/>
          <w:b/>
          <w:bCs/>
          <w:sz w:val="24"/>
          <w:szCs w:val="24"/>
        </w:rPr>
      </w:pPr>
      <w:r w:rsidRPr="003339F3">
        <w:rPr>
          <w:rFonts w:ascii="Times New Roman" w:hAnsi="Times New Roman" w:cs="Times New Roman"/>
          <w:bCs/>
          <w:sz w:val="24"/>
          <w:szCs w:val="24"/>
        </w:rPr>
        <w:t>Мы живем в 21 веке</w:t>
      </w:r>
      <w:r w:rsidRPr="003339F3">
        <w:rPr>
          <w:rFonts w:ascii="Times New Roman" w:hAnsi="Times New Roman" w:cs="Times New Roman"/>
          <w:b/>
          <w:bCs/>
          <w:sz w:val="24"/>
          <w:szCs w:val="24"/>
        </w:rPr>
        <w:t>, в</w:t>
      </w:r>
      <w:r w:rsidRPr="003339F3">
        <w:rPr>
          <w:rFonts w:ascii="Times New Roman" w:hAnsi="Times New Roman" w:cs="Times New Roman"/>
          <w:bCs/>
          <w:sz w:val="24"/>
          <w:szCs w:val="24"/>
        </w:rPr>
        <w:t xml:space="preserve"> век современной техники и наша физкультминутка тоже посвящается современной технике.</w:t>
      </w:r>
    </w:p>
    <w:p w14:paraId="2E12873E" w14:textId="77777777" w:rsidR="00406450" w:rsidRDefault="00406450" w:rsidP="0092475A">
      <w:pPr>
        <w:spacing w:after="160" w:line="240" w:lineRule="atLeast"/>
        <w:contextualSpacing/>
        <w:rPr>
          <w:b/>
          <w:bCs/>
        </w:rPr>
      </w:pPr>
    </w:p>
    <w:p w14:paraId="16C7FD2F" w14:textId="4A2FFD3A" w:rsidR="0092475A" w:rsidRPr="003339F3" w:rsidRDefault="0092475A" w:rsidP="0092475A">
      <w:pPr>
        <w:spacing w:after="160" w:line="240" w:lineRule="atLeast"/>
        <w:contextualSpacing/>
        <w:rPr>
          <w:rFonts w:ascii="Times New Roman" w:hAnsi="Times New Roman" w:cs="Times New Roman"/>
          <w:b/>
          <w:bCs/>
          <w:sz w:val="24"/>
          <w:szCs w:val="24"/>
        </w:rPr>
      </w:pPr>
      <w:r w:rsidRPr="003339F3">
        <w:rPr>
          <w:rFonts w:ascii="Times New Roman" w:hAnsi="Times New Roman" w:cs="Times New Roman"/>
          <w:b/>
          <w:bCs/>
          <w:sz w:val="24"/>
          <w:szCs w:val="24"/>
        </w:rPr>
        <w:t xml:space="preserve">Физкультминутка </w:t>
      </w:r>
    </w:p>
    <w:p w14:paraId="4CB24B9B" w14:textId="77777777" w:rsidR="00406450" w:rsidRDefault="00406450" w:rsidP="0092475A">
      <w:pPr>
        <w:spacing w:after="160" w:line="240" w:lineRule="atLeast"/>
        <w:contextualSpacing/>
        <w:rPr>
          <w:b/>
          <w:color w:val="FF0000"/>
        </w:rPr>
      </w:pPr>
    </w:p>
    <w:p w14:paraId="1148A0BC" w14:textId="17DB21F4" w:rsidR="0092475A" w:rsidRPr="003339F3" w:rsidRDefault="0092475A" w:rsidP="0092475A">
      <w:pPr>
        <w:spacing w:after="160" w:line="240" w:lineRule="atLeast"/>
        <w:contextualSpacing/>
        <w:rPr>
          <w:rFonts w:ascii="Times New Roman" w:hAnsi="Times New Roman" w:cs="Times New Roman"/>
          <w:b/>
          <w:bCs/>
          <w:sz w:val="24"/>
          <w:szCs w:val="24"/>
        </w:rPr>
      </w:pPr>
      <w:r w:rsidRPr="003339F3">
        <w:rPr>
          <w:rFonts w:ascii="Times New Roman" w:hAnsi="Times New Roman" w:cs="Times New Roman"/>
          <w:b/>
          <w:color w:val="FF0000"/>
          <w:sz w:val="24"/>
          <w:szCs w:val="24"/>
        </w:rPr>
        <w:t>Слайд№24</w:t>
      </w:r>
    </w:p>
    <w:p w14:paraId="21C0BC20" w14:textId="77777777" w:rsidR="00406450" w:rsidRDefault="00406450" w:rsidP="0092475A">
      <w:pPr>
        <w:spacing w:after="160" w:line="240" w:lineRule="atLeast"/>
        <w:contextualSpacing/>
        <w:rPr>
          <w:b/>
          <w:bCs/>
        </w:rPr>
      </w:pPr>
    </w:p>
    <w:p w14:paraId="18C731B9" w14:textId="77777777" w:rsidR="00406450" w:rsidRDefault="0092475A" w:rsidP="0092475A">
      <w:pPr>
        <w:spacing w:after="160" w:line="240" w:lineRule="atLeast"/>
        <w:contextualSpacing/>
        <w:rPr>
          <w:b/>
          <w:bCs/>
        </w:rPr>
      </w:pPr>
      <w:bookmarkStart w:id="2" w:name="_Hlk96796128"/>
      <w:r w:rsidRPr="003339F3">
        <w:rPr>
          <w:rFonts w:ascii="Times New Roman" w:hAnsi="Times New Roman" w:cs="Times New Roman"/>
          <w:b/>
          <w:bCs/>
          <w:sz w:val="24"/>
          <w:szCs w:val="24"/>
        </w:rPr>
        <w:t xml:space="preserve">Учитель: </w:t>
      </w:r>
    </w:p>
    <w:bookmarkEnd w:id="2"/>
    <w:p w14:paraId="2A4B09AA" w14:textId="79FDCDA5" w:rsidR="0092475A" w:rsidRPr="003339F3" w:rsidRDefault="0092475A" w:rsidP="00406450">
      <w:pPr>
        <w:spacing w:after="160" w:line="240" w:lineRule="atLeast"/>
        <w:ind w:firstLine="708"/>
        <w:contextualSpacing/>
        <w:rPr>
          <w:rFonts w:ascii="Times New Roman" w:hAnsi="Times New Roman" w:cs="Times New Roman"/>
          <w:bCs/>
          <w:sz w:val="24"/>
          <w:szCs w:val="24"/>
        </w:rPr>
      </w:pPr>
      <w:r w:rsidRPr="003339F3">
        <w:rPr>
          <w:rFonts w:ascii="Times New Roman" w:hAnsi="Times New Roman" w:cs="Times New Roman"/>
          <w:bCs/>
          <w:sz w:val="24"/>
          <w:szCs w:val="24"/>
        </w:rPr>
        <w:t>Музыка из кинофильмов становится часто хитами, также, как и песни из кинофильмов</w:t>
      </w:r>
      <w:r w:rsidRPr="003339F3">
        <w:rPr>
          <w:rFonts w:ascii="Times New Roman" w:hAnsi="Times New Roman" w:cs="Times New Roman"/>
          <w:b/>
          <w:bCs/>
          <w:sz w:val="24"/>
          <w:szCs w:val="24"/>
        </w:rPr>
        <w:t xml:space="preserve">. </w:t>
      </w:r>
      <w:r w:rsidRPr="003339F3">
        <w:rPr>
          <w:rFonts w:ascii="Times New Roman" w:hAnsi="Times New Roman" w:cs="Times New Roman"/>
          <w:bCs/>
          <w:sz w:val="24"/>
          <w:szCs w:val="24"/>
        </w:rPr>
        <w:t>На прошлом уроке мы разучивали песню «Есть только миг» из кинофильма «Земля Санникова».</w:t>
      </w:r>
    </w:p>
    <w:p w14:paraId="1BBE8F88" w14:textId="77777777" w:rsidR="0092475A" w:rsidRPr="003339F3" w:rsidRDefault="0092475A" w:rsidP="0092475A">
      <w:pPr>
        <w:spacing w:after="160" w:line="240" w:lineRule="atLeast"/>
        <w:contextualSpacing/>
        <w:rPr>
          <w:rFonts w:ascii="Times New Roman" w:hAnsi="Times New Roman" w:cs="Times New Roman"/>
          <w:bCs/>
          <w:sz w:val="24"/>
          <w:szCs w:val="24"/>
        </w:rPr>
      </w:pPr>
      <w:r w:rsidRPr="003339F3">
        <w:rPr>
          <w:rFonts w:ascii="Times New Roman" w:hAnsi="Times New Roman" w:cs="Times New Roman"/>
          <w:bCs/>
          <w:sz w:val="24"/>
          <w:szCs w:val="24"/>
        </w:rPr>
        <w:t xml:space="preserve">Прежде, чем мы с вами начнём петь мы распоёмся. </w:t>
      </w:r>
    </w:p>
    <w:p w14:paraId="0D5F2A01" w14:textId="77777777" w:rsidR="00406450" w:rsidRDefault="00406450" w:rsidP="0092475A">
      <w:pPr>
        <w:shd w:val="clear" w:color="auto" w:fill="FFFFFF"/>
        <w:spacing w:after="150" w:line="240" w:lineRule="atLeast"/>
        <w:contextualSpacing/>
        <w:rPr>
          <w:b/>
          <w:bCs/>
          <w:color w:val="333333"/>
        </w:rPr>
      </w:pPr>
    </w:p>
    <w:p w14:paraId="789526E6" w14:textId="2CCB4692" w:rsidR="0092475A" w:rsidRPr="003339F3" w:rsidRDefault="0092475A" w:rsidP="0092475A">
      <w:pPr>
        <w:shd w:val="clear" w:color="auto" w:fill="FFFFFF"/>
        <w:spacing w:after="150" w:line="240" w:lineRule="atLeast"/>
        <w:contextualSpacing/>
        <w:rPr>
          <w:rFonts w:ascii="Times New Roman" w:hAnsi="Times New Roman" w:cs="Times New Roman"/>
          <w:color w:val="333333"/>
          <w:sz w:val="24"/>
          <w:szCs w:val="24"/>
        </w:rPr>
      </w:pPr>
      <w:r w:rsidRPr="003339F3">
        <w:rPr>
          <w:rFonts w:ascii="Times New Roman" w:hAnsi="Times New Roman" w:cs="Times New Roman"/>
          <w:b/>
          <w:bCs/>
          <w:color w:val="333333"/>
          <w:sz w:val="24"/>
          <w:szCs w:val="24"/>
        </w:rPr>
        <w:t xml:space="preserve"> </w:t>
      </w:r>
      <w:r w:rsidRPr="003339F3">
        <w:rPr>
          <w:rFonts w:ascii="Times New Roman" w:hAnsi="Times New Roman" w:cs="Times New Roman"/>
          <w:b/>
          <w:color w:val="FF0000"/>
          <w:sz w:val="24"/>
          <w:szCs w:val="24"/>
        </w:rPr>
        <w:t>Слайд№25</w:t>
      </w:r>
    </w:p>
    <w:p w14:paraId="0D02453C" w14:textId="77777777" w:rsidR="0092475A" w:rsidRPr="003339F3" w:rsidRDefault="0092475A" w:rsidP="0092475A">
      <w:pPr>
        <w:spacing w:after="160" w:line="240" w:lineRule="atLeast"/>
        <w:contextualSpacing/>
        <w:rPr>
          <w:rFonts w:ascii="Times New Roman" w:hAnsi="Times New Roman" w:cs="Times New Roman"/>
          <w:b/>
          <w:sz w:val="24"/>
          <w:szCs w:val="24"/>
        </w:rPr>
      </w:pPr>
      <w:r w:rsidRPr="003339F3">
        <w:rPr>
          <w:rFonts w:ascii="Times New Roman" w:hAnsi="Times New Roman" w:cs="Times New Roman"/>
          <w:b/>
          <w:sz w:val="24"/>
          <w:szCs w:val="24"/>
        </w:rPr>
        <w:t>Вокально- хоровая работа:</w:t>
      </w:r>
    </w:p>
    <w:p w14:paraId="2B26D60E" w14:textId="77777777" w:rsidR="0092475A" w:rsidRPr="003339F3" w:rsidRDefault="0092475A" w:rsidP="0092475A">
      <w:pPr>
        <w:spacing w:after="160" w:line="240" w:lineRule="atLeast"/>
        <w:contextualSpacing/>
        <w:rPr>
          <w:rFonts w:ascii="Times New Roman" w:hAnsi="Times New Roman" w:cs="Times New Roman"/>
          <w:b/>
          <w:sz w:val="24"/>
          <w:szCs w:val="24"/>
        </w:rPr>
      </w:pPr>
      <w:r w:rsidRPr="003339F3">
        <w:rPr>
          <w:rFonts w:ascii="Times New Roman" w:hAnsi="Times New Roman" w:cs="Times New Roman"/>
          <w:b/>
          <w:sz w:val="24"/>
          <w:szCs w:val="24"/>
        </w:rPr>
        <w:t xml:space="preserve">                 </w:t>
      </w:r>
      <w:proofErr w:type="spellStart"/>
      <w:r w:rsidRPr="003339F3">
        <w:rPr>
          <w:rFonts w:ascii="Times New Roman" w:hAnsi="Times New Roman" w:cs="Times New Roman"/>
          <w:b/>
          <w:sz w:val="24"/>
          <w:szCs w:val="24"/>
        </w:rPr>
        <w:t>Распевка</w:t>
      </w:r>
      <w:proofErr w:type="spellEnd"/>
      <w:r w:rsidRPr="003339F3">
        <w:rPr>
          <w:rFonts w:ascii="Times New Roman" w:hAnsi="Times New Roman" w:cs="Times New Roman"/>
          <w:b/>
          <w:sz w:val="24"/>
          <w:szCs w:val="24"/>
        </w:rPr>
        <w:t>.</w:t>
      </w:r>
    </w:p>
    <w:p w14:paraId="0BEEA6F7" w14:textId="1B3C0ADA" w:rsidR="0092475A" w:rsidRPr="003339F3" w:rsidRDefault="0092475A" w:rsidP="0092475A">
      <w:pPr>
        <w:spacing w:after="160" w:line="240" w:lineRule="atLeast"/>
        <w:contextualSpacing/>
        <w:rPr>
          <w:rFonts w:ascii="Times New Roman" w:hAnsi="Times New Roman" w:cs="Times New Roman"/>
          <w:b/>
          <w:sz w:val="24"/>
          <w:szCs w:val="24"/>
        </w:rPr>
      </w:pPr>
      <w:r w:rsidRPr="003339F3">
        <w:rPr>
          <w:rFonts w:ascii="Times New Roman" w:hAnsi="Times New Roman" w:cs="Times New Roman"/>
          <w:b/>
          <w:sz w:val="24"/>
          <w:szCs w:val="24"/>
        </w:rPr>
        <w:t>а)</w:t>
      </w:r>
      <w:r>
        <w:rPr>
          <w:rFonts w:ascii="Times New Roman" w:hAnsi="Times New Roman" w:cs="Times New Roman"/>
          <w:b/>
          <w:sz w:val="24"/>
          <w:szCs w:val="24"/>
        </w:rPr>
        <w:t xml:space="preserve"> </w:t>
      </w:r>
      <w:r w:rsidRPr="003339F3">
        <w:rPr>
          <w:rFonts w:ascii="Times New Roman" w:hAnsi="Times New Roman" w:cs="Times New Roman"/>
          <w:b/>
          <w:sz w:val="24"/>
          <w:szCs w:val="24"/>
        </w:rPr>
        <w:t xml:space="preserve">дыхательная гимнастика по </w:t>
      </w:r>
      <w:proofErr w:type="spellStart"/>
      <w:r w:rsidRPr="003339F3">
        <w:rPr>
          <w:rFonts w:ascii="Times New Roman" w:hAnsi="Times New Roman" w:cs="Times New Roman"/>
          <w:b/>
          <w:sz w:val="24"/>
          <w:szCs w:val="24"/>
        </w:rPr>
        <w:t>А.Стрельниковой</w:t>
      </w:r>
      <w:proofErr w:type="spellEnd"/>
      <w:r w:rsidRPr="003339F3">
        <w:rPr>
          <w:rFonts w:ascii="Times New Roman" w:hAnsi="Times New Roman" w:cs="Times New Roman"/>
          <w:b/>
          <w:sz w:val="24"/>
          <w:szCs w:val="24"/>
        </w:rPr>
        <w:t>:</w:t>
      </w:r>
    </w:p>
    <w:p w14:paraId="5D87F6F8" w14:textId="77777777" w:rsidR="0092475A" w:rsidRPr="003339F3" w:rsidRDefault="0092475A" w:rsidP="0092475A">
      <w:pPr>
        <w:spacing w:after="160" w:line="240" w:lineRule="atLeast"/>
        <w:contextualSpacing/>
        <w:rPr>
          <w:rFonts w:ascii="Times New Roman" w:hAnsi="Times New Roman" w:cs="Times New Roman"/>
          <w:sz w:val="24"/>
          <w:szCs w:val="24"/>
        </w:rPr>
      </w:pPr>
      <w:r w:rsidRPr="003339F3">
        <w:rPr>
          <w:rFonts w:ascii="Times New Roman" w:hAnsi="Times New Roman" w:cs="Times New Roman"/>
          <w:sz w:val="24"/>
          <w:szCs w:val="24"/>
        </w:rPr>
        <w:t>б) вокально- ладовые упражнения;</w:t>
      </w:r>
    </w:p>
    <w:p w14:paraId="441A6C7F" w14:textId="77777777" w:rsidR="0092475A" w:rsidRPr="003339F3" w:rsidRDefault="0092475A" w:rsidP="0092475A">
      <w:pPr>
        <w:spacing w:after="160" w:line="240" w:lineRule="atLeast"/>
        <w:contextualSpacing/>
        <w:rPr>
          <w:rFonts w:ascii="Times New Roman" w:hAnsi="Times New Roman" w:cs="Times New Roman"/>
          <w:sz w:val="24"/>
          <w:szCs w:val="24"/>
        </w:rPr>
      </w:pPr>
      <w:r w:rsidRPr="003339F3">
        <w:rPr>
          <w:rFonts w:ascii="Times New Roman" w:hAnsi="Times New Roman" w:cs="Times New Roman"/>
          <w:sz w:val="24"/>
          <w:szCs w:val="24"/>
        </w:rPr>
        <w:t>в) гамма до мажор;</w:t>
      </w:r>
    </w:p>
    <w:p w14:paraId="44C12D43" w14:textId="77777777" w:rsidR="0092475A" w:rsidRPr="003339F3" w:rsidRDefault="0092475A" w:rsidP="0092475A">
      <w:pPr>
        <w:tabs>
          <w:tab w:val="left" w:pos="2340"/>
        </w:tabs>
        <w:spacing w:after="160" w:line="240" w:lineRule="atLeast"/>
        <w:contextualSpacing/>
        <w:rPr>
          <w:rFonts w:ascii="Times New Roman" w:hAnsi="Times New Roman" w:cs="Times New Roman"/>
          <w:b/>
          <w:i/>
          <w:sz w:val="24"/>
          <w:szCs w:val="24"/>
        </w:rPr>
      </w:pPr>
      <w:r w:rsidRPr="003339F3">
        <w:rPr>
          <w:rFonts w:ascii="Times New Roman" w:hAnsi="Times New Roman" w:cs="Times New Roman"/>
          <w:sz w:val="24"/>
          <w:szCs w:val="24"/>
        </w:rPr>
        <w:t xml:space="preserve">г) работа над песней </w:t>
      </w:r>
      <w:r w:rsidRPr="003339F3">
        <w:rPr>
          <w:rFonts w:ascii="Times New Roman" w:hAnsi="Times New Roman" w:cs="Times New Roman"/>
          <w:bCs/>
          <w:sz w:val="24"/>
          <w:szCs w:val="24"/>
        </w:rPr>
        <w:t>«Есть только миг» Александра Зацепина</w:t>
      </w:r>
    </w:p>
    <w:p w14:paraId="41F2371C" w14:textId="77777777" w:rsidR="0092475A" w:rsidRPr="003339F3" w:rsidRDefault="0092475A" w:rsidP="0092475A">
      <w:pPr>
        <w:spacing w:line="240" w:lineRule="atLeast"/>
        <w:contextualSpacing/>
        <w:rPr>
          <w:rFonts w:ascii="Times New Roman" w:hAnsi="Times New Roman" w:cs="Times New Roman"/>
          <w:b/>
          <w:bCs/>
          <w:sz w:val="24"/>
          <w:szCs w:val="24"/>
        </w:rPr>
      </w:pPr>
    </w:p>
    <w:p w14:paraId="1398FFA7" w14:textId="77777777" w:rsidR="0092475A" w:rsidRDefault="0092475A" w:rsidP="0092475A">
      <w:pPr>
        <w:spacing w:line="240" w:lineRule="atLeast"/>
        <w:contextualSpacing/>
        <w:rPr>
          <w:b/>
          <w:bCs/>
        </w:rPr>
      </w:pPr>
      <w:r w:rsidRPr="003339F3">
        <w:rPr>
          <w:rFonts w:ascii="Times New Roman" w:hAnsi="Times New Roman" w:cs="Times New Roman"/>
          <w:b/>
          <w:bCs/>
          <w:sz w:val="24"/>
          <w:szCs w:val="24"/>
        </w:rPr>
        <w:t xml:space="preserve">Учитель: </w:t>
      </w:r>
    </w:p>
    <w:p w14:paraId="043909DD" w14:textId="2A04C226" w:rsidR="0092475A" w:rsidRPr="0092475A" w:rsidRDefault="0092475A" w:rsidP="00406450">
      <w:pPr>
        <w:spacing w:line="240" w:lineRule="atLeast"/>
        <w:ind w:firstLine="708"/>
        <w:contextualSpacing/>
      </w:pPr>
      <w:r w:rsidRPr="0092475A">
        <w:rPr>
          <w:rFonts w:ascii="Times New Roman" w:hAnsi="Times New Roman" w:cs="Times New Roman"/>
          <w:sz w:val="24"/>
          <w:szCs w:val="24"/>
        </w:rPr>
        <w:t>Ребята, о чём рассказывает песня?</w:t>
      </w:r>
    </w:p>
    <w:p w14:paraId="38BAAD69" w14:textId="6C9B58CD" w:rsidR="0092475A" w:rsidRPr="0092475A" w:rsidRDefault="0092475A" w:rsidP="0092475A">
      <w:pPr>
        <w:spacing w:line="240" w:lineRule="atLeast"/>
        <w:contextualSpacing/>
      </w:pPr>
    </w:p>
    <w:p w14:paraId="15684D40" w14:textId="77777777" w:rsidR="0092475A" w:rsidRPr="003339F3" w:rsidRDefault="0092475A" w:rsidP="0092475A">
      <w:pPr>
        <w:spacing w:after="160" w:line="240" w:lineRule="atLeast"/>
        <w:contextualSpacing/>
        <w:jc w:val="both"/>
        <w:rPr>
          <w:rFonts w:ascii="Times New Roman" w:hAnsi="Times New Roman" w:cs="Times New Roman"/>
          <w:b/>
          <w:sz w:val="24"/>
          <w:szCs w:val="24"/>
        </w:rPr>
      </w:pPr>
      <w:r w:rsidRPr="003339F3">
        <w:rPr>
          <w:rFonts w:ascii="Times New Roman" w:hAnsi="Times New Roman" w:cs="Times New Roman"/>
          <w:b/>
          <w:sz w:val="24"/>
          <w:szCs w:val="24"/>
        </w:rPr>
        <w:t>5.Первичная проверка понимания</w:t>
      </w:r>
    </w:p>
    <w:p w14:paraId="7EFE64CF" w14:textId="2C9705C4" w:rsidR="0092475A" w:rsidRDefault="0092475A" w:rsidP="0092475A">
      <w:pPr>
        <w:shd w:val="clear" w:color="auto" w:fill="FFFFFF"/>
        <w:spacing w:after="150" w:line="240" w:lineRule="atLeast"/>
        <w:contextualSpacing/>
        <w:rPr>
          <w:b/>
          <w:color w:val="FF0000"/>
        </w:rPr>
      </w:pPr>
      <w:r w:rsidRPr="003339F3">
        <w:rPr>
          <w:rFonts w:ascii="Times New Roman" w:hAnsi="Times New Roman" w:cs="Times New Roman"/>
          <w:b/>
          <w:color w:val="FF0000"/>
          <w:sz w:val="24"/>
          <w:szCs w:val="24"/>
        </w:rPr>
        <w:t>Слайд№26</w:t>
      </w:r>
    </w:p>
    <w:p w14:paraId="38C508FE" w14:textId="437819D4" w:rsidR="0092475A" w:rsidRPr="003339F3" w:rsidRDefault="0092475A" w:rsidP="0092475A">
      <w:pPr>
        <w:shd w:val="clear" w:color="auto" w:fill="FFFFFF"/>
        <w:spacing w:after="150" w:line="240" w:lineRule="atLeast"/>
        <w:contextualSpacing/>
        <w:rPr>
          <w:rFonts w:ascii="Times New Roman" w:hAnsi="Times New Roman" w:cs="Times New Roman"/>
          <w:color w:val="333333"/>
          <w:sz w:val="24"/>
          <w:szCs w:val="24"/>
        </w:rPr>
      </w:pPr>
      <w:r>
        <w:rPr>
          <w:rFonts w:ascii="Times New Roman" w:hAnsi="Times New Roman" w:cs="Times New Roman"/>
          <w:b/>
          <w:color w:val="FF0000"/>
          <w:sz w:val="24"/>
          <w:szCs w:val="24"/>
        </w:rPr>
        <w:t>Проверь себя:</w:t>
      </w:r>
    </w:p>
    <w:p w14:paraId="006E53DC" w14:textId="77777777" w:rsidR="0092475A" w:rsidRPr="0092475A" w:rsidRDefault="0092475A" w:rsidP="0092475A">
      <w:pPr>
        <w:spacing w:line="240" w:lineRule="atLeast"/>
        <w:contextualSpacing/>
        <w:rPr>
          <w:rFonts w:ascii="Times New Roman" w:hAnsi="Times New Roman" w:cs="Times New Roman"/>
          <w:sz w:val="24"/>
          <w:szCs w:val="24"/>
        </w:rPr>
      </w:pPr>
      <w:r w:rsidRPr="0092475A">
        <w:rPr>
          <w:rFonts w:ascii="Times New Roman" w:hAnsi="Times New Roman" w:cs="Times New Roman"/>
          <w:sz w:val="24"/>
          <w:szCs w:val="24"/>
        </w:rPr>
        <w:t>1.Что такое кинематограф?</w:t>
      </w:r>
    </w:p>
    <w:p w14:paraId="2393DFBD" w14:textId="77777777" w:rsidR="0092475A" w:rsidRPr="0092475A" w:rsidRDefault="0092475A" w:rsidP="0092475A">
      <w:pPr>
        <w:spacing w:line="240" w:lineRule="atLeast"/>
        <w:contextualSpacing/>
        <w:rPr>
          <w:rFonts w:ascii="Times New Roman" w:hAnsi="Times New Roman" w:cs="Times New Roman"/>
          <w:sz w:val="24"/>
          <w:szCs w:val="24"/>
        </w:rPr>
      </w:pPr>
      <w:r w:rsidRPr="0092475A">
        <w:rPr>
          <w:rFonts w:ascii="Times New Roman" w:hAnsi="Times New Roman" w:cs="Times New Roman"/>
          <w:sz w:val="24"/>
          <w:szCs w:val="24"/>
        </w:rPr>
        <w:t>2.Кто такой тапёр?</w:t>
      </w:r>
    </w:p>
    <w:p w14:paraId="7AFB0DB4" w14:textId="77777777" w:rsidR="0092475A" w:rsidRPr="0092475A" w:rsidRDefault="0092475A" w:rsidP="0092475A">
      <w:pPr>
        <w:spacing w:line="240" w:lineRule="atLeast"/>
        <w:contextualSpacing/>
        <w:rPr>
          <w:rFonts w:ascii="Times New Roman" w:hAnsi="Times New Roman" w:cs="Times New Roman"/>
          <w:sz w:val="24"/>
          <w:szCs w:val="24"/>
        </w:rPr>
      </w:pPr>
      <w:r w:rsidRPr="0092475A">
        <w:rPr>
          <w:rFonts w:ascii="Times New Roman" w:hAnsi="Times New Roman" w:cs="Times New Roman"/>
          <w:sz w:val="24"/>
          <w:szCs w:val="24"/>
        </w:rPr>
        <w:t>3.Назовите основателей движущихся фотографий?</w:t>
      </w:r>
    </w:p>
    <w:p w14:paraId="0C49B901" w14:textId="77777777" w:rsidR="0092475A" w:rsidRPr="0092475A" w:rsidRDefault="0092475A" w:rsidP="0092475A">
      <w:pPr>
        <w:spacing w:line="240" w:lineRule="atLeast"/>
        <w:contextualSpacing/>
        <w:rPr>
          <w:rFonts w:ascii="Times New Roman" w:hAnsi="Times New Roman" w:cs="Times New Roman"/>
          <w:sz w:val="24"/>
          <w:szCs w:val="24"/>
        </w:rPr>
      </w:pPr>
      <w:r w:rsidRPr="0092475A">
        <w:rPr>
          <w:rFonts w:ascii="Times New Roman" w:hAnsi="Times New Roman" w:cs="Times New Roman"/>
          <w:sz w:val="24"/>
          <w:szCs w:val="24"/>
        </w:rPr>
        <w:t>4.Какую роль играет музыка в фильме?</w:t>
      </w:r>
    </w:p>
    <w:p w14:paraId="034B07F3" w14:textId="77777777" w:rsidR="0092475A" w:rsidRPr="0092475A" w:rsidRDefault="0092475A" w:rsidP="0092475A">
      <w:pPr>
        <w:spacing w:line="240" w:lineRule="atLeast"/>
        <w:contextualSpacing/>
        <w:rPr>
          <w:rFonts w:ascii="Times New Roman" w:hAnsi="Times New Roman" w:cs="Times New Roman"/>
          <w:sz w:val="24"/>
          <w:szCs w:val="24"/>
        </w:rPr>
      </w:pPr>
      <w:r w:rsidRPr="0092475A">
        <w:rPr>
          <w:rFonts w:ascii="Times New Roman" w:hAnsi="Times New Roman" w:cs="Times New Roman"/>
          <w:sz w:val="24"/>
          <w:szCs w:val="24"/>
        </w:rPr>
        <w:t>5.Как называется первый музыкальный отечественный фильм?</w:t>
      </w:r>
    </w:p>
    <w:p w14:paraId="707CABAC" w14:textId="77777777" w:rsidR="0092475A" w:rsidRPr="0092475A" w:rsidRDefault="0092475A" w:rsidP="0092475A">
      <w:pPr>
        <w:spacing w:line="240" w:lineRule="atLeast"/>
        <w:contextualSpacing/>
        <w:rPr>
          <w:rFonts w:ascii="Times New Roman" w:hAnsi="Times New Roman" w:cs="Times New Roman"/>
          <w:sz w:val="24"/>
          <w:szCs w:val="24"/>
        </w:rPr>
      </w:pPr>
      <w:r w:rsidRPr="0092475A">
        <w:rPr>
          <w:rFonts w:ascii="Times New Roman" w:hAnsi="Times New Roman" w:cs="Times New Roman"/>
          <w:sz w:val="24"/>
          <w:szCs w:val="24"/>
        </w:rPr>
        <w:t>6.Где в первые был показан фильм?</w:t>
      </w:r>
    </w:p>
    <w:p w14:paraId="1EAAB180" w14:textId="79D2E0BE" w:rsidR="0092475A" w:rsidRPr="0092475A" w:rsidRDefault="0092475A" w:rsidP="0092475A">
      <w:pPr>
        <w:spacing w:line="240" w:lineRule="atLeast"/>
        <w:contextualSpacing/>
        <w:rPr>
          <w:rFonts w:ascii="Times New Roman" w:hAnsi="Times New Roman" w:cs="Times New Roman"/>
          <w:sz w:val="24"/>
          <w:szCs w:val="24"/>
        </w:rPr>
      </w:pPr>
      <w:r w:rsidRPr="0092475A">
        <w:rPr>
          <w:rFonts w:ascii="Times New Roman" w:hAnsi="Times New Roman" w:cs="Times New Roman"/>
          <w:sz w:val="24"/>
          <w:szCs w:val="24"/>
        </w:rPr>
        <w:t>7.Является ли композитор одним из авторов фильма, на ряду с режиссером и сценаристом, или подчиняется им?</w:t>
      </w:r>
    </w:p>
    <w:p w14:paraId="4AB6D2C0" w14:textId="1FB92FAE" w:rsidR="0092475A" w:rsidRDefault="0092475A" w:rsidP="0092475A">
      <w:pPr>
        <w:spacing w:line="240" w:lineRule="atLeast"/>
        <w:contextualSpacing/>
      </w:pPr>
    </w:p>
    <w:p w14:paraId="6BA2DC22" w14:textId="5FE48309" w:rsidR="0092475A" w:rsidRDefault="0092475A" w:rsidP="0092475A">
      <w:pPr>
        <w:spacing w:after="160" w:line="240" w:lineRule="atLeast"/>
        <w:contextualSpacing/>
        <w:jc w:val="both"/>
        <w:rPr>
          <w:b/>
        </w:rPr>
      </w:pPr>
      <w:r w:rsidRPr="003339F3">
        <w:rPr>
          <w:rFonts w:ascii="Times New Roman" w:hAnsi="Times New Roman" w:cs="Times New Roman"/>
          <w:b/>
          <w:sz w:val="24"/>
          <w:szCs w:val="24"/>
        </w:rPr>
        <w:t>6.Первичное закрепление</w:t>
      </w:r>
    </w:p>
    <w:p w14:paraId="5A338F8D" w14:textId="77777777" w:rsidR="00406450" w:rsidRDefault="00406450" w:rsidP="00406450">
      <w:pPr>
        <w:spacing w:after="160" w:line="240" w:lineRule="atLeast"/>
        <w:contextualSpacing/>
        <w:rPr>
          <w:b/>
          <w:bCs/>
        </w:rPr>
      </w:pPr>
      <w:r w:rsidRPr="003339F3">
        <w:rPr>
          <w:rFonts w:ascii="Times New Roman" w:hAnsi="Times New Roman" w:cs="Times New Roman"/>
          <w:b/>
          <w:bCs/>
          <w:sz w:val="24"/>
          <w:szCs w:val="24"/>
        </w:rPr>
        <w:t xml:space="preserve">Учитель: </w:t>
      </w:r>
    </w:p>
    <w:p w14:paraId="47547214" w14:textId="1027995F" w:rsidR="0092475A" w:rsidRPr="00406450" w:rsidRDefault="0092475A" w:rsidP="00406450">
      <w:pPr>
        <w:spacing w:after="160" w:line="240" w:lineRule="atLeast"/>
        <w:ind w:firstLine="708"/>
        <w:contextualSpacing/>
        <w:rPr>
          <w:rFonts w:ascii="Times New Roman" w:hAnsi="Times New Roman" w:cs="Times New Roman"/>
          <w:b/>
          <w:bCs/>
          <w:sz w:val="24"/>
          <w:szCs w:val="24"/>
        </w:rPr>
      </w:pPr>
      <w:r w:rsidRPr="00406450">
        <w:rPr>
          <w:rFonts w:ascii="Times New Roman" w:hAnsi="Times New Roman" w:cs="Times New Roman"/>
          <w:sz w:val="24"/>
          <w:szCs w:val="24"/>
        </w:rPr>
        <w:t>Можно уверенно сказать, что удачно сочинённая киномузыка является ещё одним важным персонажем, актёром, которого нет в титрах, но без которого фильм перестаёт быть именно этим фильмом.</w:t>
      </w:r>
    </w:p>
    <w:p w14:paraId="54C76ACE" w14:textId="77777777" w:rsidR="00406450" w:rsidRDefault="00406450" w:rsidP="0092475A">
      <w:pPr>
        <w:spacing w:line="240" w:lineRule="atLeast"/>
        <w:contextualSpacing/>
        <w:rPr>
          <w:b/>
          <w:color w:val="000000" w:themeColor="text1"/>
        </w:rPr>
      </w:pPr>
    </w:p>
    <w:p w14:paraId="590CDAEC" w14:textId="77777777" w:rsidR="00406450" w:rsidRDefault="00406450" w:rsidP="0092475A">
      <w:pPr>
        <w:spacing w:line="240" w:lineRule="atLeast"/>
        <w:contextualSpacing/>
        <w:rPr>
          <w:b/>
          <w:color w:val="000000" w:themeColor="text1"/>
        </w:rPr>
      </w:pPr>
    </w:p>
    <w:p w14:paraId="12B7FDC4" w14:textId="77777777" w:rsidR="008A49CC" w:rsidRDefault="008A49CC" w:rsidP="0092475A">
      <w:pPr>
        <w:spacing w:line="240" w:lineRule="atLeast"/>
        <w:contextualSpacing/>
        <w:rPr>
          <w:b/>
          <w:color w:val="000000" w:themeColor="text1"/>
        </w:rPr>
      </w:pPr>
    </w:p>
    <w:p w14:paraId="6DA31596" w14:textId="3D7A2A5D" w:rsidR="0092475A" w:rsidRPr="003339F3" w:rsidRDefault="0092475A" w:rsidP="0092475A">
      <w:pPr>
        <w:spacing w:line="240" w:lineRule="atLeast"/>
        <w:contextualSpacing/>
        <w:rPr>
          <w:rFonts w:ascii="Times New Roman" w:hAnsi="Times New Roman" w:cs="Times New Roman"/>
          <w:b/>
          <w:color w:val="000000" w:themeColor="text1"/>
          <w:sz w:val="24"/>
          <w:szCs w:val="24"/>
        </w:rPr>
      </w:pPr>
      <w:r w:rsidRPr="003339F3">
        <w:rPr>
          <w:rFonts w:ascii="Times New Roman" w:hAnsi="Times New Roman" w:cs="Times New Roman"/>
          <w:b/>
          <w:color w:val="000000" w:themeColor="text1"/>
          <w:sz w:val="24"/>
          <w:szCs w:val="24"/>
        </w:rPr>
        <w:t xml:space="preserve">Оценивание. </w:t>
      </w:r>
    </w:p>
    <w:p w14:paraId="2480019F" w14:textId="77777777" w:rsidR="0092475A" w:rsidRPr="003339F3" w:rsidRDefault="0092475A" w:rsidP="0092475A">
      <w:pPr>
        <w:spacing w:line="240" w:lineRule="atLeast"/>
        <w:contextualSpacing/>
        <w:rPr>
          <w:rFonts w:ascii="Times New Roman" w:hAnsi="Times New Roman" w:cs="Times New Roman"/>
          <w:b/>
          <w:i/>
          <w:color w:val="000000" w:themeColor="text1"/>
          <w:sz w:val="24"/>
          <w:szCs w:val="24"/>
        </w:rPr>
      </w:pPr>
      <w:r w:rsidRPr="003339F3">
        <w:rPr>
          <w:rFonts w:ascii="Times New Roman" w:hAnsi="Times New Roman" w:cs="Times New Roman"/>
          <w:b/>
          <w:i/>
          <w:color w:val="000000" w:themeColor="text1"/>
          <w:sz w:val="24"/>
          <w:szCs w:val="24"/>
        </w:rPr>
        <w:t>Довольны ли вы собой?</w:t>
      </w:r>
    </w:p>
    <w:p w14:paraId="5DCAFA6A" w14:textId="77777777" w:rsidR="0092475A" w:rsidRPr="003339F3" w:rsidRDefault="0092475A" w:rsidP="0092475A">
      <w:pPr>
        <w:spacing w:line="240" w:lineRule="atLeast"/>
        <w:contextualSpacing/>
        <w:rPr>
          <w:rFonts w:ascii="Times New Roman" w:hAnsi="Times New Roman" w:cs="Times New Roman"/>
          <w:b/>
          <w:i/>
          <w:color w:val="000000" w:themeColor="text1"/>
          <w:sz w:val="24"/>
          <w:szCs w:val="24"/>
        </w:rPr>
      </w:pPr>
      <w:r w:rsidRPr="003339F3">
        <w:rPr>
          <w:rFonts w:ascii="Times New Roman" w:hAnsi="Times New Roman" w:cs="Times New Roman"/>
          <w:b/>
          <w:i/>
          <w:color w:val="000000" w:themeColor="text1"/>
          <w:sz w:val="24"/>
          <w:szCs w:val="24"/>
        </w:rPr>
        <w:t>Оцените своего товарища: кто был самый активный и точный в ответах. Оцените.</w:t>
      </w:r>
    </w:p>
    <w:p w14:paraId="5CE634B8" w14:textId="77777777" w:rsidR="0092475A" w:rsidRDefault="0092475A" w:rsidP="0092475A">
      <w:pPr>
        <w:spacing w:line="240" w:lineRule="atLeast"/>
        <w:contextualSpacing/>
        <w:rPr>
          <w:b/>
        </w:rPr>
      </w:pPr>
    </w:p>
    <w:p w14:paraId="1E66DFC2" w14:textId="7FD8428C" w:rsidR="0092475A" w:rsidRDefault="0092475A" w:rsidP="0092475A">
      <w:pPr>
        <w:spacing w:line="240" w:lineRule="atLeast"/>
        <w:contextualSpacing/>
        <w:rPr>
          <w:b/>
        </w:rPr>
      </w:pPr>
      <w:r w:rsidRPr="003339F3">
        <w:rPr>
          <w:rFonts w:ascii="Times New Roman" w:hAnsi="Times New Roman" w:cs="Times New Roman"/>
          <w:b/>
          <w:sz w:val="24"/>
          <w:szCs w:val="24"/>
        </w:rPr>
        <w:t>7. Информация о д/з</w:t>
      </w:r>
      <w:r>
        <w:rPr>
          <w:rFonts w:ascii="Times New Roman" w:hAnsi="Times New Roman" w:cs="Times New Roman"/>
          <w:b/>
          <w:sz w:val="24"/>
          <w:szCs w:val="24"/>
        </w:rPr>
        <w:t>.</w:t>
      </w:r>
    </w:p>
    <w:p w14:paraId="4A294D62" w14:textId="5D376B72" w:rsidR="0092475A" w:rsidRDefault="0092475A" w:rsidP="0092475A">
      <w:pPr>
        <w:shd w:val="clear" w:color="auto" w:fill="FFFFFF"/>
        <w:spacing w:after="150" w:line="240" w:lineRule="atLeast"/>
        <w:contextualSpacing/>
        <w:rPr>
          <w:b/>
          <w:color w:val="FF0000"/>
        </w:rPr>
      </w:pPr>
      <w:r w:rsidRPr="003339F3">
        <w:rPr>
          <w:rFonts w:ascii="Times New Roman" w:hAnsi="Times New Roman" w:cs="Times New Roman"/>
          <w:b/>
          <w:color w:val="FF0000"/>
          <w:sz w:val="24"/>
          <w:szCs w:val="24"/>
        </w:rPr>
        <w:t>Слайд№27</w:t>
      </w:r>
    </w:p>
    <w:p w14:paraId="3221E64E" w14:textId="7837E635" w:rsidR="00406450" w:rsidRPr="00406450" w:rsidRDefault="00406450" w:rsidP="00406450">
      <w:pPr>
        <w:spacing w:after="160" w:line="240" w:lineRule="atLeast"/>
        <w:contextualSpacing/>
        <w:rPr>
          <w:b/>
          <w:bCs/>
        </w:rPr>
      </w:pPr>
      <w:r w:rsidRPr="003339F3">
        <w:rPr>
          <w:rFonts w:ascii="Times New Roman" w:hAnsi="Times New Roman" w:cs="Times New Roman"/>
          <w:b/>
          <w:bCs/>
          <w:sz w:val="24"/>
          <w:szCs w:val="24"/>
        </w:rPr>
        <w:t xml:space="preserve">Учитель: </w:t>
      </w:r>
    </w:p>
    <w:p w14:paraId="267DFB95" w14:textId="2D8A82AB" w:rsidR="0092475A" w:rsidRPr="003339F3" w:rsidRDefault="0092475A" w:rsidP="00406450">
      <w:pPr>
        <w:spacing w:line="240" w:lineRule="atLeast"/>
        <w:ind w:firstLine="708"/>
        <w:contextualSpacing/>
        <w:rPr>
          <w:rFonts w:ascii="Times New Roman" w:hAnsi="Times New Roman" w:cs="Times New Roman"/>
          <w:sz w:val="24"/>
          <w:szCs w:val="24"/>
        </w:rPr>
      </w:pPr>
      <w:r w:rsidRPr="003339F3">
        <w:rPr>
          <w:rFonts w:ascii="Times New Roman" w:hAnsi="Times New Roman" w:cs="Times New Roman"/>
          <w:color w:val="000000"/>
          <w:sz w:val="24"/>
          <w:szCs w:val="24"/>
          <w:shd w:val="clear" w:color="auto" w:fill="FFFFFF"/>
        </w:rPr>
        <w:t>Найдите примеры фильмов, где музыка является фоном-иллюстрацией событий, способствует драматургическому развитию происходящего действия, помогает понять лучше внутренний мир персонажа, создает зрительно-слуховой образ исторической эпохи.</w:t>
      </w:r>
    </w:p>
    <w:p w14:paraId="34736A03" w14:textId="77777777" w:rsidR="0092475A" w:rsidRPr="003339F3" w:rsidRDefault="0092475A" w:rsidP="0092475A">
      <w:pPr>
        <w:spacing w:line="240" w:lineRule="atLeast"/>
        <w:contextualSpacing/>
        <w:rPr>
          <w:rFonts w:ascii="Times New Roman" w:hAnsi="Times New Roman" w:cs="Times New Roman"/>
          <w:b/>
          <w:i/>
          <w:sz w:val="24"/>
          <w:szCs w:val="24"/>
        </w:rPr>
      </w:pPr>
    </w:p>
    <w:p w14:paraId="48D2006A" w14:textId="260279D5" w:rsidR="0092475A" w:rsidRDefault="00CA38E0" w:rsidP="00406450">
      <w:pPr>
        <w:spacing w:line="240" w:lineRule="atLeast"/>
        <w:contextualSpacing/>
        <w:rPr>
          <w:b/>
        </w:rPr>
      </w:pPr>
      <w:r>
        <w:rPr>
          <w:rFonts w:ascii="Times New Roman" w:eastAsia="Calibri" w:hAnsi="Times New Roman" w:cs="Times New Roman"/>
          <w:i/>
          <w:color w:val="000000"/>
          <w:spacing w:val="-4"/>
          <w:sz w:val="28"/>
          <w:szCs w:val="28"/>
        </w:rPr>
        <w:t xml:space="preserve">  </w:t>
      </w:r>
      <w:r w:rsidR="0092475A" w:rsidRPr="003339F3">
        <w:rPr>
          <w:rFonts w:ascii="Times New Roman" w:hAnsi="Times New Roman" w:cs="Times New Roman"/>
          <w:b/>
          <w:sz w:val="24"/>
          <w:szCs w:val="24"/>
        </w:rPr>
        <w:t>8.Рефлексия (подведение итогов)</w:t>
      </w:r>
      <w:r w:rsidR="0092475A">
        <w:rPr>
          <w:rFonts w:ascii="Times New Roman" w:hAnsi="Times New Roman" w:cs="Times New Roman"/>
          <w:b/>
          <w:sz w:val="24"/>
          <w:szCs w:val="24"/>
        </w:rPr>
        <w:t>.</w:t>
      </w:r>
    </w:p>
    <w:p w14:paraId="0D86DBEE" w14:textId="77777777" w:rsidR="00406450" w:rsidRDefault="0092475A" w:rsidP="00406450">
      <w:pPr>
        <w:spacing w:line="240" w:lineRule="atLeast"/>
        <w:contextualSpacing/>
        <w:rPr>
          <w:b/>
        </w:rPr>
      </w:pPr>
      <w:r>
        <w:rPr>
          <w:rFonts w:ascii="Times New Roman" w:hAnsi="Times New Roman" w:cs="Times New Roman"/>
          <w:b/>
          <w:sz w:val="24"/>
          <w:szCs w:val="24"/>
        </w:rPr>
        <w:t>Учитель:</w:t>
      </w:r>
    </w:p>
    <w:p w14:paraId="7CCF4F22" w14:textId="3A11D83D" w:rsidR="0092475A" w:rsidRDefault="0092475A" w:rsidP="00406450">
      <w:pPr>
        <w:spacing w:line="240" w:lineRule="atLeast"/>
        <w:ind w:firstLine="708"/>
        <w:contextualSpacing/>
      </w:pPr>
      <w:r w:rsidRPr="0092475A">
        <w:rPr>
          <w:rFonts w:ascii="Times New Roman" w:hAnsi="Times New Roman" w:cs="Times New Roman"/>
          <w:sz w:val="24"/>
          <w:szCs w:val="24"/>
        </w:rPr>
        <w:t>Ребята у вас на столах лежат нотки зачитайте их пожалуйста свои эмоции прикрепите на нотный стан</w:t>
      </w:r>
    </w:p>
    <w:p w14:paraId="59A1727A" w14:textId="77777777" w:rsidR="00406450" w:rsidRPr="00406450" w:rsidRDefault="00406450" w:rsidP="00406450">
      <w:pPr>
        <w:spacing w:line="240" w:lineRule="atLeast"/>
        <w:contextualSpacing/>
        <w:rPr>
          <w:b/>
        </w:rPr>
      </w:pPr>
    </w:p>
    <w:p w14:paraId="381BBD78" w14:textId="77777777" w:rsidR="0092475A" w:rsidRPr="003339F3" w:rsidRDefault="0092475A" w:rsidP="0092475A">
      <w:pPr>
        <w:spacing w:after="160" w:line="240" w:lineRule="atLeast"/>
        <w:contextualSpacing/>
        <w:rPr>
          <w:rFonts w:ascii="Times New Roman" w:hAnsi="Times New Roman" w:cs="Times New Roman"/>
          <w:b/>
          <w:i/>
          <w:sz w:val="24"/>
          <w:szCs w:val="24"/>
        </w:rPr>
      </w:pPr>
      <w:r w:rsidRPr="003339F3">
        <w:rPr>
          <w:rFonts w:ascii="Times New Roman" w:hAnsi="Times New Roman" w:cs="Times New Roman"/>
          <w:b/>
          <w:i/>
          <w:sz w:val="24"/>
          <w:szCs w:val="24"/>
        </w:rPr>
        <w:t>сегодня я узнал…</w:t>
      </w:r>
    </w:p>
    <w:p w14:paraId="1B4070A6" w14:textId="77777777" w:rsidR="0092475A" w:rsidRPr="003339F3" w:rsidRDefault="0092475A" w:rsidP="0092475A">
      <w:pPr>
        <w:spacing w:after="160" w:line="240" w:lineRule="atLeast"/>
        <w:contextualSpacing/>
        <w:rPr>
          <w:rFonts w:ascii="Times New Roman" w:hAnsi="Times New Roman" w:cs="Times New Roman"/>
          <w:b/>
          <w:i/>
          <w:sz w:val="24"/>
          <w:szCs w:val="24"/>
        </w:rPr>
      </w:pPr>
      <w:r w:rsidRPr="003339F3">
        <w:rPr>
          <w:rFonts w:ascii="Times New Roman" w:hAnsi="Times New Roman" w:cs="Times New Roman"/>
          <w:b/>
          <w:i/>
          <w:sz w:val="24"/>
          <w:szCs w:val="24"/>
        </w:rPr>
        <w:t>было интересно…</w:t>
      </w:r>
    </w:p>
    <w:p w14:paraId="122E51CC" w14:textId="77777777" w:rsidR="0092475A" w:rsidRPr="003339F3" w:rsidRDefault="0092475A" w:rsidP="0092475A">
      <w:pPr>
        <w:spacing w:after="160" w:line="240" w:lineRule="atLeast"/>
        <w:contextualSpacing/>
        <w:rPr>
          <w:rFonts w:ascii="Times New Roman" w:hAnsi="Times New Roman" w:cs="Times New Roman"/>
          <w:b/>
          <w:i/>
          <w:sz w:val="24"/>
          <w:szCs w:val="24"/>
        </w:rPr>
      </w:pPr>
      <w:r w:rsidRPr="003339F3">
        <w:rPr>
          <w:rFonts w:ascii="Times New Roman" w:hAnsi="Times New Roman" w:cs="Times New Roman"/>
          <w:b/>
          <w:i/>
          <w:sz w:val="24"/>
          <w:szCs w:val="24"/>
        </w:rPr>
        <w:t>было трудно…</w:t>
      </w:r>
    </w:p>
    <w:p w14:paraId="1604A926" w14:textId="77777777" w:rsidR="0092475A" w:rsidRPr="003339F3" w:rsidRDefault="0092475A" w:rsidP="0092475A">
      <w:pPr>
        <w:spacing w:after="160" w:line="240" w:lineRule="atLeast"/>
        <w:contextualSpacing/>
        <w:rPr>
          <w:rFonts w:ascii="Times New Roman" w:hAnsi="Times New Roman" w:cs="Times New Roman"/>
          <w:b/>
          <w:i/>
          <w:sz w:val="24"/>
          <w:szCs w:val="24"/>
        </w:rPr>
      </w:pPr>
      <w:r w:rsidRPr="003339F3">
        <w:rPr>
          <w:rFonts w:ascii="Times New Roman" w:hAnsi="Times New Roman" w:cs="Times New Roman"/>
          <w:b/>
          <w:i/>
          <w:sz w:val="24"/>
          <w:szCs w:val="24"/>
        </w:rPr>
        <w:t>я выполнял задания…    я понял, что…</w:t>
      </w:r>
    </w:p>
    <w:p w14:paraId="4BD9C675" w14:textId="77777777" w:rsidR="0092475A" w:rsidRPr="003339F3" w:rsidRDefault="0092475A" w:rsidP="0092475A">
      <w:pPr>
        <w:spacing w:after="160" w:line="240" w:lineRule="atLeast"/>
        <w:contextualSpacing/>
        <w:rPr>
          <w:rFonts w:ascii="Times New Roman" w:hAnsi="Times New Roman" w:cs="Times New Roman"/>
          <w:b/>
          <w:i/>
          <w:sz w:val="24"/>
          <w:szCs w:val="24"/>
        </w:rPr>
      </w:pPr>
      <w:r w:rsidRPr="003339F3">
        <w:rPr>
          <w:rFonts w:ascii="Times New Roman" w:hAnsi="Times New Roman" w:cs="Times New Roman"/>
          <w:b/>
          <w:i/>
          <w:sz w:val="24"/>
          <w:szCs w:val="24"/>
        </w:rPr>
        <w:t>теперь я могу…</w:t>
      </w:r>
    </w:p>
    <w:p w14:paraId="7C9F646C" w14:textId="77777777" w:rsidR="0092475A" w:rsidRPr="003339F3" w:rsidRDefault="0092475A" w:rsidP="0092475A">
      <w:pPr>
        <w:spacing w:after="160" w:line="240" w:lineRule="atLeast"/>
        <w:contextualSpacing/>
        <w:rPr>
          <w:rFonts w:ascii="Times New Roman" w:hAnsi="Times New Roman" w:cs="Times New Roman"/>
          <w:b/>
          <w:i/>
          <w:sz w:val="24"/>
          <w:szCs w:val="24"/>
        </w:rPr>
      </w:pPr>
      <w:r w:rsidRPr="003339F3">
        <w:rPr>
          <w:rFonts w:ascii="Times New Roman" w:hAnsi="Times New Roman" w:cs="Times New Roman"/>
          <w:b/>
          <w:i/>
          <w:sz w:val="24"/>
          <w:szCs w:val="24"/>
        </w:rPr>
        <w:t>я почувствовал, что…</w:t>
      </w:r>
    </w:p>
    <w:p w14:paraId="09DC6EFC" w14:textId="77777777" w:rsidR="0092475A" w:rsidRPr="003339F3" w:rsidRDefault="0092475A" w:rsidP="0092475A">
      <w:pPr>
        <w:spacing w:line="240" w:lineRule="atLeast"/>
        <w:contextualSpacing/>
        <w:rPr>
          <w:rFonts w:ascii="Times New Roman" w:hAnsi="Times New Roman" w:cs="Times New Roman"/>
          <w:b/>
          <w:bCs/>
          <w:sz w:val="24"/>
          <w:szCs w:val="24"/>
        </w:rPr>
      </w:pPr>
    </w:p>
    <w:p w14:paraId="01F63977" w14:textId="689A74D0" w:rsidR="00C30F68" w:rsidRDefault="00CA38E0" w:rsidP="00CA38E0">
      <w:r>
        <w:rPr>
          <w:rFonts w:ascii="Times New Roman" w:eastAsia="Calibri" w:hAnsi="Times New Roman" w:cs="Times New Roman"/>
          <w:i/>
          <w:color w:val="000000"/>
          <w:spacing w:val="-4"/>
          <w:sz w:val="28"/>
          <w:szCs w:val="28"/>
        </w:rPr>
        <w:t xml:space="preserve">                                                                                               </w:t>
      </w:r>
    </w:p>
    <w:sectPr w:rsidR="00C30F68">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ndale Sans UI">
    <w:altName w:val="Times New Roman"/>
    <w:charset w:val="CC"/>
    <w:family w:val="auto"/>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multilevel"/>
    <w:tmpl w:val="00000002"/>
    <w:lvl w:ilvl="0">
      <w:start w:val="1"/>
      <w:numFmt w:val="bullet"/>
      <w:lvlText w:val=""/>
      <w:lvlJc w:val="left"/>
      <w:pPr>
        <w:tabs>
          <w:tab w:val="num" w:pos="707"/>
        </w:tabs>
        <w:ind w:left="707" w:hanging="283"/>
      </w:pPr>
      <w:rPr>
        <w:rFonts w:ascii="Symbol" w:hAnsi="Symbol" w:cs="OpenSymbol"/>
      </w:rPr>
    </w:lvl>
    <w:lvl w:ilvl="1">
      <w:start w:val="1"/>
      <w:numFmt w:val="bullet"/>
      <w:lvlText w:val=""/>
      <w:lvlJc w:val="left"/>
      <w:pPr>
        <w:tabs>
          <w:tab w:val="num" w:pos="1414"/>
        </w:tabs>
        <w:ind w:left="1414" w:hanging="283"/>
      </w:pPr>
      <w:rPr>
        <w:rFonts w:ascii="Symbol" w:hAnsi="Symbol" w:cs="OpenSymbol"/>
      </w:rPr>
    </w:lvl>
    <w:lvl w:ilvl="2">
      <w:start w:val="1"/>
      <w:numFmt w:val="bullet"/>
      <w:lvlText w:val=""/>
      <w:lvlJc w:val="left"/>
      <w:pPr>
        <w:tabs>
          <w:tab w:val="num" w:pos="2121"/>
        </w:tabs>
        <w:ind w:left="2121" w:hanging="283"/>
      </w:pPr>
      <w:rPr>
        <w:rFonts w:ascii="Symbol" w:hAnsi="Symbol" w:cs="OpenSymbol"/>
      </w:rPr>
    </w:lvl>
    <w:lvl w:ilvl="3">
      <w:start w:val="1"/>
      <w:numFmt w:val="bullet"/>
      <w:lvlText w:val=""/>
      <w:lvlJc w:val="left"/>
      <w:pPr>
        <w:tabs>
          <w:tab w:val="num" w:pos="2828"/>
        </w:tabs>
        <w:ind w:left="2828" w:hanging="283"/>
      </w:pPr>
      <w:rPr>
        <w:rFonts w:ascii="Symbol" w:hAnsi="Symbol" w:cs="OpenSymbol"/>
      </w:rPr>
    </w:lvl>
    <w:lvl w:ilvl="4">
      <w:start w:val="1"/>
      <w:numFmt w:val="bullet"/>
      <w:lvlText w:val=""/>
      <w:lvlJc w:val="left"/>
      <w:pPr>
        <w:tabs>
          <w:tab w:val="num" w:pos="3535"/>
        </w:tabs>
        <w:ind w:left="3535" w:hanging="283"/>
      </w:pPr>
      <w:rPr>
        <w:rFonts w:ascii="Symbol" w:hAnsi="Symbol" w:cs="OpenSymbol"/>
      </w:rPr>
    </w:lvl>
    <w:lvl w:ilvl="5">
      <w:start w:val="1"/>
      <w:numFmt w:val="bullet"/>
      <w:lvlText w:val=""/>
      <w:lvlJc w:val="left"/>
      <w:pPr>
        <w:tabs>
          <w:tab w:val="num" w:pos="4242"/>
        </w:tabs>
        <w:ind w:left="4242" w:hanging="283"/>
      </w:pPr>
      <w:rPr>
        <w:rFonts w:ascii="Symbol" w:hAnsi="Symbol" w:cs="OpenSymbol"/>
      </w:rPr>
    </w:lvl>
    <w:lvl w:ilvl="6">
      <w:start w:val="1"/>
      <w:numFmt w:val="bullet"/>
      <w:lvlText w:val=""/>
      <w:lvlJc w:val="left"/>
      <w:pPr>
        <w:tabs>
          <w:tab w:val="num" w:pos="4949"/>
        </w:tabs>
        <w:ind w:left="4949" w:hanging="283"/>
      </w:pPr>
      <w:rPr>
        <w:rFonts w:ascii="Symbol" w:hAnsi="Symbol" w:cs="OpenSymbol"/>
      </w:rPr>
    </w:lvl>
    <w:lvl w:ilvl="7">
      <w:start w:val="1"/>
      <w:numFmt w:val="bullet"/>
      <w:lvlText w:val=""/>
      <w:lvlJc w:val="left"/>
      <w:pPr>
        <w:tabs>
          <w:tab w:val="num" w:pos="5656"/>
        </w:tabs>
        <w:ind w:left="5656" w:hanging="283"/>
      </w:pPr>
      <w:rPr>
        <w:rFonts w:ascii="Symbol" w:hAnsi="Symbol" w:cs="OpenSymbol"/>
      </w:rPr>
    </w:lvl>
    <w:lvl w:ilvl="8">
      <w:start w:val="1"/>
      <w:numFmt w:val="bullet"/>
      <w:lvlText w:val=""/>
      <w:lvlJc w:val="left"/>
      <w:pPr>
        <w:tabs>
          <w:tab w:val="num" w:pos="6363"/>
        </w:tabs>
        <w:ind w:left="6363" w:hanging="283"/>
      </w:pPr>
      <w:rPr>
        <w:rFonts w:ascii="Symbol" w:hAnsi="Symbol" w:cs="OpenSymbol"/>
      </w:rPr>
    </w:lvl>
  </w:abstractNum>
  <w:abstractNum w:abstractNumId="1" w15:restartNumberingAfterBreak="0">
    <w:nsid w:val="00000003"/>
    <w:multiLevelType w:val="multilevel"/>
    <w:tmpl w:val="00000003"/>
    <w:lvl w:ilvl="0">
      <w:start w:val="1"/>
      <w:numFmt w:val="bullet"/>
      <w:lvlText w:val=""/>
      <w:lvlJc w:val="left"/>
      <w:pPr>
        <w:tabs>
          <w:tab w:val="num" w:pos="707"/>
        </w:tabs>
        <w:ind w:left="707" w:hanging="283"/>
      </w:pPr>
      <w:rPr>
        <w:rFonts w:ascii="Symbol" w:hAnsi="Symbol" w:cs="OpenSymbol"/>
      </w:rPr>
    </w:lvl>
    <w:lvl w:ilvl="1">
      <w:start w:val="1"/>
      <w:numFmt w:val="bullet"/>
      <w:lvlText w:val=""/>
      <w:lvlJc w:val="left"/>
      <w:pPr>
        <w:tabs>
          <w:tab w:val="num" w:pos="1414"/>
        </w:tabs>
        <w:ind w:left="1414" w:hanging="283"/>
      </w:pPr>
      <w:rPr>
        <w:rFonts w:ascii="Symbol" w:hAnsi="Symbol" w:cs="OpenSymbol"/>
      </w:rPr>
    </w:lvl>
    <w:lvl w:ilvl="2">
      <w:start w:val="1"/>
      <w:numFmt w:val="bullet"/>
      <w:lvlText w:val=""/>
      <w:lvlJc w:val="left"/>
      <w:pPr>
        <w:tabs>
          <w:tab w:val="num" w:pos="2121"/>
        </w:tabs>
        <w:ind w:left="2121" w:hanging="283"/>
      </w:pPr>
      <w:rPr>
        <w:rFonts w:ascii="Symbol" w:hAnsi="Symbol" w:cs="OpenSymbol"/>
      </w:rPr>
    </w:lvl>
    <w:lvl w:ilvl="3">
      <w:start w:val="1"/>
      <w:numFmt w:val="bullet"/>
      <w:lvlText w:val=""/>
      <w:lvlJc w:val="left"/>
      <w:pPr>
        <w:tabs>
          <w:tab w:val="num" w:pos="2828"/>
        </w:tabs>
        <w:ind w:left="2828" w:hanging="283"/>
      </w:pPr>
      <w:rPr>
        <w:rFonts w:ascii="Symbol" w:hAnsi="Symbol" w:cs="OpenSymbol"/>
      </w:rPr>
    </w:lvl>
    <w:lvl w:ilvl="4">
      <w:start w:val="1"/>
      <w:numFmt w:val="bullet"/>
      <w:lvlText w:val=""/>
      <w:lvlJc w:val="left"/>
      <w:pPr>
        <w:tabs>
          <w:tab w:val="num" w:pos="3535"/>
        </w:tabs>
        <w:ind w:left="3535" w:hanging="283"/>
      </w:pPr>
      <w:rPr>
        <w:rFonts w:ascii="Symbol" w:hAnsi="Symbol" w:cs="OpenSymbol"/>
      </w:rPr>
    </w:lvl>
    <w:lvl w:ilvl="5">
      <w:start w:val="1"/>
      <w:numFmt w:val="bullet"/>
      <w:lvlText w:val=""/>
      <w:lvlJc w:val="left"/>
      <w:pPr>
        <w:tabs>
          <w:tab w:val="num" w:pos="4242"/>
        </w:tabs>
        <w:ind w:left="4242" w:hanging="283"/>
      </w:pPr>
      <w:rPr>
        <w:rFonts w:ascii="Symbol" w:hAnsi="Symbol" w:cs="OpenSymbol"/>
      </w:rPr>
    </w:lvl>
    <w:lvl w:ilvl="6">
      <w:start w:val="1"/>
      <w:numFmt w:val="bullet"/>
      <w:lvlText w:val=""/>
      <w:lvlJc w:val="left"/>
      <w:pPr>
        <w:tabs>
          <w:tab w:val="num" w:pos="4949"/>
        </w:tabs>
        <w:ind w:left="4949" w:hanging="283"/>
      </w:pPr>
      <w:rPr>
        <w:rFonts w:ascii="Symbol" w:hAnsi="Symbol" w:cs="OpenSymbol"/>
      </w:rPr>
    </w:lvl>
    <w:lvl w:ilvl="7">
      <w:start w:val="1"/>
      <w:numFmt w:val="bullet"/>
      <w:lvlText w:val=""/>
      <w:lvlJc w:val="left"/>
      <w:pPr>
        <w:tabs>
          <w:tab w:val="num" w:pos="5656"/>
        </w:tabs>
        <w:ind w:left="5656" w:hanging="283"/>
      </w:pPr>
      <w:rPr>
        <w:rFonts w:ascii="Symbol" w:hAnsi="Symbol" w:cs="OpenSymbol"/>
      </w:rPr>
    </w:lvl>
    <w:lvl w:ilvl="8">
      <w:start w:val="1"/>
      <w:numFmt w:val="bullet"/>
      <w:lvlText w:val=""/>
      <w:lvlJc w:val="left"/>
      <w:pPr>
        <w:tabs>
          <w:tab w:val="num" w:pos="6363"/>
        </w:tabs>
        <w:ind w:left="6363" w:hanging="283"/>
      </w:pPr>
      <w:rPr>
        <w:rFonts w:ascii="Symbol" w:hAnsi="Symbol" w:cs="OpenSymbol"/>
      </w:rPr>
    </w:lvl>
  </w:abstractNum>
  <w:abstractNum w:abstractNumId="2" w15:restartNumberingAfterBreak="0">
    <w:nsid w:val="00000004"/>
    <w:multiLevelType w:val="multilevel"/>
    <w:tmpl w:val="00000004"/>
    <w:lvl w:ilvl="0">
      <w:start w:val="1"/>
      <w:numFmt w:val="bullet"/>
      <w:lvlText w:val=""/>
      <w:lvlJc w:val="left"/>
      <w:pPr>
        <w:tabs>
          <w:tab w:val="num" w:pos="707"/>
        </w:tabs>
        <w:ind w:left="707" w:hanging="283"/>
      </w:pPr>
      <w:rPr>
        <w:rFonts w:ascii="Symbol" w:hAnsi="Symbol" w:cs="OpenSymbol"/>
      </w:rPr>
    </w:lvl>
    <w:lvl w:ilvl="1">
      <w:start w:val="1"/>
      <w:numFmt w:val="bullet"/>
      <w:lvlText w:val=""/>
      <w:lvlJc w:val="left"/>
      <w:pPr>
        <w:tabs>
          <w:tab w:val="num" w:pos="1414"/>
        </w:tabs>
        <w:ind w:left="1414" w:hanging="283"/>
      </w:pPr>
      <w:rPr>
        <w:rFonts w:ascii="Symbol" w:hAnsi="Symbol" w:cs="OpenSymbol"/>
      </w:rPr>
    </w:lvl>
    <w:lvl w:ilvl="2">
      <w:start w:val="1"/>
      <w:numFmt w:val="bullet"/>
      <w:lvlText w:val=""/>
      <w:lvlJc w:val="left"/>
      <w:pPr>
        <w:tabs>
          <w:tab w:val="num" w:pos="2121"/>
        </w:tabs>
        <w:ind w:left="2121" w:hanging="283"/>
      </w:pPr>
      <w:rPr>
        <w:rFonts w:ascii="Symbol" w:hAnsi="Symbol" w:cs="OpenSymbol"/>
      </w:rPr>
    </w:lvl>
    <w:lvl w:ilvl="3">
      <w:start w:val="1"/>
      <w:numFmt w:val="bullet"/>
      <w:lvlText w:val=""/>
      <w:lvlJc w:val="left"/>
      <w:pPr>
        <w:tabs>
          <w:tab w:val="num" w:pos="2828"/>
        </w:tabs>
        <w:ind w:left="2828" w:hanging="283"/>
      </w:pPr>
      <w:rPr>
        <w:rFonts w:ascii="Symbol" w:hAnsi="Symbol" w:cs="OpenSymbol"/>
      </w:rPr>
    </w:lvl>
    <w:lvl w:ilvl="4">
      <w:start w:val="1"/>
      <w:numFmt w:val="bullet"/>
      <w:lvlText w:val=""/>
      <w:lvlJc w:val="left"/>
      <w:pPr>
        <w:tabs>
          <w:tab w:val="num" w:pos="3535"/>
        </w:tabs>
        <w:ind w:left="3535" w:hanging="283"/>
      </w:pPr>
      <w:rPr>
        <w:rFonts w:ascii="Symbol" w:hAnsi="Symbol" w:cs="OpenSymbol"/>
      </w:rPr>
    </w:lvl>
    <w:lvl w:ilvl="5">
      <w:start w:val="1"/>
      <w:numFmt w:val="bullet"/>
      <w:lvlText w:val=""/>
      <w:lvlJc w:val="left"/>
      <w:pPr>
        <w:tabs>
          <w:tab w:val="num" w:pos="4242"/>
        </w:tabs>
        <w:ind w:left="4242" w:hanging="283"/>
      </w:pPr>
      <w:rPr>
        <w:rFonts w:ascii="Symbol" w:hAnsi="Symbol" w:cs="OpenSymbol"/>
      </w:rPr>
    </w:lvl>
    <w:lvl w:ilvl="6">
      <w:start w:val="1"/>
      <w:numFmt w:val="bullet"/>
      <w:lvlText w:val=""/>
      <w:lvlJc w:val="left"/>
      <w:pPr>
        <w:tabs>
          <w:tab w:val="num" w:pos="4949"/>
        </w:tabs>
        <w:ind w:left="4949" w:hanging="283"/>
      </w:pPr>
      <w:rPr>
        <w:rFonts w:ascii="Symbol" w:hAnsi="Symbol" w:cs="OpenSymbol"/>
      </w:rPr>
    </w:lvl>
    <w:lvl w:ilvl="7">
      <w:start w:val="1"/>
      <w:numFmt w:val="bullet"/>
      <w:lvlText w:val=""/>
      <w:lvlJc w:val="left"/>
      <w:pPr>
        <w:tabs>
          <w:tab w:val="num" w:pos="5656"/>
        </w:tabs>
        <w:ind w:left="5656" w:hanging="283"/>
      </w:pPr>
      <w:rPr>
        <w:rFonts w:ascii="Symbol" w:hAnsi="Symbol" w:cs="OpenSymbol"/>
      </w:rPr>
    </w:lvl>
    <w:lvl w:ilvl="8">
      <w:start w:val="1"/>
      <w:numFmt w:val="bullet"/>
      <w:lvlText w:val=""/>
      <w:lvlJc w:val="left"/>
      <w:pPr>
        <w:tabs>
          <w:tab w:val="num" w:pos="6363"/>
        </w:tabs>
        <w:ind w:left="6363" w:hanging="283"/>
      </w:pPr>
      <w:rPr>
        <w:rFonts w:ascii="Symbol" w:hAnsi="Symbol" w:cs="OpenSymbol"/>
      </w:rPr>
    </w:lvl>
  </w:abstractNum>
  <w:abstractNum w:abstractNumId="3" w15:restartNumberingAfterBreak="0">
    <w:nsid w:val="3B490DF9"/>
    <w:multiLevelType w:val="hybridMultilevel"/>
    <w:tmpl w:val="C7662B58"/>
    <w:lvl w:ilvl="0" w:tplc="1AB88734">
      <w:start w:val="1"/>
      <w:numFmt w:val="decimal"/>
      <w:lvlText w:val="%1."/>
      <w:lvlJc w:val="left"/>
      <w:pPr>
        <w:ind w:left="720" w:hanging="360"/>
      </w:pPr>
      <w:rPr>
        <w:rFonts w:ascii="Times New Roman" w:eastAsiaTheme="minorEastAsia" w:hAnsi="Times New Roman" w:cstheme="minorBidi"/>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3D1E7244"/>
    <w:multiLevelType w:val="hybridMultilevel"/>
    <w:tmpl w:val="9E5A4910"/>
    <w:lvl w:ilvl="0" w:tplc="0419000F">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42307BDE"/>
    <w:multiLevelType w:val="hybridMultilevel"/>
    <w:tmpl w:val="A022C09A"/>
    <w:lvl w:ilvl="0" w:tplc="04190001">
      <w:start w:val="1"/>
      <w:numFmt w:val="bullet"/>
      <w:lvlText w:val=""/>
      <w:lvlJc w:val="left"/>
      <w:pPr>
        <w:ind w:left="795" w:hanging="360"/>
      </w:pPr>
      <w:rPr>
        <w:rFonts w:ascii="Symbol" w:hAnsi="Symbol"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num w:numId="1">
    <w:abstractNumId w:val="3"/>
  </w:num>
  <w:num w:numId="2">
    <w:abstractNumId w:val="5"/>
  </w:num>
  <w:num w:numId="3">
    <w:abstractNumId w:val="4"/>
  </w:num>
  <w:num w:numId="4">
    <w:abstractNumId w:val="0"/>
  </w:num>
  <w:num w:numId="5">
    <w:abstractNumId w:val="1"/>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38E0"/>
    <w:rsid w:val="000D23BB"/>
    <w:rsid w:val="001F6865"/>
    <w:rsid w:val="002F1664"/>
    <w:rsid w:val="00406450"/>
    <w:rsid w:val="00496A3B"/>
    <w:rsid w:val="006057FA"/>
    <w:rsid w:val="00731EF9"/>
    <w:rsid w:val="008A49CC"/>
    <w:rsid w:val="00921657"/>
    <w:rsid w:val="0092475A"/>
    <w:rsid w:val="00A62D92"/>
    <w:rsid w:val="00A81675"/>
    <w:rsid w:val="00AD3E39"/>
    <w:rsid w:val="00C30F68"/>
    <w:rsid w:val="00CA38E0"/>
    <w:rsid w:val="00E41E1F"/>
    <w:rsid w:val="00F50CC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14:docId w14:val="231BCA80"/>
  <w15:docId w15:val="{564FFC3D-10B0-4D8B-B82C-A2D68AEA2E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CA38E0"/>
    <w:pPr>
      <w:ind w:left="720"/>
      <w:contextualSpacing/>
    </w:pPr>
    <w:rPr>
      <w:rFonts w:ascii="Calibri" w:eastAsia="Calibri" w:hAnsi="Calibri" w:cs="Times New Roman"/>
      <w:lang w:eastAsia="en-US"/>
    </w:rPr>
  </w:style>
  <w:style w:type="paragraph" w:styleId="a4">
    <w:name w:val="Normal (Web)"/>
    <w:basedOn w:val="a"/>
    <w:uiPriority w:val="99"/>
    <w:unhideWhenUsed/>
    <w:rsid w:val="00AD3E39"/>
    <w:pPr>
      <w:spacing w:before="100" w:beforeAutospacing="1" w:after="100" w:afterAutospacing="1" w:line="240" w:lineRule="auto"/>
    </w:pPr>
    <w:rPr>
      <w:rFonts w:ascii="Times New Roman" w:eastAsia="Times New Roman" w:hAnsi="Times New Roman" w:cs="Times New Roman"/>
      <w:sz w:val="24"/>
      <w:szCs w:val="24"/>
    </w:rPr>
  </w:style>
  <w:style w:type="table" w:styleId="a5">
    <w:name w:val="Table Grid"/>
    <w:basedOn w:val="a1"/>
    <w:uiPriority w:val="59"/>
    <w:rsid w:val="00AD3E39"/>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Strong"/>
    <w:basedOn w:val="a0"/>
    <w:uiPriority w:val="22"/>
    <w:qFormat/>
    <w:rsid w:val="00AD3E39"/>
    <w:rPr>
      <w:b/>
      <w:bCs/>
    </w:rPr>
  </w:style>
  <w:style w:type="paragraph" w:customStyle="1" w:styleId="a7">
    <w:name w:val="Содержимое таблицы"/>
    <w:basedOn w:val="a"/>
    <w:rsid w:val="00AD3E39"/>
    <w:pPr>
      <w:widowControl w:val="0"/>
      <w:suppressLineNumbers/>
      <w:suppressAutoHyphens/>
      <w:spacing w:after="0" w:line="240" w:lineRule="auto"/>
    </w:pPr>
    <w:rPr>
      <w:rFonts w:ascii="Times New Roman" w:eastAsia="Andale Sans UI" w:hAnsi="Times New Roman" w:cs="Times New Roman"/>
      <w:kern w:val="1"/>
      <w:sz w:val="24"/>
      <w:szCs w:val="24"/>
      <w:lang w:eastAsia="en-US"/>
    </w:rPr>
  </w:style>
  <w:style w:type="character" w:customStyle="1" w:styleId="c0">
    <w:name w:val="c0"/>
    <w:basedOn w:val="a0"/>
    <w:rsid w:val="00AD3E39"/>
  </w:style>
  <w:style w:type="character" w:customStyle="1" w:styleId="c4">
    <w:name w:val="c4"/>
    <w:basedOn w:val="a0"/>
    <w:rsid w:val="00AD3E3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png"/><Relationship Id="rId26" Type="http://schemas.openxmlformats.org/officeDocument/2006/relationships/hyperlink" Target="http://ru.wikipedia.org/wiki/%D0%9A%D0%B8%D0%BD%D0%B5%D0%BC%D0%B0%D1%82%D0%BE%D0%B3%D1%80%D0%B0%D1%84" TargetMode="External"/><Relationship Id="rId39" Type="http://schemas.openxmlformats.org/officeDocument/2006/relationships/hyperlink" Target="https://ru.wikipedia.org/wiki/%D0%A1%D0%A1%D0%A1%D0%A0" TargetMode="External"/><Relationship Id="rId21" Type="http://schemas.openxmlformats.org/officeDocument/2006/relationships/hyperlink" Target="https://infourok.ru/go.html?href=https%3A%2F%2Fru.wikipedia.org%2Fwiki%2F1896_%25D0%25B3%25D0%25BE%25D0%25B4_%25D0%25B2_%25D0%25BA%25D0%25B8%25D0%25BD%25D0%25BE" TargetMode="External"/><Relationship Id="rId34" Type="http://schemas.openxmlformats.org/officeDocument/2006/relationships/hyperlink" Target="https://ru.wikipedia.org/wiki/%D0%9C%D1%83%D0%B7%D1%8B%D0%BA%D0%B0%D0%BB%D1%8C%D0%BD%D0%B0%D1%8F_%D0%BA%D0%BE%D0%BC%D0%B5%D0%B4%D0%B8%D1%8F" TargetMode="External"/><Relationship Id="rId7" Type="http://schemas.openxmlformats.org/officeDocument/2006/relationships/image" Target="media/image3.jpe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hyperlink" Target="https://infourok.ru/go.html?href=https%3A%2F%2Fru.wikipedia.org%2Fwiki%2F%25D0%259A%25D0%25BE%25D1%2580%25D0%25BE%25D1%2582%25D0%25BA%25D0%25BE%25D0%25BC%25D0%25B5%25D1%2582%25D1%2580%25D0%25B0%25D0%25B6%25D0%25BD%25D1%258B%25D0%25B9_%25D1%2584%25D0%25B8%25D0%25BB%25D1%258C%25D0%25BC" TargetMode="External"/><Relationship Id="rId29" Type="http://schemas.openxmlformats.org/officeDocument/2006/relationships/hyperlink" Target="https://ru.wikipedia.org/wiki/%D0%AD%D0%BB_%D0%94%D0%B6%D0%BE%D0%BB%D1%81%D0%BE%D0%BD" TargetMode="External"/><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hyperlink" Target="https://infourok.ru/go.html?href=https%3A%2F%2Fru.wikipedia.org%2Fwiki%2F%25D0%2594%25D0%25B8%25D0%25BA%25D0%25B8%25D0%25B9_%25D0%2597%25D0%25B0%25D0%25BF%25D0%25B0%25D0%25B4" TargetMode="External"/><Relationship Id="rId32" Type="http://schemas.openxmlformats.org/officeDocument/2006/relationships/image" Target="media/image16.png"/><Relationship Id="rId37" Type="http://schemas.openxmlformats.org/officeDocument/2006/relationships/hyperlink" Target="https://ru.wikipedia.org/wiki/%D0%90%D0%BB%D0%B5%D0%BA%D1%81%D0%B0%D0%BD%D0%B4%D1%80%D0%BE%D0%B2,_%D0%93%D1%80%D0%B8%D0%B3%D0%BE%D1%80%D0%B8%D0%B9_%D0%92%D0%B0%D1%81%D0%B8%D0%BB%D1%8C%D0%B5%D0%B2%D0%B8%D1%87_(%D1%80%D0%B5%D0%B6%D0%B8%D1%81%D1%81%D1%91%D1%80)" TargetMode="External"/><Relationship Id="rId40"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image" Target="media/image11.jpeg"/><Relationship Id="rId23" Type="http://schemas.openxmlformats.org/officeDocument/2006/relationships/hyperlink" Target="https://infourok.ru/go.html?href=https%3A%2F%2Fru.wikipedia.org%2Fwiki%2F%25D0%2594%25D0%25B6%25D0%25B5%25D0%25BD%25D1%2582%25D0%25BB%25D1%258C%25D0%25BC%25D0%25B5%25D0%25BD" TargetMode="External"/><Relationship Id="rId28" Type="http://schemas.openxmlformats.org/officeDocument/2006/relationships/hyperlink" Target="https://ru.wikipedia.org/wiki/%D0%9D%D0%B5%D0%BC%D0%BE%D0%B5_%D0%BA%D0%B8%D0%BD%D0%BE" TargetMode="External"/><Relationship Id="rId36" Type="http://schemas.openxmlformats.org/officeDocument/2006/relationships/hyperlink" Target="https://ru.wikipedia.org/wiki/%D0%A1%D0%A1%D0%A1%D0%A0" TargetMode="External"/><Relationship Id="rId10" Type="http://schemas.openxmlformats.org/officeDocument/2006/relationships/image" Target="media/image6.jpeg"/><Relationship Id="rId19" Type="http://schemas.openxmlformats.org/officeDocument/2006/relationships/image" Target="media/image15.svg"/><Relationship Id="rId31" Type="http://schemas.openxmlformats.org/officeDocument/2006/relationships/hyperlink" Target="https://ru.wikipedia.org/wiki/1927_%D0%B3%D0%BE%D0%B4_%D0%B2_%D0%BA%D0%B8%D0%BD%D0%BE" TargetMode="Externa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hyperlink" Target="https://infourok.ru/go.html?href=https%3A%2F%2Fru.wikipedia.org%2Fwiki%2F%25D0%259C%25D0%25B8%25D1%2581%25D1%2581%25D0%25B8%25D0%25BE%25D0%25BD%25D0%25B5%25D1%2580" TargetMode="External"/><Relationship Id="rId27" Type="http://schemas.openxmlformats.org/officeDocument/2006/relationships/hyperlink" Target="https://ru.wikipedia.org/wiki/%D0%9E%D0%B7%D0%B2%D1%83%D1%87%D0%B8%D0%B2%D0%B0%D0%BD%D0%B8%D0%B5" TargetMode="External"/><Relationship Id="rId30" Type="http://schemas.openxmlformats.org/officeDocument/2006/relationships/hyperlink" Target="https://ru.wikipedia.org/wiki/6_%D0%BE%D0%BA%D1%82%D1%8F%D0%B1%D1%80%D1%8F" TargetMode="External"/><Relationship Id="rId35" Type="http://schemas.openxmlformats.org/officeDocument/2006/relationships/hyperlink" Target="https://ru.wikipedia.org/wiki/1934_%D0%B3%D0%BE%D0%B4_%D0%B2_%D0%BA%D0%B8%D0%BD%D0%BE" TargetMode="External"/><Relationship Id="rId8" Type="http://schemas.openxmlformats.org/officeDocument/2006/relationships/image" Target="media/image4.jpeg"/><Relationship Id="rId3" Type="http://schemas.openxmlformats.org/officeDocument/2006/relationships/settings" Target="settings.xml"/><Relationship Id="rId12" Type="http://schemas.openxmlformats.org/officeDocument/2006/relationships/image" Target="media/image8.gif"/><Relationship Id="rId17" Type="http://schemas.openxmlformats.org/officeDocument/2006/relationships/image" Target="media/image13.svg"/><Relationship Id="rId25" Type="http://schemas.openxmlformats.org/officeDocument/2006/relationships/hyperlink" Target="http://ru.wikipedia.org/wiki/%D0%90%D0%BD%D0%B3%D0%BB%D0%B8%D0%B9%D1%81%D0%BA%D0%B8%D0%B9_%D1%8F%D0%B7%D1%8B%D0%BA" TargetMode="External"/><Relationship Id="rId33" Type="http://schemas.microsoft.com/office/2007/relationships/hdphoto" Target="media/hdphoto1.wdp"/><Relationship Id="rId38" Type="http://schemas.openxmlformats.org/officeDocument/2006/relationships/hyperlink" Target="https://ru.wikipedia.org/wiki/%D0%94%D1%83%D0%BD%D0%B0%D0%B5%D0%B2%D1%81%D0%BA%D0%B8%D0%B9,_%D0%98%D1%81%D0%B0%D0%B0%D0%BA_%D0%9E%D1%81%D0%B8%D0%BF%D0%BE%D0%B2%D0%B8%D1%87"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15</TotalTime>
  <Pages>22</Pages>
  <Words>6183</Words>
  <Characters>35246</Characters>
  <Application>Microsoft Office Word</Application>
  <DocSecurity>0</DocSecurity>
  <Lines>293</Lines>
  <Paragraphs>82</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41347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Мой</cp:lastModifiedBy>
  <cp:revision>7</cp:revision>
  <dcterms:created xsi:type="dcterms:W3CDTF">2022-02-26T16:30:00Z</dcterms:created>
  <dcterms:modified xsi:type="dcterms:W3CDTF">2022-02-27T11:34:00Z</dcterms:modified>
</cp:coreProperties>
</file>